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85" w:type="dxa"/>
        <w:tblInd w:w="-743" w:type="dxa"/>
        <w:tblLayout w:type="fixed"/>
        <w:tblLook w:val="04A0" w:firstRow="1" w:lastRow="0" w:firstColumn="1" w:lastColumn="0" w:noHBand="0" w:noVBand="1"/>
      </w:tblPr>
      <w:tblGrid>
        <w:gridCol w:w="4818"/>
        <w:gridCol w:w="5667"/>
      </w:tblGrid>
      <w:tr w:rsidR="00202CC4" w:rsidRPr="00202CC4" w14:paraId="3E427F36" w14:textId="77777777" w:rsidTr="002F2145">
        <w:trPr>
          <w:trHeight w:val="851"/>
        </w:trPr>
        <w:tc>
          <w:tcPr>
            <w:tcW w:w="4821" w:type="dxa"/>
            <w:hideMark/>
          </w:tcPr>
          <w:p w14:paraId="03DFE7FA" w14:textId="77777777" w:rsidR="002F2145" w:rsidRPr="00202CC4" w:rsidRDefault="002F2145">
            <w:pPr>
              <w:jc w:val="center"/>
              <w:rPr>
                <w:kern w:val="0"/>
                <w:sz w:val="26"/>
                <w:szCs w:val="26"/>
                <w:lang w:val="vi-VN" w:eastAsia="zh-CN"/>
              </w:rPr>
            </w:pPr>
            <w:bookmarkStart w:id="0" w:name="_Hlk67151846"/>
            <w:r w:rsidRPr="00202CC4">
              <w:rPr>
                <w:bCs/>
                <w:kern w:val="0"/>
                <w:sz w:val="26"/>
                <w:szCs w:val="26"/>
                <w:lang w:val="vi-VN" w:eastAsia="zh-CN"/>
              </w:rPr>
              <w:t>UBND TỈNH BÀ RỊA - VŨNG TÀU</w:t>
            </w:r>
          </w:p>
          <w:p w14:paraId="3FD31705" w14:textId="77777777" w:rsidR="002F2145" w:rsidRPr="00202CC4" w:rsidRDefault="002F2145">
            <w:pPr>
              <w:jc w:val="center"/>
              <w:rPr>
                <w:b/>
                <w:bCs/>
                <w:spacing w:val="-6"/>
                <w:kern w:val="0"/>
                <w:sz w:val="26"/>
                <w:szCs w:val="26"/>
                <w:lang w:val="vi-VN" w:eastAsia="zh-CN"/>
              </w:rPr>
            </w:pPr>
            <w:r w:rsidRPr="00202CC4">
              <w:rPr>
                <w:b/>
                <w:bCs/>
                <w:kern w:val="0"/>
                <w:sz w:val="26"/>
                <w:szCs w:val="26"/>
                <w:lang w:val="vi-VN" w:eastAsia="zh-CN"/>
              </w:rPr>
              <w:t xml:space="preserve">BAN CHỈ ĐẠO </w:t>
            </w:r>
            <w:r w:rsidRPr="00202CC4">
              <w:rPr>
                <w:b/>
                <w:bCs/>
                <w:spacing w:val="-6"/>
                <w:kern w:val="0"/>
                <w:sz w:val="26"/>
                <w:szCs w:val="26"/>
                <w:lang w:val="vi-VN" w:eastAsia="zh-CN"/>
              </w:rPr>
              <w:t>CHUYỂN ĐỔI SỐ TỈNH</w:t>
            </w:r>
          </w:p>
          <w:p w14:paraId="2026F34F" w14:textId="040FB22F" w:rsidR="002F2145" w:rsidRPr="00202CC4" w:rsidRDefault="002F2145">
            <w:pPr>
              <w:jc w:val="center"/>
              <w:rPr>
                <w:b/>
                <w:bCs/>
                <w:spacing w:val="-6"/>
                <w:kern w:val="0"/>
                <w:sz w:val="12"/>
                <w:szCs w:val="25"/>
                <w:lang w:val="vi-VN" w:eastAsia="zh-CN"/>
              </w:rPr>
            </w:pPr>
            <w:r w:rsidRPr="00202CC4">
              <w:rPr>
                <w:noProof/>
                <w:kern w:val="2"/>
                <w:lang w:eastAsia="en-US"/>
              </w:rPr>
              <mc:AlternateContent>
                <mc:Choice Requires="wps">
                  <w:drawing>
                    <wp:anchor distT="0" distB="0" distL="114300" distR="114300" simplePos="0" relativeHeight="251656704" behindDoc="0" locked="0" layoutInCell="1" allowOverlap="1" wp14:anchorId="25150286" wp14:editId="035F8F78">
                      <wp:simplePos x="0" y="0"/>
                      <wp:positionH relativeFrom="column">
                        <wp:posOffset>790575</wp:posOffset>
                      </wp:positionH>
                      <wp:positionV relativeFrom="paragraph">
                        <wp:posOffset>28575</wp:posOffset>
                      </wp:positionV>
                      <wp:extent cx="1266825" cy="0"/>
                      <wp:effectExtent l="0" t="0" r="952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6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169EFF" id="_x0000_t32" coordsize="21600,21600" o:spt="32" o:oned="t" path="m,l21600,21600e" filled="f">
                      <v:path arrowok="t" fillok="f" o:connecttype="none"/>
                      <o:lock v:ext="edit" shapetype="t"/>
                    </v:shapetype>
                    <v:shape id="Straight Arrow Connector 8" o:spid="_x0000_s1026" type="#_x0000_t32" style="position:absolute;margin-left:62.25pt;margin-top:2.25pt;width:99.7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wUhIwIAAEo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"/>
                  </w:pict>
                </mc:Fallback>
              </mc:AlternateContent>
            </w:r>
          </w:p>
        </w:tc>
        <w:tc>
          <w:tcPr>
            <w:tcW w:w="5670" w:type="dxa"/>
            <w:hideMark/>
          </w:tcPr>
          <w:p w14:paraId="1150E509" w14:textId="77777777" w:rsidR="002F2145" w:rsidRPr="00202CC4" w:rsidRDefault="002F2145">
            <w:pPr>
              <w:jc w:val="center"/>
              <w:rPr>
                <w:kern w:val="0"/>
                <w:sz w:val="26"/>
                <w:szCs w:val="26"/>
                <w:lang w:val="vi-VN" w:eastAsia="zh-CN"/>
              </w:rPr>
            </w:pPr>
            <w:r w:rsidRPr="00202CC4">
              <w:rPr>
                <w:b/>
                <w:bCs/>
                <w:kern w:val="0"/>
                <w:sz w:val="26"/>
                <w:szCs w:val="26"/>
                <w:lang w:val="vi-VN" w:eastAsia="zh-CN"/>
              </w:rPr>
              <w:t>CỘNG HÒA XÃ HỘI CHỦ NGHĨA VIỆT NAM</w:t>
            </w:r>
          </w:p>
          <w:p w14:paraId="676F3ABF" w14:textId="77777777" w:rsidR="002F2145" w:rsidRPr="00202CC4" w:rsidRDefault="002F2145">
            <w:pPr>
              <w:jc w:val="center"/>
              <w:rPr>
                <w:kern w:val="0"/>
                <w:sz w:val="26"/>
                <w:szCs w:val="26"/>
                <w:lang w:val="vi-VN" w:eastAsia="zh-CN"/>
              </w:rPr>
            </w:pPr>
            <w:r w:rsidRPr="00202CC4">
              <w:rPr>
                <w:b/>
                <w:bCs/>
                <w:kern w:val="0"/>
                <w:sz w:val="28"/>
                <w:szCs w:val="28"/>
                <w:lang w:val="vi-VN" w:eastAsia="zh-CN"/>
              </w:rPr>
              <w:t>Độc lập - Tự do - Hạnh phúc</w:t>
            </w:r>
          </w:p>
          <w:p w14:paraId="312D9F3C" w14:textId="7D6A5299" w:rsidR="002F2145" w:rsidRPr="00202CC4" w:rsidRDefault="002F2145">
            <w:pPr>
              <w:rPr>
                <w:b/>
                <w:bCs/>
                <w:kern w:val="0"/>
                <w:sz w:val="28"/>
                <w:szCs w:val="28"/>
                <w:lang w:val="en-GB" w:eastAsia="en-US"/>
              </w:rPr>
            </w:pPr>
            <w:r w:rsidRPr="00202CC4">
              <w:rPr>
                <w:noProof/>
                <w:kern w:val="2"/>
                <w:lang w:eastAsia="en-US"/>
              </w:rPr>
              <mc:AlternateContent>
                <mc:Choice Requires="wps">
                  <w:drawing>
                    <wp:anchor distT="0" distB="0" distL="114300" distR="114300" simplePos="0" relativeHeight="251657728" behindDoc="0" locked="0" layoutInCell="1" allowOverlap="1" wp14:anchorId="320E8E38" wp14:editId="31469FB9">
                      <wp:simplePos x="0" y="0"/>
                      <wp:positionH relativeFrom="column">
                        <wp:posOffset>624205</wp:posOffset>
                      </wp:positionH>
                      <wp:positionV relativeFrom="paragraph">
                        <wp:posOffset>28575</wp:posOffset>
                      </wp:positionV>
                      <wp:extent cx="2209800" cy="0"/>
                      <wp:effectExtent l="0" t="0" r="1905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8F9605" id="Straight Arrow Connector 7" o:spid="_x0000_s1026" type="#_x0000_t32" style="position:absolute;margin-left:49.15pt;margin-top:2.25pt;width:17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"/>
                  </w:pict>
                </mc:Fallback>
              </mc:AlternateContent>
            </w:r>
          </w:p>
        </w:tc>
      </w:tr>
      <w:tr w:rsidR="00202CC4" w:rsidRPr="00202CC4" w14:paraId="7787EE91" w14:textId="77777777" w:rsidTr="002F2145">
        <w:trPr>
          <w:trHeight w:val="90"/>
        </w:trPr>
        <w:tc>
          <w:tcPr>
            <w:tcW w:w="4821" w:type="dxa"/>
            <w:vAlign w:val="center"/>
            <w:hideMark/>
          </w:tcPr>
          <w:p w14:paraId="18172039" w14:textId="610C52C4" w:rsidR="002F2145" w:rsidRPr="00202CC4" w:rsidRDefault="002F2145">
            <w:pPr>
              <w:jc w:val="center"/>
              <w:rPr>
                <w:kern w:val="0"/>
                <w:sz w:val="28"/>
                <w:szCs w:val="28"/>
                <w:lang w:val="vi-VN" w:eastAsia="zh-CN"/>
              </w:rPr>
            </w:pPr>
          </w:p>
        </w:tc>
        <w:tc>
          <w:tcPr>
            <w:tcW w:w="5670" w:type="dxa"/>
            <w:vAlign w:val="center"/>
          </w:tcPr>
          <w:p w14:paraId="4A3BE9DF" w14:textId="77777777" w:rsidR="002F2145" w:rsidRPr="00202CC4" w:rsidRDefault="002F2145">
            <w:pPr>
              <w:jc w:val="center"/>
              <w:rPr>
                <w:kern w:val="0"/>
                <w:sz w:val="28"/>
                <w:szCs w:val="28"/>
                <w:lang w:val="vi-VN" w:eastAsia="zh-CN"/>
              </w:rPr>
            </w:pPr>
          </w:p>
        </w:tc>
      </w:tr>
    </w:tbl>
    <w:p w14:paraId="34D839B8" w14:textId="77777777" w:rsidR="002F2145" w:rsidRPr="00202CC4" w:rsidRDefault="002F2145" w:rsidP="002F2145">
      <w:pPr>
        <w:widowControl w:val="0"/>
        <w:suppressAutoHyphens w:val="0"/>
        <w:jc w:val="center"/>
        <w:rPr>
          <w:b/>
          <w:bCs/>
          <w:kern w:val="0"/>
          <w:sz w:val="28"/>
          <w:szCs w:val="28"/>
          <w:lang w:eastAsia="vi-VN"/>
        </w:rPr>
      </w:pPr>
      <w:r w:rsidRPr="00202CC4">
        <w:rPr>
          <w:b/>
          <w:bCs/>
          <w:kern w:val="0"/>
          <w:sz w:val="28"/>
          <w:szCs w:val="28"/>
          <w:lang w:eastAsia="vi-VN"/>
        </w:rPr>
        <w:t>KẾ HOẠCH</w:t>
      </w:r>
    </w:p>
    <w:p w14:paraId="662B2A39" w14:textId="77777777" w:rsidR="002F2145" w:rsidRPr="00202CC4" w:rsidRDefault="002F2145" w:rsidP="002F2145">
      <w:pPr>
        <w:widowControl w:val="0"/>
        <w:suppressAutoHyphens w:val="0"/>
        <w:jc w:val="center"/>
        <w:rPr>
          <w:b/>
          <w:bCs/>
          <w:kern w:val="0"/>
          <w:sz w:val="28"/>
          <w:szCs w:val="28"/>
          <w:lang w:eastAsia="vi-VN"/>
        </w:rPr>
      </w:pPr>
      <w:bookmarkStart w:id="1" w:name="_Hlk67149468"/>
      <w:r w:rsidRPr="00202CC4">
        <w:rPr>
          <w:b/>
          <w:bCs/>
          <w:kern w:val="0"/>
          <w:sz w:val="28"/>
          <w:szCs w:val="28"/>
          <w:lang w:eastAsia="vi-VN"/>
        </w:rPr>
        <w:t>Hoạt động của Ban Chỉ đạo Chuyển đổi số tỉnh năm 2023</w:t>
      </w:r>
    </w:p>
    <w:p w14:paraId="20FFB981" w14:textId="60C3C17F" w:rsidR="002F2145" w:rsidRPr="00202CC4" w:rsidRDefault="002F2145" w:rsidP="002F2145">
      <w:pPr>
        <w:widowControl w:val="0"/>
        <w:suppressAutoHyphens w:val="0"/>
        <w:jc w:val="center"/>
        <w:rPr>
          <w:bCs/>
          <w:i/>
          <w:kern w:val="0"/>
          <w:sz w:val="28"/>
          <w:szCs w:val="28"/>
          <w:lang w:eastAsia="vi-VN"/>
        </w:rPr>
      </w:pPr>
      <w:r w:rsidRPr="00202CC4">
        <w:rPr>
          <w:bCs/>
          <w:i/>
          <w:kern w:val="0"/>
          <w:sz w:val="28"/>
          <w:szCs w:val="28"/>
          <w:lang w:eastAsia="vi-VN"/>
        </w:rPr>
        <w:t>(Kèm theo</w:t>
      </w:r>
      <w:r w:rsidR="00A90586">
        <w:rPr>
          <w:bCs/>
          <w:i/>
          <w:kern w:val="0"/>
          <w:sz w:val="28"/>
          <w:szCs w:val="28"/>
          <w:lang w:eastAsia="vi-VN"/>
        </w:rPr>
        <w:t xml:space="preserve"> Quyết định số            </w:t>
      </w:r>
      <w:r w:rsidRPr="00202CC4">
        <w:rPr>
          <w:bCs/>
          <w:i/>
          <w:kern w:val="0"/>
          <w:sz w:val="28"/>
          <w:szCs w:val="28"/>
          <w:lang w:eastAsia="vi-VN"/>
        </w:rPr>
        <w:t>/QĐ-BCĐ ngày ___ tháng __ năm 2023</w:t>
      </w:r>
    </w:p>
    <w:p w14:paraId="0D7C59D1" w14:textId="77777777" w:rsidR="002F2145" w:rsidRPr="00202CC4" w:rsidRDefault="002F2145" w:rsidP="002F2145">
      <w:pPr>
        <w:widowControl w:val="0"/>
        <w:suppressAutoHyphens w:val="0"/>
        <w:jc w:val="center"/>
        <w:rPr>
          <w:i/>
          <w:kern w:val="0"/>
          <w:sz w:val="28"/>
          <w:szCs w:val="28"/>
          <w:lang w:eastAsia="vi-VN"/>
        </w:rPr>
      </w:pPr>
      <w:r w:rsidRPr="00202CC4">
        <w:rPr>
          <w:bCs/>
          <w:i/>
          <w:kern w:val="0"/>
          <w:sz w:val="28"/>
          <w:szCs w:val="28"/>
          <w:lang w:eastAsia="vi-VN"/>
        </w:rPr>
        <w:t>của Ban Chỉ đạo Chuyển đổi số tỉnh Bà Rịa - Vũng Tàu)</w:t>
      </w:r>
    </w:p>
    <w:p w14:paraId="768E5321" w14:textId="7E7650F8" w:rsidR="002F2145" w:rsidRPr="00202CC4" w:rsidRDefault="002F2145" w:rsidP="002F2145">
      <w:pPr>
        <w:widowControl w:val="0"/>
        <w:suppressAutoHyphens w:val="0"/>
        <w:jc w:val="center"/>
        <w:rPr>
          <w:kern w:val="0"/>
          <w:sz w:val="28"/>
          <w:szCs w:val="28"/>
          <w:lang w:eastAsia="en-US"/>
        </w:rPr>
      </w:pPr>
      <w:r w:rsidRPr="00202CC4">
        <w:rPr>
          <w:noProof/>
          <w:kern w:val="2"/>
          <w:lang w:eastAsia="en-US"/>
        </w:rPr>
        <mc:AlternateContent>
          <mc:Choice Requires="wps">
            <w:drawing>
              <wp:inline distT="0" distB="0" distL="0" distR="0" wp14:anchorId="1770DEAE" wp14:editId="2015C6BF">
                <wp:extent cx="1257300" cy="635"/>
                <wp:effectExtent l="19050" t="19050" r="38100" b="37465"/>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635"/>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DD0DA7A" id="Straight Connector 5" o:spid="_x0000_s1026" style="visibility:visible;mso-wrap-style:square;mso-left-percent:-10001;mso-top-percent:-10001;mso-position-horizontal:absolute;mso-position-horizontal-relative:char;mso-position-vertical:absolute;mso-position-vertical-relative:line;mso-left-percent:-10001;mso-top-percent:-10001" from="0,0" to="9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" strokeweight=".26mm">
                <v:stroke joinstyle="miter" endcap="square"/>
                <w10:anchorlock/>
              </v:line>
            </w:pict>
          </mc:Fallback>
        </mc:AlternateContent>
      </w:r>
      <w:bookmarkEnd w:id="1"/>
    </w:p>
    <w:p w14:paraId="4D181FA2" w14:textId="77777777" w:rsidR="002F2145" w:rsidRPr="00202CC4" w:rsidRDefault="002F2145" w:rsidP="002F2145">
      <w:pPr>
        <w:pStyle w:val="Standard"/>
        <w:spacing w:after="120" w:line="360" w:lineRule="exact"/>
        <w:ind w:firstLine="720"/>
        <w:jc w:val="both"/>
        <w:rPr>
          <w:kern w:val="2"/>
          <w:sz w:val="28"/>
          <w:szCs w:val="28"/>
        </w:rPr>
      </w:pPr>
      <w:bookmarkStart w:id="2" w:name="muc_2"/>
      <w:bookmarkEnd w:id="0"/>
    </w:p>
    <w:bookmarkEnd w:id="2"/>
    <w:p w14:paraId="3182736D" w14:textId="77777777" w:rsidR="002F2145" w:rsidRPr="00202CC4" w:rsidRDefault="002F2145" w:rsidP="002F2145">
      <w:pPr>
        <w:pStyle w:val="Standard"/>
        <w:spacing w:after="120" w:line="360" w:lineRule="exact"/>
        <w:ind w:firstLine="720"/>
        <w:jc w:val="both"/>
        <w:rPr>
          <w:sz w:val="28"/>
          <w:szCs w:val="28"/>
          <w:shd w:val="clear" w:color="auto" w:fill="FFFFFF"/>
        </w:rPr>
      </w:pPr>
      <w:r w:rsidRPr="00202CC4">
        <w:rPr>
          <w:sz w:val="28"/>
          <w:szCs w:val="28"/>
        </w:rPr>
        <w:t>Căn cứ Quyết định số 1968/QĐ-TTg ngày 22/11/2021 của Thủ tướng Chính phủ Phê duyệt</w:t>
      </w:r>
      <w:bookmarkStart w:id="3" w:name="loai_1_name"/>
      <w:r w:rsidRPr="00202CC4">
        <w:rPr>
          <w:sz w:val="28"/>
          <w:szCs w:val="28"/>
        </w:rPr>
        <w:t xml:space="preserve"> Đ</w:t>
      </w:r>
      <w:r w:rsidRPr="00202CC4">
        <w:rPr>
          <w:sz w:val="28"/>
          <w:szCs w:val="28"/>
          <w:shd w:val="clear" w:color="auto" w:fill="FFFFFF"/>
          <w:lang w:val="vi-VN"/>
        </w:rPr>
        <w:t>ề án “</w:t>
      </w:r>
      <w:r w:rsidRPr="00202CC4">
        <w:rPr>
          <w:sz w:val="28"/>
          <w:szCs w:val="28"/>
          <w:shd w:val="clear" w:color="auto" w:fill="FFFFFF"/>
        </w:rPr>
        <w:t>Đ</w:t>
      </w:r>
      <w:r w:rsidRPr="00202CC4">
        <w:rPr>
          <w:sz w:val="28"/>
          <w:szCs w:val="28"/>
          <w:shd w:val="clear" w:color="auto" w:fill="FFFFFF"/>
          <w:lang w:val="vi-VN"/>
        </w:rPr>
        <w:t>ẩy mạnh ứng dụng công nghệ thông tin và chuyển đổi số trong hoạt động xúc tiến thương mại giai đoạn 2021 - 2030”</w:t>
      </w:r>
      <w:bookmarkEnd w:id="3"/>
      <w:r w:rsidRPr="00202CC4">
        <w:rPr>
          <w:sz w:val="28"/>
          <w:szCs w:val="28"/>
          <w:shd w:val="clear" w:color="auto" w:fill="FFFFFF"/>
        </w:rPr>
        <w:t>;</w:t>
      </w:r>
    </w:p>
    <w:p w14:paraId="7492F3D0" w14:textId="77777777" w:rsidR="002F2145" w:rsidRPr="00202CC4" w:rsidRDefault="002F2145" w:rsidP="002F2145">
      <w:pPr>
        <w:pStyle w:val="Standard"/>
        <w:spacing w:after="120" w:line="360" w:lineRule="exact"/>
        <w:ind w:firstLine="720"/>
        <w:jc w:val="both"/>
        <w:rPr>
          <w:sz w:val="28"/>
          <w:szCs w:val="28"/>
        </w:rPr>
      </w:pPr>
      <w:r w:rsidRPr="00202CC4">
        <w:rPr>
          <w:sz w:val="28"/>
          <w:szCs w:val="28"/>
        </w:rPr>
        <w:t>Căn cứ Quyết định số 131/QĐ-TTg ngày 25/01/2022 của Thủ tướng Chính phủ Phê duyệt Đề án “Tăng cường ứng dụng công nghệ thông tin và chuyển đổi số trong giáo dục và đào tạo giai đoạn 2022 - 2025, định hướng đến năm 2030”;</w:t>
      </w:r>
    </w:p>
    <w:p w14:paraId="44A05CE3" w14:textId="77777777" w:rsidR="002F2145" w:rsidRPr="00202CC4" w:rsidRDefault="002F2145" w:rsidP="002F2145">
      <w:pPr>
        <w:pStyle w:val="Standard"/>
        <w:spacing w:after="120" w:line="360" w:lineRule="exact"/>
        <w:ind w:firstLine="720"/>
        <w:jc w:val="both"/>
        <w:rPr>
          <w:sz w:val="28"/>
          <w:szCs w:val="28"/>
        </w:rPr>
      </w:pPr>
      <w:r w:rsidRPr="00202CC4">
        <w:rPr>
          <w:sz w:val="28"/>
          <w:szCs w:val="28"/>
        </w:rPr>
        <w:t>Căn cứ Quyết định số 2207/QĐ-UBND ngày 06/8/2021 của Ủy ban nhân dân tỉnh Phê duyệt Chương trình hành động thực hiện Nghị quyết của Ban Chấp hành Đảng bộ tỉnh về chuyển đổi số, đô thị thông minh gắn với cải cách hành chính;</w:t>
      </w:r>
    </w:p>
    <w:p w14:paraId="571840B6" w14:textId="77777777" w:rsidR="002F2145" w:rsidRPr="00202CC4" w:rsidRDefault="002F2145" w:rsidP="002F2145">
      <w:pPr>
        <w:pStyle w:val="Standard"/>
        <w:spacing w:after="120" w:line="360" w:lineRule="exact"/>
        <w:ind w:firstLine="720"/>
        <w:jc w:val="both"/>
        <w:rPr>
          <w:sz w:val="28"/>
          <w:szCs w:val="28"/>
        </w:rPr>
      </w:pPr>
      <w:r w:rsidRPr="00202CC4">
        <w:rPr>
          <w:sz w:val="28"/>
          <w:szCs w:val="28"/>
        </w:rPr>
        <w:t xml:space="preserve">Căn cứ Quyết định số 3324/QĐ-UBND ngày 27/10/2022 của Chủ tịch UBND tỉnh về việc kiện toàn </w:t>
      </w:r>
      <w:r w:rsidRPr="00202CC4">
        <w:rPr>
          <w:bCs/>
          <w:sz w:val="28"/>
          <w:szCs w:val="28"/>
        </w:rPr>
        <w:t>Ban Chỉ đạo Chuyển đổi số tỉnh Bà Rịa - Vũng Tàu</w:t>
      </w:r>
      <w:r w:rsidRPr="00202CC4">
        <w:rPr>
          <w:sz w:val="28"/>
          <w:szCs w:val="28"/>
          <w:lang w:val="nl-NL"/>
        </w:rPr>
        <w:t>;</w:t>
      </w:r>
    </w:p>
    <w:p w14:paraId="5877748F" w14:textId="77777777" w:rsidR="002F2145" w:rsidRPr="00202CC4" w:rsidRDefault="002F2145" w:rsidP="002F2145">
      <w:pPr>
        <w:pStyle w:val="Standard"/>
        <w:spacing w:after="120" w:line="360" w:lineRule="exact"/>
        <w:ind w:firstLine="720"/>
        <w:jc w:val="both"/>
        <w:rPr>
          <w:sz w:val="28"/>
          <w:szCs w:val="28"/>
        </w:rPr>
      </w:pPr>
      <w:r w:rsidRPr="00202CC4">
        <w:rPr>
          <w:sz w:val="28"/>
          <w:szCs w:val="28"/>
        </w:rPr>
        <w:t>Căn cứ Quyết định số 845/QĐ-BCĐ ngày 09/10/2021 của Trưởng Ban Chỉ đạo Chuyển đổi số tỉnh Bà Rịa - Vũng Tàu Ban hành Quy chế hoạt động của Ban Chỉ đạo;</w:t>
      </w:r>
    </w:p>
    <w:p w14:paraId="79BF881C" w14:textId="77777777" w:rsidR="002F2145" w:rsidRPr="00202CC4" w:rsidRDefault="002F2145" w:rsidP="002F2145">
      <w:pPr>
        <w:pStyle w:val="Standard"/>
        <w:spacing w:after="120" w:line="360" w:lineRule="exact"/>
        <w:ind w:firstLine="720"/>
        <w:jc w:val="both"/>
        <w:rPr>
          <w:sz w:val="28"/>
          <w:szCs w:val="28"/>
        </w:rPr>
      </w:pPr>
      <w:r w:rsidRPr="00202CC4">
        <w:rPr>
          <w:sz w:val="28"/>
          <w:szCs w:val="28"/>
        </w:rPr>
        <w:t>Căn cứ Quyết định số 17/QĐ-UBQGCĐS ngày 04/4/2023 của Ủy ban Quốc gia về chuyển đổi số ban hành Kế hoạch hoạt động năm 2023;</w:t>
      </w:r>
    </w:p>
    <w:p w14:paraId="43D5852B" w14:textId="77777777" w:rsidR="002F2145" w:rsidRPr="00202CC4" w:rsidRDefault="002F2145" w:rsidP="002F2145">
      <w:pPr>
        <w:pStyle w:val="Standard"/>
        <w:spacing w:after="120" w:line="360" w:lineRule="exact"/>
        <w:ind w:firstLine="720"/>
        <w:jc w:val="both"/>
        <w:rPr>
          <w:sz w:val="28"/>
          <w:szCs w:val="28"/>
        </w:rPr>
      </w:pPr>
      <w:r w:rsidRPr="00202CC4">
        <w:rPr>
          <w:sz w:val="28"/>
          <w:szCs w:val="28"/>
        </w:rPr>
        <w:t>Căn cứ Công văn số 5406/BTTTT-CĐSQG ngày 03/11/2022 của Bộ Thông tin và Truyền thông về việc hướng dẫn các bộ, ngành, địa phương xây dựng Kế hoạch Chuyển đổi số năm 2023;</w:t>
      </w:r>
    </w:p>
    <w:p w14:paraId="7162AB25" w14:textId="77777777" w:rsidR="002F2145" w:rsidRPr="00202CC4" w:rsidRDefault="002F2145" w:rsidP="002F2145">
      <w:pPr>
        <w:pStyle w:val="Standard"/>
        <w:spacing w:after="120" w:line="360" w:lineRule="exact"/>
        <w:ind w:firstLine="720"/>
        <w:jc w:val="both"/>
        <w:rPr>
          <w:bCs/>
          <w:sz w:val="28"/>
          <w:szCs w:val="28"/>
          <w:lang w:val="vi-VN"/>
        </w:rPr>
      </w:pPr>
      <w:r w:rsidRPr="00202CC4">
        <w:rPr>
          <w:sz w:val="28"/>
          <w:szCs w:val="28"/>
          <w:lang w:val="vi-VN"/>
        </w:rPr>
        <w:t xml:space="preserve">Ban Chỉ đạo </w:t>
      </w:r>
      <w:r w:rsidRPr="00202CC4">
        <w:rPr>
          <w:sz w:val="28"/>
          <w:szCs w:val="28"/>
        </w:rPr>
        <w:t xml:space="preserve">Chuyển đổi số tỉnh Bà Rịa - Vũng Tàu </w:t>
      </w:r>
      <w:r w:rsidRPr="00202CC4">
        <w:rPr>
          <w:bCs/>
          <w:sz w:val="28"/>
          <w:szCs w:val="28"/>
        </w:rPr>
        <w:t xml:space="preserve">ban hành </w:t>
      </w:r>
      <w:r w:rsidRPr="00202CC4">
        <w:rPr>
          <w:bCs/>
          <w:sz w:val="28"/>
          <w:szCs w:val="28"/>
          <w:lang w:val="vi-VN"/>
        </w:rPr>
        <w:t>Kế hoạch hoạt động năm 202</w:t>
      </w:r>
      <w:r w:rsidRPr="00202CC4">
        <w:rPr>
          <w:bCs/>
          <w:sz w:val="28"/>
          <w:szCs w:val="28"/>
        </w:rPr>
        <w:t>3</w:t>
      </w:r>
      <w:r w:rsidRPr="00202CC4">
        <w:rPr>
          <w:bCs/>
          <w:sz w:val="28"/>
          <w:szCs w:val="28"/>
          <w:lang w:val="vi-VN"/>
        </w:rPr>
        <w:t xml:space="preserve"> như sau:</w:t>
      </w:r>
    </w:p>
    <w:p w14:paraId="714C9330" w14:textId="77777777" w:rsidR="002F2145" w:rsidRPr="00202CC4" w:rsidRDefault="002F2145" w:rsidP="002F2145">
      <w:pPr>
        <w:spacing w:after="120" w:line="360" w:lineRule="exact"/>
        <w:ind w:firstLine="720"/>
        <w:jc w:val="both"/>
        <w:rPr>
          <w:rFonts w:eastAsia="Calibri"/>
          <w:b/>
          <w:bCs/>
          <w:sz w:val="28"/>
          <w:szCs w:val="28"/>
          <w:lang w:val="sv-SE"/>
        </w:rPr>
      </w:pPr>
      <w:r w:rsidRPr="00202CC4">
        <w:rPr>
          <w:rFonts w:eastAsia="Calibri"/>
          <w:b/>
          <w:bCs/>
          <w:sz w:val="28"/>
          <w:szCs w:val="28"/>
          <w:lang w:val="sv-SE"/>
        </w:rPr>
        <w:t>I. MỤC ĐÍCH, YÊU CẦU</w:t>
      </w:r>
    </w:p>
    <w:p w14:paraId="21B79618" w14:textId="77777777" w:rsidR="002F2145" w:rsidRPr="00202CC4" w:rsidRDefault="002F2145" w:rsidP="002F2145">
      <w:pPr>
        <w:spacing w:after="120" w:line="360" w:lineRule="exact"/>
        <w:ind w:firstLine="720"/>
        <w:jc w:val="both"/>
        <w:rPr>
          <w:b/>
          <w:iCs/>
          <w:sz w:val="28"/>
          <w:szCs w:val="28"/>
          <w:lang w:val="sv-SE"/>
        </w:rPr>
      </w:pPr>
      <w:r w:rsidRPr="00202CC4">
        <w:rPr>
          <w:b/>
          <w:iCs/>
          <w:sz w:val="28"/>
          <w:szCs w:val="28"/>
          <w:lang w:val="sv-SE"/>
        </w:rPr>
        <w:t>1. Mục đích</w:t>
      </w:r>
    </w:p>
    <w:p w14:paraId="1B05E1B9" w14:textId="77777777" w:rsidR="002F2145" w:rsidRPr="00202CC4" w:rsidRDefault="002F2145" w:rsidP="002F2145">
      <w:pPr>
        <w:spacing w:after="120" w:line="360" w:lineRule="exact"/>
        <w:ind w:firstLine="720"/>
        <w:jc w:val="both"/>
        <w:rPr>
          <w:sz w:val="28"/>
          <w:szCs w:val="28"/>
          <w:shd w:val="clear" w:color="auto" w:fill="FFFFFF"/>
        </w:rPr>
      </w:pPr>
      <w:r w:rsidRPr="00202CC4">
        <w:rPr>
          <w:sz w:val="28"/>
          <w:szCs w:val="28"/>
          <w:shd w:val="clear" w:color="auto" w:fill="FFFFFF"/>
        </w:rPr>
        <w:t>- Theo dõi, đôn đốc việc triển khai thực hiện một số chỉ tiêu, nhiệm vụ trọng tâm về chuyển đổi số năm 2023 theo kế hoạch được ban hành, đảm bảo đúng tiến độ và lộ trình đề ra.</w:t>
      </w:r>
    </w:p>
    <w:p w14:paraId="4BB1493A" w14:textId="77777777" w:rsidR="002F2145" w:rsidRPr="00202CC4" w:rsidRDefault="002F2145" w:rsidP="002F2145">
      <w:pPr>
        <w:spacing w:after="120" w:line="360" w:lineRule="exact"/>
        <w:ind w:firstLine="720"/>
        <w:jc w:val="both"/>
        <w:rPr>
          <w:sz w:val="28"/>
          <w:szCs w:val="28"/>
        </w:rPr>
      </w:pPr>
      <w:r w:rsidRPr="00202CC4">
        <w:rPr>
          <w:sz w:val="28"/>
          <w:szCs w:val="28"/>
        </w:rPr>
        <w:lastRenderedPageBreak/>
        <w:t>- T</w:t>
      </w:r>
      <w:r w:rsidRPr="00202CC4">
        <w:rPr>
          <w:sz w:val="28"/>
          <w:szCs w:val="28"/>
          <w:lang w:val="vi-VN"/>
        </w:rPr>
        <w:t xml:space="preserve">ập trung chỉ đạo, ưu tiên nguồn lực để đạt được các chỉ tiêu quan trọng về chính </w:t>
      </w:r>
      <w:r w:rsidRPr="00202CC4">
        <w:rPr>
          <w:sz w:val="28"/>
          <w:szCs w:val="28"/>
        </w:rPr>
        <w:t>quyền</w:t>
      </w:r>
      <w:r w:rsidRPr="00202CC4">
        <w:rPr>
          <w:sz w:val="28"/>
          <w:szCs w:val="28"/>
          <w:lang w:val="vi-VN"/>
        </w:rPr>
        <w:t xml:space="preserve"> số, kinh tế số và xã hội số; tạo điều kiện</w:t>
      </w:r>
      <w:r w:rsidRPr="00202CC4">
        <w:rPr>
          <w:sz w:val="28"/>
          <w:szCs w:val="28"/>
        </w:rPr>
        <w:t xml:space="preserve"> để phát triển các</w:t>
      </w:r>
      <w:r w:rsidRPr="00202CC4">
        <w:rPr>
          <w:sz w:val="28"/>
          <w:szCs w:val="28"/>
          <w:lang w:val="vi-VN"/>
        </w:rPr>
        <w:t xml:space="preserve"> nền tảng</w:t>
      </w:r>
      <w:r w:rsidRPr="00202CC4">
        <w:rPr>
          <w:sz w:val="28"/>
          <w:szCs w:val="28"/>
        </w:rPr>
        <w:t xml:space="preserve"> và</w:t>
      </w:r>
      <w:r w:rsidRPr="00202CC4">
        <w:rPr>
          <w:sz w:val="28"/>
          <w:szCs w:val="28"/>
          <w:lang w:val="vi-VN"/>
        </w:rPr>
        <w:t xml:space="preserve"> dữ liệu số, mang lại những giá trị vững chắc</w:t>
      </w:r>
      <w:r w:rsidRPr="00202CC4">
        <w:rPr>
          <w:sz w:val="28"/>
          <w:szCs w:val="28"/>
        </w:rPr>
        <w:t>, thực chất phục vụ người dân, doanh nghiệp.</w:t>
      </w:r>
    </w:p>
    <w:p w14:paraId="6B5319CC" w14:textId="77777777" w:rsidR="002F2145" w:rsidRPr="00202CC4" w:rsidRDefault="002F2145" w:rsidP="002F2145">
      <w:pPr>
        <w:spacing w:after="120" w:line="360" w:lineRule="exact"/>
        <w:ind w:firstLine="720"/>
        <w:jc w:val="both"/>
        <w:rPr>
          <w:sz w:val="28"/>
          <w:szCs w:val="28"/>
          <w:lang w:val="sv-SE"/>
        </w:rPr>
      </w:pPr>
      <w:r w:rsidRPr="00202CC4">
        <w:rPr>
          <w:sz w:val="28"/>
          <w:szCs w:val="28"/>
          <w:lang w:val="sv-SE"/>
        </w:rPr>
        <w:t>- Đẩy mạnh hoạt động ứng dụng công nghệ thông tin, chuyển đổi số, đô thị thông minh gắn với cải cách hành chính của các sở, ban, ngành, địa phương trên địa bàn tỉnh.</w:t>
      </w:r>
    </w:p>
    <w:p w14:paraId="6E119E3E" w14:textId="77777777" w:rsidR="002F2145" w:rsidRPr="00202CC4" w:rsidRDefault="002F2145" w:rsidP="002F2145">
      <w:pPr>
        <w:spacing w:after="120" w:line="360" w:lineRule="exact"/>
        <w:ind w:firstLine="720"/>
        <w:jc w:val="both"/>
        <w:rPr>
          <w:sz w:val="28"/>
          <w:szCs w:val="28"/>
          <w:lang w:val="sv-SE"/>
        </w:rPr>
      </w:pPr>
      <w:r w:rsidRPr="00202CC4">
        <w:rPr>
          <w:sz w:val="28"/>
          <w:szCs w:val="28"/>
          <w:lang w:val="sv-SE"/>
        </w:rPr>
        <w:t>- Trao đổi quan điểm, định hướng, hướng dẫn, kiểm tra, đôn đốc các sở, ban, ngành, địa phương triển khai nhiệm vụ chuyển đổi số, đô thị thông minh tại đơn vị. Kịp thời tháo gỡ khó khăn, vướng mắc trong quá trình triển khai thực hiện.</w:t>
      </w:r>
    </w:p>
    <w:p w14:paraId="34F0A962" w14:textId="77777777" w:rsidR="002F2145" w:rsidRPr="00202CC4" w:rsidRDefault="002F2145" w:rsidP="002F2145">
      <w:pPr>
        <w:spacing w:after="120" w:line="360" w:lineRule="exact"/>
        <w:ind w:firstLine="720"/>
        <w:jc w:val="both"/>
        <w:rPr>
          <w:b/>
          <w:iCs/>
          <w:sz w:val="28"/>
          <w:szCs w:val="28"/>
          <w:lang w:val="sv-SE"/>
        </w:rPr>
      </w:pPr>
      <w:r w:rsidRPr="00202CC4">
        <w:rPr>
          <w:b/>
          <w:iCs/>
          <w:sz w:val="28"/>
          <w:szCs w:val="28"/>
          <w:lang w:val="sv-SE"/>
        </w:rPr>
        <w:t>2. Yêu cầu</w:t>
      </w:r>
    </w:p>
    <w:p w14:paraId="0F9EEDFF" w14:textId="77777777" w:rsidR="002F2145" w:rsidRPr="00202CC4" w:rsidRDefault="002F2145" w:rsidP="002F2145">
      <w:pPr>
        <w:spacing w:after="120" w:line="360" w:lineRule="exact"/>
        <w:ind w:firstLine="720"/>
        <w:jc w:val="both"/>
        <w:rPr>
          <w:sz w:val="28"/>
          <w:szCs w:val="28"/>
          <w:shd w:val="clear" w:color="auto" w:fill="FFFFFF"/>
        </w:rPr>
      </w:pPr>
      <w:r w:rsidRPr="00202CC4">
        <w:rPr>
          <w:sz w:val="28"/>
          <w:szCs w:val="28"/>
          <w:shd w:val="clear" w:color="auto" w:fill="FFFFFF"/>
        </w:rPr>
        <w:t>- Xây dựng kế hoạch triển khai nhiệm vụ chuyển đổi số năm 2023 tại đơn vị mình, phân công rõ từng đầu việc, cá nhân thực hiện, thời gian hoàn thành.</w:t>
      </w:r>
    </w:p>
    <w:p w14:paraId="5F1CF77F" w14:textId="77777777" w:rsidR="002F2145" w:rsidRPr="00202CC4" w:rsidRDefault="002F2145" w:rsidP="002F2145">
      <w:pPr>
        <w:spacing w:after="120" w:line="360" w:lineRule="exact"/>
        <w:ind w:firstLine="720"/>
        <w:jc w:val="both"/>
        <w:rPr>
          <w:sz w:val="28"/>
          <w:szCs w:val="28"/>
          <w:shd w:val="clear" w:color="auto" w:fill="FFFFFF"/>
        </w:rPr>
      </w:pPr>
      <w:r w:rsidRPr="00202CC4">
        <w:rPr>
          <w:sz w:val="28"/>
          <w:szCs w:val="28"/>
          <w:shd w:val="clear" w:color="auto" w:fill="FFFFFF"/>
        </w:rPr>
        <w:t xml:space="preserve">- Thường xuyên đôn đốc, đánh giá việc thực hiện các nhiệm vụ được giao, bảo đảm tiến độ, chất lượng, hiệu quả; </w:t>
      </w:r>
      <w:r w:rsidRPr="00202CC4">
        <w:rPr>
          <w:sz w:val="28"/>
          <w:szCs w:val="28"/>
          <w:lang w:val="sv-SE"/>
        </w:rPr>
        <w:t>đặc biệt chú trọng đến xây dựng, phát triển cơ sở dữ liệu chuyên ngành; kết nối, chia sẻ phục vụ nhu cầu khai thác và đảm bảo an toàn thông tin; tiếp tục duy trì, đ</w:t>
      </w:r>
      <w:r w:rsidRPr="00202CC4">
        <w:rPr>
          <w:sz w:val="28"/>
          <w:szCs w:val="28"/>
        </w:rPr>
        <w:t>ẩy nhanh quá trình thanh toán không dùng tiền mặt trong mọi hoạt động đời sống, lĩnh vực: giáo dục đào tạo, y tế, viễn thông, điện, nước, thương mại,...</w:t>
      </w:r>
    </w:p>
    <w:p w14:paraId="754FB540" w14:textId="77777777" w:rsidR="002F2145" w:rsidRPr="00202CC4" w:rsidRDefault="002F2145" w:rsidP="002F2145">
      <w:pPr>
        <w:spacing w:after="120" w:line="360" w:lineRule="exact"/>
        <w:ind w:firstLine="720"/>
        <w:jc w:val="both"/>
        <w:rPr>
          <w:spacing w:val="-4"/>
          <w:sz w:val="28"/>
          <w:szCs w:val="28"/>
          <w:lang w:val="sv-SE"/>
        </w:rPr>
      </w:pPr>
      <w:r w:rsidRPr="00202CC4">
        <w:rPr>
          <w:spacing w:val="-4"/>
          <w:sz w:val="28"/>
          <w:szCs w:val="28"/>
          <w:lang w:val="sv-SE"/>
        </w:rPr>
        <w:t>- Phối hợp giữa các sở, ban, ngành, địa phương thực hiện đồng bộ, đẩy mạnh việc triển khai nhiệm vụ</w:t>
      </w:r>
      <w:r w:rsidRPr="00202CC4">
        <w:rPr>
          <w:sz w:val="28"/>
          <w:szCs w:val="28"/>
          <w:lang w:val="sv-SE"/>
        </w:rPr>
        <w:t xml:space="preserve"> chuyển đổi số, đô thị thông minh gắn với cải cách hành chính</w:t>
      </w:r>
      <w:r w:rsidRPr="00202CC4">
        <w:rPr>
          <w:spacing w:val="-4"/>
          <w:sz w:val="28"/>
          <w:szCs w:val="28"/>
          <w:lang w:val="sv-SE"/>
        </w:rPr>
        <w:t xml:space="preserve"> vào công tác quản lý, điều hành, tác nghiệp tại đơn vị.</w:t>
      </w:r>
    </w:p>
    <w:p w14:paraId="0DE94A98" w14:textId="77777777" w:rsidR="002F2145" w:rsidRPr="00202CC4" w:rsidRDefault="002F2145" w:rsidP="002F2145">
      <w:pPr>
        <w:spacing w:after="120" w:line="360" w:lineRule="exact"/>
        <w:ind w:firstLine="720"/>
        <w:jc w:val="both"/>
        <w:rPr>
          <w:sz w:val="28"/>
          <w:szCs w:val="28"/>
        </w:rPr>
      </w:pPr>
      <w:r w:rsidRPr="00202CC4">
        <w:rPr>
          <w:sz w:val="28"/>
          <w:szCs w:val="28"/>
        </w:rPr>
        <w:t>- Hoàn thành các chỉ tiêu theo Kế hoạch hoạt động của Ủy</w:t>
      </w:r>
      <w:r w:rsidRPr="00202CC4">
        <w:rPr>
          <w:sz w:val="28"/>
          <w:szCs w:val="28"/>
          <w:lang w:val="vi-VN"/>
        </w:rPr>
        <w:t xml:space="preserve"> ban quốc gia</w:t>
      </w:r>
      <w:r w:rsidRPr="00202CC4">
        <w:rPr>
          <w:sz w:val="28"/>
          <w:szCs w:val="28"/>
        </w:rPr>
        <w:t xml:space="preserve"> về Chuyển đổi số năm 2023; đặc biệt là nhiệm vụ giao tỉnh Bà Rịa – Vũng Tàu </w:t>
      </w:r>
      <w:r w:rsidRPr="00202CC4">
        <w:rPr>
          <w:i/>
          <w:sz w:val="28"/>
          <w:szCs w:val="28"/>
        </w:rPr>
        <w:t>“Tiên phong trong việc tổ chức triển khai, chỉ đạo triển khai nền tảng phân tích, xử lý dữ liệu tổng hợp cấp tỉnh, có ứng dụng trí tuệ nhân tạo để tối ưu hóa hoạt động</w:t>
      </w:r>
      <w:r w:rsidRPr="00202CC4">
        <w:rPr>
          <w:sz w:val="28"/>
          <w:szCs w:val="28"/>
        </w:rPr>
        <w:t>”.</w:t>
      </w:r>
    </w:p>
    <w:p w14:paraId="49DF63BD" w14:textId="77777777" w:rsidR="002F2145" w:rsidRPr="00202CC4" w:rsidRDefault="002F2145" w:rsidP="002F2145">
      <w:pPr>
        <w:spacing w:after="120" w:line="360" w:lineRule="exact"/>
        <w:ind w:firstLine="720"/>
        <w:jc w:val="both"/>
        <w:rPr>
          <w:b/>
          <w:bCs/>
          <w:sz w:val="28"/>
          <w:szCs w:val="28"/>
          <w:lang w:val="sv-SE"/>
        </w:rPr>
      </w:pPr>
      <w:r w:rsidRPr="00202CC4">
        <w:rPr>
          <w:b/>
          <w:bCs/>
          <w:sz w:val="28"/>
          <w:szCs w:val="28"/>
          <w:lang w:val="sv-SE"/>
        </w:rPr>
        <w:t xml:space="preserve">II. </w:t>
      </w:r>
      <w:r w:rsidRPr="00202CC4">
        <w:rPr>
          <w:b/>
          <w:sz w:val="28"/>
          <w:szCs w:val="28"/>
        </w:rPr>
        <w:t>PHƯƠNG HƯỚNG, NHIỆM VỤ TRỌNG TÂM NĂM 2023</w:t>
      </w:r>
    </w:p>
    <w:p w14:paraId="1A021E2F" w14:textId="77777777" w:rsidR="002F2145" w:rsidRPr="00202CC4" w:rsidRDefault="002F2145" w:rsidP="002F2145">
      <w:pPr>
        <w:spacing w:after="120" w:line="360" w:lineRule="exact"/>
        <w:ind w:firstLine="720"/>
        <w:jc w:val="both"/>
        <w:rPr>
          <w:sz w:val="28"/>
          <w:szCs w:val="28"/>
        </w:rPr>
      </w:pPr>
      <w:r w:rsidRPr="00202CC4">
        <w:rPr>
          <w:sz w:val="28"/>
          <w:szCs w:val="28"/>
        </w:rPr>
        <w:t>Năm 2023 là năm dữ liệu số quốc gia vì dữ liệu số, kết nối số, chia sẻ dữ liệu số là huyết mạch của chuyển đổi số, tỉnh đặt ra các mục tiêu như sau:</w:t>
      </w:r>
    </w:p>
    <w:p w14:paraId="5E4CA05A" w14:textId="77777777" w:rsidR="002F2145" w:rsidRPr="00202CC4" w:rsidRDefault="002F2145" w:rsidP="002F2145">
      <w:pPr>
        <w:spacing w:after="120" w:line="360" w:lineRule="exact"/>
        <w:ind w:firstLine="720"/>
        <w:jc w:val="both"/>
        <w:rPr>
          <w:sz w:val="28"/>
          <w:szCs w:val="28"/>
        </w:rPr>
      </w:pPr>
      <w:r w:rsidRPr="00202CC4">
        <w:rPr>
          <w:sz w:val="28"/>
          <w:szCs w:val="28"/>
        </w:rPr>
        <w:t>- Tiếp tục thực hiện, triển khai các nhiệm vụ để đạt được mục tiêu theo Nghị quyết 02-NQ/TU của Ban Chấp hành Đảng bộ tỉnh về chuyển đổi số, đô thị thông minh gắn với cải cách hành chính.</w:t>
      </w:r>
    </w:p>
    <w:p w14:paraId="3CB08E23"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 Ưu tiên nguồn lực để đạt được các chỉ tiêu quan trọng thuộc các Chương trình, Chiến lược của Quốc gia về chuyển đổi số, phát triển chính quyền số, kinh tế số và xã hội số trên địa bàn tỉnh Bà Rịa - Vũng Tàu. </w:t>
      </w:r>
    </w:p>
    <w:p w14:paraId="5C49AEB4" w14:textId="77777777" w:rsidR="002F2145" w:rsidRPr="00202CC4" w:rsidRDefault="002F2145" w:rsidP="002F2145">
      <w:pPr>
        <w:spacing w:after="120" w:line="360" w:lineRule="exact"/>
        <w:ind w:firstLine="720"/>
        <w:jc w:val="both"/>
        <w:rPr>
          <w:sz w:val="28"/>
          <w:szCs w:val="28"/>
        </w:rPr>
      </w:pPr>
      <w:r w:rsidRPr="00202CC4">
        <w:rPr>
          <w:sz w:val="28"/>
          <w:szCs w:val="28"/>
        </w:rPr>
        <w:lastRenderedPageBreak/>
        <w:t xml:space="preserve">- Đưa ứng dụng công nghệ số và dữ liệu số để cải tiến, thay đổi quy trình tác nghiệp của cơ quan nhà nước nhằm đổi mới phương thức phục vụ, lấy người dân, doanh nghiệp làm trung tâm; đảm bảo công khai, minh bạch trong giải quyết thủ tục hành chính. </w:t>
      </w:r>
    </w:p>
    <w:p w14:paraId="11C00F01" w14:textId="77777777" w:rsidR="002F2145" w:rsidRPr="00202CC4" w:rsidRDefault="002F2145" w:rsidP="002F2145">
      <w:pPr>
        <w:spacing w:after="120" w:line="360" w:lineRule="exact"/>
        <w:ind w:firstLine="720"/>
        <w:jc w:val="both"/>
        <w:rPr>
          <w:sz w:val="28"/>
          <w:szCs w:val="28"/>
        </w:rPr>
      </w:pPr>
      <w:r w:rsidRPr="00202CC4">
        <w:rPr>
          <w:sz w:val="28"/>
          <w:szCs w:val="28"/>
        </w:rPr>
        <w:t>- Phấn đấu tỉnh Bà Rịa - Vũng Tàu thuộc top 15 tỉnh, thành phố dẫn đầu cả nước về mức độ chuyển đổi số.</w:t>
      </w:r>
    </w:p>
    <w:p w14:paraId="100C4427"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Các nhiệm vụ, chỉ tiêu cụ thể, đơn vị chủ trì, đơn vị phối hợp, phân công thành viên Ban Chỉ đạo theo dõi, chỉ đạo được trình bày chi tiết tại Phụ lục I, II </w:t>
      </w:r>
      <w:r w:rsidRPr="00202CC4">
        <w:rPr>
          <w:i/>
          <w:sz w:val="28"/>
          <w:szCs w:val="28"/>
          <w:lang w:val="nb-NO"/>
        </w:rPr>
        <w:t>(</w:t>
      </w:r>
      <w:r w:rsidRPr="00202CC4">
        <w:rPr>
          <w:i/>
          <w:sz w:val="28"/>
          <w:szCs w:val="28"/>
        </w:rPr>
        <w:t>kèm theo)</w:t>
      </w:r>
      <w:r w:rsidRPr="00202CC4">
        <w:rPr>
          <w:sz w:val="28"/>
          <w:szCs w:val="28"/>
        </w:rPr>
        <w:t>, trong đó một số nội dung trọng tâm như sau:</w:t>
      </w:r>
    </w:p>
    <w:p w14:paraId="419F34C8" w14:textId="77777777" w:rsidR="002F2145" w:rsidRPr="00202CC4" w:rsidRDefault="002F2145" w:rsidP="002F2145">
      <w:pPr>
        <w:spacing w:after="120" w:line="360" w:lineRule="exact"/>
        <w:ind w:firstLine="720"/>
        <w:jc w:val="both"/>
        <w:rPr>
          <w:b/>
          <w:sz w:val="28"/>
          <w:szCs w:val="28"/>
        </w:rPr>
      </w:pPr>
      <w:r w:rsidRPr="00202CC4">
        <w:rPr>
          <w:b/>
          <w:sz w:val="28"/>
          <w:szCs w:val="28"/>
        </w:rPr>
        <w:t xml:space="preserve">1. Phát triển Chính quyền số </w:t>
      </w:r>
    </w:p>
    <w:p w14:paraId="13B8A15E" w14:textId="77777777" w:rsidR="002F2145" w:rsidRPr="00202CC4" w:rsidRDefault="002F2145" w:rsidP="002F2145">
      <w:pPr>
        <w:spacing w:after="120" w:line="360" w:lineRule="exact"/>
        <w:ind w:firstLine="720"/>
        <w:jc w:val="both"/>
        <w:rPr>
          <w:sz w:val="28"/>
          <w:szCs w:val="28"/>
        </w:rPr>
      </w:pPr>
      <w:r w:rsidRPr="00202CC4">
        <w:rPr>
          <w:sz w:val="28"/>
          <w:szCs w:val="28"/>
        </w:rPr>
        <w:t>a) Chỉ tiêu cụ thể</w:t>
      </w:r>
    </w:p>
    <w:p w14:paraId="2D135C48" w14:textId="77777777" w:rsidR="002F2145" w:rsidRPr="00202CC4" w:rsidRDefault="002F2145" w:rsidP="002F2145">
      <w:pPr>
        <w:spacing w:after="120" w:line="360" w:lineRule="exact"/>
        <w:ind w:firstLine="709"/>
        <w:jc w:val="both"/>
        <w:rPr>
          <w:sz w:val="28"/>
          <w:szCs w:val="28"/>
        </w:rPr>
      </w:pPr>
      <w:r w:rsidRPr="00202CC4">
        <w:rPr>
          <w:sz w:val="28"/>
          <w:szCs w:val="28"/>
        </w:rPr>
        <w:t>- 100% thủ tục hành chính đủ điều kiện theo quy định của pháp luật được cung cấp dưới hình thức dịch vụ công trực tuyến toàn trình; 50% dịch vụ công trực tuyến toàn trình được tích hợp, cung cấp trên Cổng Dịch vụ công quốc gia.</w:t>
      </w:r>
    </w:p>
    <w:p w14:paraId="5AC7F46C" w14:textId="77777777" w:rsidR="002F2145" w:rsidRPr="00202CC4" w:rsidRDefault="002F2145" w:rsidP="002F2145">
      <w:pPr>
        <w:spacing w:after="120" w:line="360" w:lineRule="exact"/>
        <w:ind w:firstLine="720"/>
        <w:jc w:val="both"/>
        <w:rPr>
          <w:sz w:val="28"/>
          <w:szCs w:val="28"/>
        </w:rPr>
      </w:pPr>
      <w:r w:rsidRPr="00202CC4">
        <w:rPr>
          <w:sz w:val="28"/>
          <w:szCs w:val="28"/>
        </w:rPr>
        <w:t>- 30% thanh toán trực tuyến trên Cổng Dịch vụ công tỉnh/Cổng Dịch vụ công quốc gia trên tổng số giao dịch thanh toán của dịch vụ công; 60% thủ tục hành chính có yêu cầu nghĩa vụ tài chính được thanh toán trực tuyến trên Cổng Dịch vụ công tỉnh/Cổng Dịch vụ công quốc gia.</w:t>
      </w:r>
    </w:p>
    <w:p w14:paraId="43F8AAE7" w14:textId="77777777" w:rsidR="002F2145" w:rsidRPr="00202CC4" w:rsidRDefault="002F2145" w:rsidP="002F2145">
      <w:pPr>
        <w:spacing w:after="120" w:line="360" w:lineRule="exact"/>
        <w:ind w:firstLine="720"/>
        <w:jc w:val="both"/>
        <w:rPr>
          <w:sz w:val="28"/>
          <w:szCs w:val="28"/>
        </w:rPr>
      </w:pPr>
      <w:r w:rsidRPr="00202CC4">
        <w:rPr>
          <w:sz w:val="28"/>
          <w:szCs w:val="28"/>
        </w:rPr>
        <w:t>- 100% người dân và doanh nghiệp sử dụng dịch vụ công trực tuyến được định danh và xác thực thông suốt, hợp nhất trên tất cả các hệ thống của các cấp chính quyền từ trung ương đến địa phương;</w:t>
      </w:r>
    </w:p>
    <w:p w14:paraId="35C12753" w14:textId="77777777" w:rsidR="002F2145" w:rsidRPr="00202CC4" w:rsidRDefault="002F2145" w:rsidP="002F2145">
      <w:pPr>
        <w:spacing w:after="120" w:line="360" w:lineRule="exact"/>
        <w:ind w:firstLine="709"/>
        <w:jc w:val="both"/>
        <w:rPr>
          <w:sz w:val="28"/>
          <w:szCs w:val="28"/>
          <w:lang w:val="vi-VN"/>
        </w:rPr>
      </w:pPr>
      <w:r w:rsidRPr="00202CC4">
        <w:rPr>
          <w:sz w:val="28"/>
          <w:szCs w:val="28"/>
        </w:rPr>
        <w:t>- 100% kết quả giải quyết thủ tục hành chính được số hóa; 50% hồ sơ thủ tục hành chính được người dân, doanh nghiệp thực hiện trực tuyến từ xa</w:t>
      </w:r>
      <w:r w:rsidRPr="00202CC4">
        <w:rPr>
          <w:sz w:val="28"/>
          <w:szCs w:val="28"/>
          <w:lang w:val="vi-VN"/>
        </w:rPr>
        <w:t xml:space="preserve">; </w:t>
      </w:r>
    </w:p>
    <w:p w14:paraId="4E0E78F6" w14:textId="77777777" w:rsidR="002F2145" w:rsidRPr="00202CC4" w:rsidRDefault="002F2145" w:rsidP="002F2145">
      <w:pPr>
        <w:spacing w:after="120" w:line="360" w:lineRule="exact"/>
        <w:ind w:firstLine="709"/>
        <w:jc w:val="both"/>
        <w:rPr>
          <w:sz w:val="28"/>
          <w:szCs w:val="28"/>
          <w:lang w:val="vi-VN" w:eastAsia="vi-VN" w:bidi="vi-VN"/>
        </w:rPr>
      </w:pPr>
      <w:r w:rsidRPr="00202CC4">
        <w:rPr>
          <w:sz w:val="28"/>
          <w:szCs w:val="28"/>
        </w:rPr>
        <w:t xml:space="preserve">- Phấn đấu 100% </w:t>
      </w:r>
      <w:r w:rsidRPr="00202CC4">
        <w:rPr>
          <w:sz w:val="28"/>
          <w:szCs w:val="28"/>
          <w:lang w:val="vi-VN"/>
        </w:rPr>
        <w:t xml:space="preserve">hồ sơ thủ tục hành chính </w:t>
      </w:r>
      <w:r w:rsidRPr="00202CC4">
        <w:rPr>
          <w:sz w:val="28"/>
          <w:szCs w:val="28"/>
          <w:lang w:val="vi-VN" w:eastAsia="vi-VN" w:bidi="vi-VN"/>
        </w:rPr>
        <w:t>được người dân, doanh nghiệp thực hiện trực tuyến.</w:t>
      </w:r>
    </w:p>
    <w:p w14:paraId="1C435F18" w14:textId="77777777" w:rsidR="002F2145" w:rsidRPr="00202CC4" w:rsidRDefault="002F2145" w:rsidP="002F2145">
      <w:pPr>
        <w:spacing w:after="120" w:line="360" w:lineRule="exact"/>
        <w:ind w:firstLine="720"/>
        <w:jc w:val="both"/>
        <w:rPr>
          <w:sz w:val="28"/>
          <w:szCs w:val="28"/>
        </w:rPr>
      </w:pPr>
      <w:r w:rsidRPr="00202CC4">
        <w:rPr>
          <w:sz w:val="28"/>
          <w:szCs w:val="28"/>
        </w:rPr>
        <w:t>- Phấn đấu trên 10% hoạt động kiểm tra hành chính định kỳ của cơ quan quản lý nhà nước đối với đối tượng quản lý được thực hiện thông qua môi trường số và hệ thống thông tin của cơ quan quản lý.</w:t>
      </w:r>
    </w:p>
    <w:p w14:paraId="5FA3DA82"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 Phấn đấu trên 50% cán bộ, công chức, viên chức được tập huấn, bồi dưỡng, phổ cập kỹ năng số cơ bản. </w:t>
      </w:r>
    </w:p>
    <w:p w14:paraId="2C028F4F"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 Phấn đấu trên 80% </w:t>
      </w:r>
      <w:r w:rsidRPr="00202CC4">
        <w:rPr>
          <w:sz w:val="28"/>
          <w:szCs w:val="28"/>
          <w:lang w:val="vi-VN"/>
        </w:rPr>
        <w:t xml:space="preserve">hệ thống thông tin của </w:t>
      </w:r>
      <w:r w:rsidRPr="00202CC4">
        <w:rPr>
          <w:sz w:val="28"/>
          <w:szCs w:val="28"/>
        </w:rPr>
        <w:t xml:space="preserve">cơ quan nhà nước </w:t>
      </w:r>
      <w:r w:rsidRPr="00202CC4">
        <w:rPr>
          <w:sz w:val="28"/>
          <w:szCs w:val="28"/>
          <w:lang w:val="vi-VN"/>
        </w:rPr>
        <w:t>hoàn thành phê duyệt cấp độ an toàn hệ thống thông tin</w:t>
      </w:r>
      <w:r w:rsidRPr="00202CC4">
        <w:rPr>
          <w:sz w:val="28"/>
          <w:szCs w:val="28"/>
        </w:rPr>
        <w:t>.</w:t>
      </w:r>
    </w:p>
    <w:p w14:paraId="79409A9E"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 Phấn đấu trên 30% </w:t>
      </w:r>
      <w:r w:rsidRPr="00202CC4">
        <w:rPr>
          <w:sz w:val="28"/>
          <w:szCs w:val="28"/>
          <w:lang w:val="vi-VN"/>
        </w:rPr>
        <w:t xml:space="preserve">hệ thống thông tin của </w:t>
      </w:r>
      <w:r w:rsidRPr="00202CC4">
        <w:rPr>
          <w:sz w:val="28"/>
          <w:szCs w:val="28"/>
        </w:rPr>
        <w:t>cơ quan nhà nước</w:t>
      </w:r>
      <w:r w:rsidRPr="00202CC4">
        <w:rPr>
          <w:sz w:val="28"/>
          <w:szCs w:val="28"/>
          <w:lang w:val="vi-VN"/>
        </w:rPr>
        <w:t xml:space="preserve"> đáp ứng yêu cầu bảo </w:t>
      </w:r>
      <w:r w:rsidRPr="00202CC4">
        <w:rPr>
          <w:sz w:val="28"/>
          <w:szCs w:val="28"/>
        </w:rPr>
        <w:t>đảm</w:t>
      </w:r>
      <w:r w:rsidRPr="00202CC4">
        <w:rPr>
          <w:sz w:val="28"/>
          <w:szCs w:val="28"/>
          <w:lang w:val="vi-VN"/>
        </w:rPr>
        <w:t xml:space="preserve"> an toàn thông tin theo cấp độ</w:t>
      </w:r>
      <w:r w:rsidRPr="00202CC4">
        <w:rPr>
          <w:sz w:val="28"/>
          <w:szCs w:val="28"/>
        </w:rPr>
        <w:t>.</w:t>
      </w:r>
    </w:p>
    <w:p w14:paraId="3E78A632" w14:textId="77777777" w:rsidR="002F2145" w:rsidRPr="00202CC4" w:rsidRDefault="002F2145" w:rsidP="002F2145">
      <w:pPr>
        <w:spacing w:after="120" w:line="360" w:lineRule="exact"/>
        <w:ind w:firstLine="720"/>
        <w:jc w:val="both"/>
        <w:rPr>
          <w:sz w:val="28"/>
          <w:szCs w:val="28"/>
        </w:rPr>
      </w:pPr>
      <w:r w:rsidRPr="00202CC4">
        <w:rPr>
          <w:sz w:val="28"/>
          <w:szCs w:val="28"/>
        </w:rPr>
        <w:lastRenderedPageBreak/>
        <w:t>- 100% cổng/trang thông tin điện tử của cơ quan nhà nước được đánh giá an toàn thông tin và dán nhãn tín nhiệm mạng.</w:t>
      </w:r>
    </w:p>
    <w:p w14:paraId="358C9D50"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- 100% </w:t>
      </w:r>
      <w:r w:rsidRPr="00202CC4">
        <w:rPr>
          <w:sz w:val="28"/>
          <w:szCs w:val="28"/>
          <w:lang w:val="vi-VN"/>
        </w:rPr>
        <w:t>xã, phường, thị trấn có trang thông tin điện tử (hoặc chuyên mục riêng)</w:t>
      </w:r>
    </w:p>
    <w:p w14:paraId="6E7BD509" w14:textId="77777777" w:rsidR="002F2145" w:rsidRPr="00202CC4" w:rsidRDefault="002F2145" w:rsidP="002F2145">
      <w:pPr>
        <w:spacing w:after="120" w:line="360" w:lineRule="exact"/>
        <w:ind w:firstLine="720"/>
        <w:jc w:val="both"/>
        <w:rPr>
          <w:sz w:val="28"/>
          <w:szCs w:val="28"/>
        </w:rPr>
      </w:pPr>
      <w:r w:rsidRPr="00202CC4">
        <w:rPr>
          <w:sz w:val="28"/>
          <w:szCs w:val="28"/>
        </w:rPr>
        <w:t>- 100% cán bộ, công chức lãnh đạo sử dụng trợ lý ảo, khai thác dữ liệu từ Trung tâm giám sát, điều hành đô thị thông minh của tỉnh (IOC) qua tài khoản được cấp.</w:t>
      </w:r>
    </w:p>
    <w:p w14:paraId="1FA8A558"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- 100% các cơ quan quản lý nhà nước cấp tỉnh, cấp huyện, cấp xã triển khai Hệ thống hội nghị truyền hình trực tuyến; </w:t>
      </w:r>
    </w:p>
    <w:p w14:paraId="23DBEA2D" w14:textId="77777777" w:rsidR="002F2145" w:rsidRPr="00202CC4" w:rsidRDefault="002F2145" w:rsidP="002F2145">
      <w:pPr>
        <w:spacing w:after="120" w:line="360" w:lineRule="exact"/>
        <w:ind w:firstLine="720"/>
        <w:jc w:val="both"/>
        <w:rPr>
          <w:sz w:val="28"/>
          <w:szCs w:val="28"/>
        </w:rPr>
      </w:pPr>
      <w:r w:rsidRPr="00202CC4">
        <w:rPr>
          <w:sz w:val="28"/>
          <w:szCs w:val="28"/>
        </w:rPr>
        <w:t>- 100% phản ánh, kiến nghị của người dân tiếp nhận trên hệ thống phản ánh hiện trường được xử lý đúng tiến độ, kịp thời.</w:t>
      </w:r>
    </w:p>
    <w:p w14:paraId="46B38595" w14:textId="77777777" w:rsidR="002F2145" w:rsidRPr="00202CC4" w:rsidRDefault="002F2145" w:rsidP="002F2145">
      <w:pPr>
        <w:spacing w:after="120" w:line="360" w:lineRule="exact"/>
        <w:ind w:firstLine="720"/>
        <w:jc w:val="both"/>
        <w:rPr>
          <w:sz w:val="28"/>
          <w:szCs w:val="28"/>
        </w:rPr>
      </w:pPr>
      <w:r w:rsidRPr="00202CC4">
        <w:rPr>
          <w:sz w:val="28"/>
          <w:szCs w:val="28"/>
        </w:rPr>
        <w:t>b) Nhiệm vụ trọng tâm</w:t>
      </w:r>
    </w:p>
    <w:p w14:paraId="701878AC" w14:textId="77777777" w:rsidR="002F2145" w:rsidRPr="00202CC4" w:rsidRDefault="002F2145" w:rsidP="002F2145">
      <w:pPr>
        <w:spacing w:after="120" w:line="360" w:lineRule="exact"/>
        <w:ind w:firstLine="720"/>
        <w:jc w:val="both"/>
        <w:rPr>
          <w:sz w:val="28"/>
          <w:szCs w:val="28"/>
          <w:shd w:val="clear" w:color="auto" w:fill="FFFFFF"/>
          <w:lang w:val="vi-VN"/>
        </w:rPr>
      </w:pPr>
      <w:r w:rsidRPr="00202CC4">
        <w:rPr>
          <w:sz w:val="28"/>
          <w:szCs w:val="28"/>
          <w:shd w:val="clear" w:color="auto" w:fill="FFFFFF"/>
        </w:rPr>
        <w:t xml:space="preserve">- </w:t>
      </w:r>
      <w:r w:rsidRPr="00202CC4">
        <w:rPr>
          <w:sz w:val="28"/>
          <w:szCs w:val="28"/>
          <w:shd w:val="clear" w:color="auto" w:fill="FFFFFF"/>
          <w:lang w:val="vi-VN"/>
        </w:rPr>
        <w:t>Rà soát, ban hành danh mục cơ sở dữ liệu thuộc phạm vi quản lý và kế hoạch, lộ trình cụ thể để xây dựng, triển khai các cơ sở dữ liệu trong danh mục.</w:t>
      </w:r>
    </w:p>
    <w:p w14:paraId="75DA4CA0"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 </w:t>
      </w:r>
      <w:r w:rsidRPr="00202CC4">
        <w:rPr>
          <w:sz w:val="28"/>
          <w:szCs w:val="28"/>
          <w:lang w:val="vi-VN"/>
        </w:rPr>
        <w:t xml:space="preserve">Xây dựng, ban hành kế hoạch về dữ liệu mở, bao gồm danh mục dữ liệu mở, công bố dữ liệu mở của cơ quan nhà nước thuộc phạm vi quản lý </w:t>
      </w:r>
      <w:r w:rsidRPr="00202CC4">
        <w:rPr>
          <w:sz w:val="28"/>
          <w:szCs w:val="28"/>
        </w:rPr>
        <w:t>và mức độ tối thiểu cần đạt được trong từng giai đoạn của kế hoạch; cung cấp lần đầu dữ liệu mở theo kế hoạch.</w:t>
      </w:r>
    </w:p>
    <w:p w14:paraId="52BA96C7" w14:textId="77777777" w:rsidR="002F2145" w:rsidRPr="00202CC4" w:rsidRDefault="002F2145" w:rsidP="002F2145">
      <w:pPr>
        <w:spacing w:after="120" w:line="360" w:lineRule="exact"/>
        <w:ind w:firstLine="720"/>
        <w:jc w:val="both"/>
        <w:rPr>
          <w:sz w:val="28"/>
          <w:szCs w:val="28"/>
          <w:lang w:val="nl-NL"/>
        </w:rPr>
      </w:pPr>
      <w:r w:rsidRPr="00202CC4">
        <w:rPr>
          <w:sz w:val="28"/>
          <w:szCs w:val="28"/>
          <w:lang w:val="nl-NL"/>
        </w:rPr>
        <w:t>- Hoàn thành cung cấp dịch vụ chia sẻ dữ liệu trên Nền tảng tích hợp và chia sẻ dữ liệu của tỉnh (LGSP).</w:t>
      </w:r>
    </w:p>
    <w:p w14:paraId="5B37257C" w14:textId="77777777" w:rsidR="002F2145" w:rsidRPr="00202CC4" w:rsidRDefault="002F2145" w:rsidP="002F2145">
      <w:pPr>
        <w:spacing w:after="120" w:line="360" w:lineRule="exact"/>
        <w:ind w:firstLine="720"/>
        <w:jc w:val="both"/>
        <w:rPr>
          <w:sz w:val="28"/>
          <w:szCs w:val="28"/>
        </w:rPr>
      </w:pPr>
      <w:r w:rsidRPr="00202CC4">
        <w:rPr>
          <w:sz w:val="28"/>
          <w:szCs w:val="28"/>
        </w:rPr>
        <w:t>- Tiên phong trong việc tổ chức triển khai, chỉ đạo triển khai nền tảng phân tích, xử lý dữ liệu tổng hợp của tỉnh, có ứng dụng trí tuệ nhân tạo để tối ưu hóa hoạt động.</w:t>
      </w:r>
    </w:p>
    <w:p w14:paraId="6DA5F40A"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 </w:t>
      </w:r>
      <w:r w:rsidRPr="00202CC4">
        <w:rPr>
          <w:sz w:val="28"/>
          <w:szCs w:val="28"/>
          <w:lang w:val="vi-VN"/>
        </w:rPr>
        <w:t xml:space="preserve">Triển khai chức năng kho dữ liệu điện tử của tổ chức, cá nhân trên Hệ thống thông tin giải quyết thủ tục hành chính tỉnh để người dân, doanh nghiệp chỉ phải cung cấp thông tin một lần cho cơ quan nhà nước khi thực hiện dịch vụ công trực tuyến. </w:t>
      </w:r>
    </w:p>
    <w:p w14:paraId="1290165A" w14:textId="77777777" w:rsidR="002F2145" w:rsidRPr="00202CC4" w:rsidRDefault="002F2145" w:rsidP="002F2145">
      <w:pPr>
        <w:spacing w:after="120" w:line="360" w:lineRule="exact"/>
        <w:ind w:firstLine="720"/>
        <w:jc w:val="both"/>
        <w:rPr>
          <w:sz w:val="28"/>
          <w:szCs w:val="28"/>
        </w:rPr>
      </w:pPr>
      <w:r w:rsidRPr="00202CC4">
        <w:rPr>
          <w:sz w:val="28"/>
          <w:szCs w:val="28"/>
        </w:rPr>
        <w:t>- Triển khai các hoạt động nâng cao năng lực phát triển và quản trị dữ liệu thuộc phạm vi quản lý như d</w:t>
      </w:r>
      <w:r w:rsidRPr="00202CC4">
        <w:rPr>
          <w:bCs/>
          <w:sz w:val="28"/>
          <w:szCs w:val="28"/>
          <w:lang w:val="it-IT"/>
        </w:rPr>
        <w:t>uy trì, hoàn thiện, nâng cấp các phần mềm, hệ thống thông tin hiện có của tỉnh; tập trung xây dựng, triển khai các phần mềm, hệ thống thông tin chuyên ngành còn thiếu; chú trọng tạo lập dữ liệu, số hóa dữ liệu chuyên ngành: số hóa tài liệu lưu trữ không ở định dạng điện tử tại Lưu trữ lịch sử tỉnh;</w:t>
      </w:r>
      <w:r w:rsidRPr="00202CC4">
        <w:rPr>
          <w:sz w:val="28"/>
          <w:szCs w:val="28"/>
          <w:lang w:val="it-IT"/>
        </w:rPr>
        <w:t xml:space="preserve"> cơ sở dữ liệu ngành Tài chính.</w:t>
      </w:r>
    </w:p>
    <w:p w14:paraId="3CB631C5" w14:textId="77777777" w:rsidR="002F2145" w:rsidRPr="00202CC4" w:rsidRDefault="002F2145" w:rsidP="002F2145">
      <w:pPr>
        <w:pStyle w:val="BodyText"/>
        <w:spacing w:after="0"/>
        <w:ind w:firstLine="709"/>
        <w:jc w:val="both"/>
        <w:rPr>
          <w:sz w:val="28"/>
          <w:szCs w:val="28"/>
        </w:rPr>
      </w:pPr>
      <w:r w:rsidRPr="00202CC4">
        <w:rPr>
          <w:sz w:val="28"/>
          <w:szCs w:val="28"/>
          <w:lang w:eastAsia="vi-VN" w:bidi="vi-VN"/>
        </w:rPr>
        <w:t>- T</w:t>
      </w:r>
      <w:r w:rsidRPr="00202CC4">
        <w:rPr>
          <w:sz w:val="28"/>
          <w:szCs w:val="28"/>
          <w:lang w:val="vi-VN" w:eastAsia="vi-VN" w:bidi="vi-VN"/>
        </w:rPr>
        <w:t>riển khai các hoạt động nâng cao chất lượng và hiệu quả cung cấp dịch vụ công trực tuyến</w:t>
      </w:r>
      <w:r w:rsidRPr="00202CC4">
        <w:rPr>
          <w:sz w:val="28"/>
          <w:szCs w:val="28"/>
          <w:lang w:eastAsia="vi-VN" w:bidi="vi-VN"/>
        </w:rPr>
        <w:t xml:space="preserve"> như ban hành Quyết định giao chỉ tiêu thực hiện DVCTT.</w:t>
      </w:r>
    </w:p>
    <w:p w14:paraId="34A01973" w14:textId="77777777" w:rsidR="002F2145" w:rsidRPr="00202CC4" w:rsidRDefault="002F2145" w:rsidP="002F2145">
      <w:pPr>
        <w:spacing w:after="120" w:line="360" w:lineRule="exact"/>
        <w:ind w:firstLine="720"/>
        <w:jc w:val="both"/>
        <w:rPr>
          <w:sz w:val="28"/>
          <w:szCs w:val="28"/>
        </w:rPr>
      </w:pPr>
      <w:r w:rsidRPr="00202CC4">
        <w:rPr>
          <w:sz w:val="28"/>
          <w:szCs w:val="28"/>
          <w:lang w:eastAsia="vi-VN" w:bidi="vi-VN"/>
        </w:rPr>
        <w:lastRenderedPageBreak/>
        <w:t>- Hoàn thành triển khai H</w:t>
      </w:r>
      <w:r w:rsidRPr="00202CC4">
        <w:rPr>
          <w:sz w:val="28"/>
          <w:szCs w:val="28"/>
          <w:lang w:val="vi-VN" w:eastAsia="vi-VN" w:bidi="vi-VN"/>
        </w:rPr>
        <w:t xml:space="preserve">ệ thống thông tin giải quyết thủ tục hành chính tỉnh trên cơ sở hợp nhất </w:t>
      </w:r>
      <w:r w:rsidRPr="00202CC4">
        <w:rPr>
          <w:sz w:val="28"/>
          <w:szCs w:val="28"/>
          <w:lang w:eastAsia="vi-VN" w:bidi="vi-VN"/>
        </w:rPr>
        <w:t>C</w:t>
      </w:r>
      <w:r w:rsidRPr="00202CC4">
        <w:rPr>
          <w:sz w:val="28"/>
          <w:szCs w:val="28"/>
          <w:lang w:val="vi-VN" w:eastAsia="vi-VN" w:bidi="vi-VN"/>
        </w:rPr>
        <w:t xml:space="preserve">ổng dịch vụ công và hệ thống </w:t>
      </w:r>
      <w:r w:rsidRPr="00202CC4">
        <w:rPr>
          <w:sz w:val="28"/>
          <w:szCs w:val="28"/>
          <w:lang w:eastAsia="vi-VN" w:bidi="vi-VN"/>
        </w:rPr>
        <w:t>M</w:t>
      </w:r>
      <w:r w:rsidRPr="00202CC4">
        <w:rPr>
          <w:sz w:val="28"/>
          <w:szCs w:val="28"/>
          <w:lang w:val="vi-VN" w:eastAsia="vi-VN" w:bidi="vi-VN"/>
        </w:rPr>
        <w:t>ột cửa điện tử.</w:t>
      </w:r>
    </w:p>
    <w:p w14:paraId="7CFD242B"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 </w:t>
      </w:r>
      <w:r w:rsidRPr="00202CC4">
        <w:rPr>
          <w:sz w:val="28"/>
          <w:szCs w:val="28"/>
          <w:lang w:val="vi-VN"/>
        </w:rPr>
        <w:t>Ban hành kế hoạch triển khai trợ lý ảo phục vụ hoạt động của cán bộ, công chức, viên chức và phục vụ người dân</w:t>
      </w:r>
      <w:r w:rsidRPr="00202CC4">
        <w:rPr>
          <w:sz w:val="28"/>
          <w:szCs w:val="28"/>
        </w:rPr>
        <w:t>.</w:t>
      </w:r>
    </w:p>
    <w:p w14:paraId="16618C32" w14:textId="77777777" w:rsidR="002F2145" w:rsidRPr="00202CC4" w:rsidRDefault="002F2145" w:rsidP="002F2145">
      <w:pPr>
        <w:spacing w:after="120" w:line="360" w:lineRule="exact"/>
        <w:ind w:firstLine="720"/>
        <w:jc w:val="both"/>
        <w:rPr>
          <w:sz w:val="28"/>
          <w:szCs w:val="28"/>
        </w:rPr>
      </w:pPr>
      <w:r w:rsidRPr="00202CC4">
        <w:rPr>
          <w:sz w:val="28"/>
          <w:szCs w:val="28"/>
          <w:lang w:eastAsia="vi-VN" w:bidi="vi-VN"/>
        </w:rPr>
        <w:t>- T</w:t>
      </w:r>
      <w:r w:rsidRPr="00202CC4">
        <w:rPr>
          <w:sz w:val="28"/>
          <w:szCs w:val="28"/>
          <w:lang w:val="vi-VN" w:eastAsia="vi-VN" w:bidi="vi-VN"/>
        </w:rPr>
        <w:t xml:space="preserve">riển khai kết nối với hệ thống thông tin của đối tượng </w:t>
      </w:r>
      <w:r w:rsidRPr="00202CC4">
        <w:rPr>
          <w:sz w:val="28"/>
          <w:szCs w:val="28"/>
          <w:lang w:eastAsia="vi-VN" w:bidi="vi-VN"/>
        </w:rPr>
        <w:t>q</w:t>
      </w:r>
      <w:r w:rsidRPr="00202CC4">
        <w:rPr>
          <w:sz w:val="28"/>
          <w:szCs w:val="28"/>
          <w:lang w:val="vi-VN" w:eastAsia="vi-VN" w:bidi="vi-VN"/>
        </w:rPr>
        <w:t xml:space="preserve">uản lý để thu thập dữ liệu trực tuyến phục vụ công tác quản lý nhà nước theo quy định của pháp luật như </w:t>
      </w:r>
      <w:r w:rsidRPr="00202CC4">
        <w:rPr>
          <w:sz w:val="28"/>
          <w:szCs w:val="28"/>
          <w:lang w:val="it-IT"/>
        </w:rPr>
        <w:t>kết nối, khai thác, chia sẻ dữ liệu giữa Cơ sở dữ liệu quốc gia về Dân cư</w:t>
      </w:r>
      <w:r w:rsidRPr="00202CC4">
        <w:rPr>
          <w:sz w:val="28"/>
          <w:szCs w:val="28"/>
          <w:lang w:val="vi-VN"/>
        </w:rPr>
        <w:t xml:space="preserve"> (Đề án 06) với </w:t>
      </w:r>
      <w:r w:rsidRPr="00202CC4">
        <w:rPr>
          <w:sz w:val="28"/>
          <w:szCs w:val="28"/>
        </w:rPr>
        <w:t>Hệ thống thông tin</w:t>
      </w:r>
      <w:r w:rsidRPr="00202CC4">
        <w:rPr>
          <w:sz w:val="28"/>
          <w:szCs w:val="28"/>
          <w:lang w:val="vi-VN"/>
        </w:rPr>
        <w:t xml:space="preserve"> </w:t>
      </w:r>
      <w:r w:rsidRPr="00202CC4">
        <w:rPr>
          <w:sz w:val="28"/>
          <w:szCs w:val="28"/>
        </w:rPr>
        <w:t>g</w:t>
      </w:r>
      <w:r w:rsidRPr="00202CC4">
        <w:rPr>
          <w:sz w:val="28"/>
          <w:szCs w:val="28"/>
          <w:lang w:val="vi-VN"/>
        </w:rPr>
        <w:t>iải quyết TTHC tỉnh.</w:t>
      </w:r>
    </w:p>
    <w:p w14:paraId="374C1655"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 </w:t>
      </w:r>
      <w:r w:rsidRPr="00202CC4">
        <w:rPr>
          <w:sz w:val="28"/>
          <w:szCs w:val="28"/>
          <w:lang w:val="vi-VN"/>
        </w:rPr>
        <w:t>Bổ sung chức năng, nhiệm vụ tham mưu về chuyển đổi số cho Sở Thông tin và Truyền thông và phòng chuyên môn tương ứng ở cấp huyện. Kiện toàn tổ chức bộ máy, đội ngũ cán bộ, công chức, viên chức công nghệ thông tin ở từng cơ quan, đơn vị để đảm bảo lực lượng nòng cốt tham mưu công tác quản lý và trực tiếp vận hành các hệ thống công nghệ thông tin, thực hiện chuyển đổi số.</w:t>
      </w:r>
    </w:p>
    <w:p w14:paraId="7D018F3F" w14:textId="77777777" w:rsidR="002F2145" w:rsidRPr="00202CC4" w:rsidRDefault="002F2145" w:rsidP="002F2145">
      <w:pPr>
        <w:spacing w:after="120" w:line="360" w:lineRule="exact"/>
        <w:ind w:firstLine="720"/>
        <w:jc w:val="both"/>
        <w:rPr>
          <w:sz w:val="28"/>
          <w:szCs w:val="28"/>
          <w:lang w:val="vi-VN"/>
        </w:rPr>
      </w:pPr>
      <w:r w:rsidRPr="00202CC4">
        <w:rPr>
          <w:sz w:val="28"/>
          <w:szCs w:val="28"/>
        </w:rPr>
        <w:t xml:space="preserve">- </w:t>
      </w:r>
      <w:r w:rsidRPr="00202CC4">
        <w:rPr>
          <w:sz w:val="28"/>
          <w:szCs w:val="28"/>
          <w:lang w:val="vi-VN"/>
        </w:rPr>
        <w:t xml:space="preserve">Hướng dẫn, đôn đốc, kiểm tra </w:t>
      </w:r>
      <w:r w:rsidRPr="00202CC4">
        <w:rPr>
          <w:sz w:val="28"/>
          <w:szCs w:val="28"/>
        </w:rPr>
        <w:t xml:space="preserve">tình hình </w:t>
      </w:r>
      <w:r w:rsidRPr="00202CC4">
        <w:rPr>
          <w:sz w:val="28"/>
          <w:szCs w:val="28"/>
          <w:lang w:val="vi-VN"/>
        </w:rPr>
        <w:t>triển khai</w:t>
      </w:r>
      <w:r w:rsidRPr="00202CC4">
        <w:rPr>
          <w:sz w:val="28"/>
          <w:szCs w:val="28"/>
        </w:rPr>
        <w:t xml:space="preserve"> nhiệm vụ</w:t>
      </w:r>
      <w:r w:rsidRPr="00202CC4">
        <w:rPr>
          <w:sz w:val="28"/>
          <w:szCs w:val="28"/>
          <w:lang w:val="vi-VN"/>
        </w:rPr>
        <w:t xml:space="preserve"> Chuyển đổi số tại các cơ quan nhà nước trên địa bàn tỉnh.</w:t>
      </w:r>
    </w:p>
    <w:p w14:paraId="3FE151F5" w14:textId="77777777" w:rsidR="002F2145" w:rsidRPr="00202CC4" w:rsidRDefault="002F2145" w:rsidP="002F2145">
      <w:pPr>
        <w:spacing w:after="120" w:line="360" w:lineRule="exact"/>
        <w:ind w:firstLine="720"/>
        <w:jc w:val="both"/>
        <w:rPr>
          <w:sz w:val="28"/>
          <w:szCs w:val="28"/>
          <w:lang w:val="it-IT"/>
        </w:rPr>
      </w:pPr>
      <w:r w:rsidRPr="00202CC4">
        <w:rPr>
          <w:sz w:val="28"/>
          <w:szCs w:val="28"/>
          <w:lang w:val="it-IT"/>
        </w:rPr>
        <w:t xml:space="preserve">- Phát huy hiệu quả hoạt động của Tổ công nghệ số cộng đồng tại </w:t>
      </w:r>
      <w:r w:rsidRPr="00202CC4">
        <w:rPr>
          <w:sz w:val="28"/>
          <w:szCs w:val="28"/>
          <w:lang w:val="vi-VN"/>
        </w:rPr>
        <w:t xml:space="preserve">cấp xã, khu phố, thôn, ấp </w:t>
      </w:r>
      <w:r w:rsidRPr="00202CC4">
        <w:rPr>
          <w:sz w:val="28"/>
          <w:szCs w:val="28"/>
          <w:lang w:val="it-IT"/>
        </w:rPr>
        <w:t>nhằm đẩy mạnh tuyên truyền, hướng dẫn, hỗ trợ người dân sử dụng công nghệ số, đưa công nghệ số vào mọi ngõ ngách cuộc sống.</w:t>
      </w:r>
    </w:p>
    <w:p w14:paraId="4211F766" w14:textId="77777777" w:rsidR="002F2145" w:rsidRPr="00202CC4" w:rsidRDefault="002F2145" w:rsidP="002F2145">
      <w:pPr>
        <w:spacing w:after="120" w:line="360" w:lineRule="exact"/>
        <w:ind w:firstLine="720"/>
        <w:jc w:val="both"/>
        <w:rPr>
          <w:sz w:val="28"/>
          <w:szCs w:val="28"/>
        </w:rPr>
      </w:pPr>
      <w:r w:rsidRPr="00202CC4">
        <w:rPr>
          <w:sz w:val="28"/>
          <w:szCs w:val="28"/>
          <w:lang w:val="it-IT"/>
        </w:rPr>
        <w:t xml:space="preserve">- </w:t>
      </w:r>
      <w:r w:rsidRPr="00202CC4">
        <w:rPr>
          <w:sz w:val="28"/>
          <w:szCs w:val="28"/>
          <w:lang w:val="vi-VN"/>
        </w:rPr>
        <w:t>Triển khai ứng dụng biên lai điện tử trong thu phí, lệ phí thủ tục hành chính để phục vụ người dân, doanh nghiệp</w:t>
      </w:r>
      <w:r w:rsidRPr="00202CC4">
        <w:rPr>
          <w:sz w:val="28"/>
          <w:szCs w:val="28"/>
        </w:rPr>
        <w:t>.</w:t>
      </w:r>
    </w:p>
    <w:p w14:paraId="464CE443"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 </w:t>
      </w:r>
      <w:r w:rsidRPr="00202CC4">
        <w:rPr>
          <w:sz w:val="28"/>
          <w:szCs w:val="28"/>
          <w:lang w:val="vi-VN"/>
        </w:rPr>
        <w:t>Tổ chức các lớp tập huấn, bồi dưỡng, phổ cập kỹ năng số cơ bản, nâng cao cho cán bộ, công chức, viên chức</w:t>
      </w:r>
      <w:r w:rsidRPr="00202CC4">
        <w:rPr>
          <w:sz w:val="28"/>
          <w:szCs w:val="28"/>
        </w:rPr>
        <w:t>.</w:t>
      </w:r>
    </w:p>
    <w:p w14:paraId="0EDDC0E0" w14:textId="77777777" w:rsidR="002F2145" w:rsidRPr="00202CC4" w:rsidRDefault="002F2145" w:rsidP="002F2145">
      <w:pPr>
        <w:spacing w:after="120" w:line="360" w:lineRule="exact"/>
        <w:ind w:firstLine="720"/>
        <w:jc w:val="both"/>
        <w:rPr>
          <w:sz w:val="28"/>
          <w:szCs w:val="28"/>
          <w:lang w:val="nl-NL"/>
        </w:rPr>
      </w:pPr>
      <w:r w:rsidRPr="00202CC4">
        <w:rPr>
          <w:sz w:val="28"/>
          <w:szCs w:val="28"/>
        </w:rPr>
        <w:t xml:space="preserve">- </w:t>
      </w:r>
      <w:r w:rsidRPr="00202CC4">
        <w:rPr>
          <w:sz w:val="28"/>
          <w:szCs w:val="28"/>
          <w:lang w:val="it-IT"/>
        </w:rPr>
        <w:t xml:space="preserve">Chuyển đổi IPv6 trong hạ tầng mạng lưới, dịch vụ của cơ quan nhà nước trên địa bàn tỉnh Bà Rịa - Vũng Tàu theo Đề án đã được phê duyệt; </w:t>
      </w:r>
      <w:r w:rsidRPr="00202CC4">
        <w:rPr>
          <w:sz w:val="28"/>
          <w:szCs w:val="28"/>
          <w:lang w:val="nl-NL"/>
        </w:rPr>
        <w:t>tiếp tục thực hiện kế hoạch thuê Trung tâm tích hợp dữ liệu của tỉnh.</w:t>
      </w:r>
    </w:p>
    <w:p w14:paraId="6C3CFF61" w14:textId="77777777" w:rsidR="002F2145" w:rsidRPr="00202CC4" w:rsidRDefault="002F2145" w:rsidP="002F2145">
      <w:pPr>
        <w:spacing w:after="120" w:line="360" w:lineRule="exact"/>
        <w:ind w:firstLine="720"/>
        <w:jc w:val="both"/>
        <w:rPr>
          <w:sz w:val="28"/>
          <w:szCs w:val="28"/>
        </w:rPr>
      </w:pPr>
      <w:r w:rsidRPr="00202CC4">
        <w:rPr>
          <w:sz w:val="28"/>
          <w:szCs w:val="28"/>
          <w:lang w:val="nl-NL"/>
        </w:rPr>
        <w:t xml:space="preserve">- </w:t>
      </w:r>
      <w:r w:rsidRPr="00202CC4">
        <w:rPr>
          <w:sz w:val="28"/>
          <w:szCs w:val="28"/>
          <w:lang w:val="vi-VN"/>
        </w:rPr>
        <w:t>Xây dựng, triển khai hệ thống Tổng đài tự động CALLBOT giải đáp các thủ tục hành chính công của tỉnh; Xây dựng Kho dữ liệu số của tỉnh (giai đoạn 1)</w:t>
      </w:r>
      <w:r w:rsidRPr="00202CC4">
        <w:rPr>
          <w:sz w:val="28"/>
          <w:szCs w:val="28"/>
        </w:rPr>
        <w:t xml:space="preserve">; </w:t>
      </w:r>
      <w:r w:rsidRPr="00202CC4">
        <w:rPr>
          <w:sz w:val="28"/>
          <w:szCs w:val="28"/>
          <w:lang w:val="vi-VN"/>
        </w:rPr>
        <w:t>Triển khai ứng dụng Zalo để thúc đẩy chuyển đổi số, cải cách hành chính</w:t>
      </w:r>
      <w:r w:rsidRPr="00202CC4">
        <w:rPr>
          <w:sz w:val="28"/>
          <w:szCs w:val="28"/>
        </w:rPr>
        <w:t>.</w:t>
      </w:r>
    </w:p>
    <w:p w14:paraId="7B1E1A4E" w14:textId="77777777" w:rsidR="002F2145" w:rsidRPr="00202CC4" w:rsidRDefault="002F2145" w:rsidP="002F2145">
      <w:pPr>
        <w:spacing w:after="120" w:line="360" w:lineRule="exact"/>
        <w:ind w:firstLine="720"/>
        <w:jc w:val="both"/>
        <w:rPr>
          <w:b/>
          <w:sz w:val="28"/>
          <w:szCs w:val="28"/>
        </w:rPr>
      </w:pPr>
      <w:r w:rsidRPr="00202CC4">
        <w:rPr>
          <w:b/>
          <w:sz w:val="28"/>
          <w:szCs w:val="28"/>
        </w:rPr>
        <w:t>2. Phát triển kinh tế số</w:t>
      </w:r>
    </w:p>
    <w:p w14:paraId="4CE41C18" w14:textId="77777777" w:rsidR="002F2145" w:rsidRPr="00202CC4" w:rsidRDefault="002F2145" w:rsidP="002F2145">
      <w:pPr>
        <w:spacing w:after="120" w:line="360" w:lineRule="exact"/>
        <w:ind w:firstLine="720"/>
        <w:jc w:val="both"/>
        <w:rPr>
          <w:sz w:val="28"/>
          <w:szCs w:val="28"/>
        </w:rPr>
      </w:pPr>
      <w:r w:rsidRPr="00202CC4">
        <w:rPr>
          <w:sz w:val="28"/>
          <w:szCs w:val="28"/>
        </w:rPr>
        <w:t>a) Chỉ tiêu cụ thể</w:t>
      </w:r>
    </w:p>
    <w:p w14:paraId="6616A500" w14:textId="77777777" w:rsidR="002F2145" w:rsidRPr="00202CC4" w:rsidRDefault="002F2145" w:rsidP="002F2145">
      <w:pPr>
        <w:spacing w:after="120" w:line="360" w:lineRule="exact"/>
        <w:ind w:firstLine="720"/>
        <w:jc w:val="both"/>
        <w:rPr>
          <w:sz w:val="28"/>
          <w:szCs w:val="28"/>
        </w:rPr>
      </w:pPr>
      <w:r w:rsidRPr="00202CC4">
        <w:rPr>
          <w:sz w:val="28"/>
          <w:szCs w:val="28"/>
        </w:rPr>
        <w:t>- Tỷ trọng giá trị tăng thêm của kinh tế số chiếm 16% GRDP.</w:t>
      </w:r>
    </w:p>
    <w:p w14:paraId="0DC4DA81" w14:textId="77777777" w:rsidR="002F2145" w:rsidRPr="00202CC4" w:rsidRDefault="002F2145" w:rsidP="002F2145">
      <w:pPr>
        <w:spacing w:after="120" w:line="360" w:lineRule="exact"/>
        <w:ind w:firstLine="720"/>
        <w:jc w:val="both"/>
        <w:rPr>
          <w:sz w:val="28"/>
          <w:szCs w:val="28"/>
        </w:rPr>
      </w:pPr>
      <w:r w:rsidRPr="00202CC4">
        <w:rPr>
          <w:sz w:val="28"/>
          <w:szCs w:val="28"/>
        </w:rPr>
        <w:t>- Tỷ trọng thương mại điện tử trong tổng mức bán lẻ chiếm tỷ lệ tre</w:t>
      </w:r>
      <w:r w:rsidRPr="00202CC4">
        <w:rPr>
          <w:rFonts w:ascii="Cambria Math" w:hAnsi="Cambria Math" w:cs="Cambria Math"/>
          <w:sz w:val="28"/>
          <w:szCs w:val="28"/>
        </w:rPr>
        <w:t>̂</w:t>
      </w:r>
      <w:r w:rsidRPr="00202CC4">
        <w:rPr>
          <w:sz w:val="28"/>
          <w:szCs w:val="28"/>
        </w:rPr>
        <w:t>n 8,5%.</w:t>
      </w:r>
    </w:p>
    <w:p w14:paraId="53FF30BF" w14:textId="77777777" w:rsidR="002F2145" w:rsidRPr="00202CC4" w:rsidRDefault="002F2145" w:rsidP="002F2145">
      <w:pPr>
        <w:spacing w:after="120" w:line="360" w:lineRule="exact"/>
        <w:ind w:firstLine="720"/>
        <w:jc w:val="both"/>
        <w:rPr>
          <w:sz w:val="28"/>
          <w:szCs w:val="28"/>
          <w:lang w:eastAsia="vi-VN" w:bidi="vi-VN"/>
        </w:rPr>
      </w:pPr>
      <w:r w:rsidRPr="00202CC4">
        <w:rPr>
          <w:sz w:val="28"/>
          <w:szCs w:val="28"/>
        </w:rPr>
        <w:t xml:space="preserve">- Phấn đấu trên 90% </w:t>
      </w:r>
      <w:r w:rsidRPr="00202CC4">
        <w:rPr>
          <w:sz w:val="28"/>
          <w:szCs w:val="28"/>
          <w:lang w:val="vi-VN" w:eastAsia="vi-VN" w:bidi="vi-VN"/>
        </w:rPr>
        <w:t>doanh nghiệp nhỏ và vừa được tiếp cận dùng thử các nền tảng chuyển đổi số</w:t>
      </w:r>
      <w:r w:rsidRPr="00202CC4">
        <w:rPr>
          <w:sz w:val="28"/>
          <w:szCs w:val="28"/>
          <w:lang w:eastAsia="vi-VN" w:bidi="vi-VN"/>
        </w:rPr>
        <w:t>.</w:t>
      </w:r>
    </w:p>
    <w:p w14:paraId="7FFDFDD4" w14:textId="77777777" w:rsidR="002F2145" w:rsidRPr="00202CC4" w:rsidRDefault="002F2145" w:rsidP="002F2145">
      <w:pPr>
        <w:spacing w:after="120" w:line="360" w:lineRule="exact"/>
        <w:ind w:firstLine="720"/>
        <w:jc w:val="both"/>
        <w:rPr>
          <w:sz w:val="28"/>
          <w:szCs w:val="28"/>
          <w:lang w:eastAsia="vi-VN" w:bidi="vi-VN"/>
        </w:rPr>
      </w:pPr>
      <w:r w:rsidRPr="00202CC4">
        <w:rPr>
          <w:sz w:val="28"/>
          <w:szCs w:val="28"/>
        </w:rPr>
        <w:lastRenderedPageBreak/>
        <w:t xml:space="preserve">- Phấn đấu trên 30% </w:t>
      </w:r>
      <w:r w:rsidRPr="00202CC4">
        <w:rPr>
          <w:sz w:val="28"/>
          <w:szCs w:val="28"/>
          <w:lang w:val="vi-VN" w:eastAsia="vi-VN" w:bidi="vi-VN"/>
        </w:rPr>
        <w:t>doanh nghiệp nhỏ và vừa thường xuyên sử dụng các nền tảng chuyển đổi số</w:t>
      </w:r>
      <w:r w:rsidRPr="00202CC4">
        <w:rPr>
          <w:sz w:val="28"/>
          <w:szCs w:val="28"/>
          <w:lang w:eastAsia="vi-VN" w:bidi="vi-VN"/>
        </w:rPr>
        <w:t>.</w:t>
      </w:r>
    </w:p>
    <w:p w14:paraId="4DFFA42D" w14:textId="77777777" w:rsidR="002F2145" w:rsidRPr="00202CC4" w:rsidRDefault="002F2145" w:rsidP="002F2145">
      <w:pPr>
        <w:spacing w:after="120" w:line="360" w:lineRule="exact"/>
        <w:ind w:firstLine="720"/>
        <w:jc w:val="both"/>
        <w:rPr>
          <w:sz w:val="28"/>
          <w:szCs w:val="28"/>
        </w:rPr>
      </w:pPr>
      <w:r w:rsidRPr="00202CC4">
        <w:rPr>
          <w:sz w:val="28"/>
          <w:szCs w:val="28"/>
          <w:lang w:eastAsia="vi-VN" w:bidi="vi-VN"/>
        </w:rPr>
        <w:t>- Duy trì 10</w:t>
      </w:r>
      <w:r w:rsidRPr="00202CC4">
        <w:rPr>
          <w:sz w:val="28"/>
          <w:szCs w:val="28"/>
        </w:rPr>
        <w:t xml:space="preserve">0% </w:t>
      </w:r>
      <w:r w:rsidRPr="00202CC4">
        <w:rPr>
          <w:sz w:val="28"/>
          <w:szCs w:val="28"/>
          <w:lang w:val="vi-VN" w:eastAsia="vi-VN" w:bidi="vi-VN"/>
        </w:rPr>
        <w:t>doanh nghiệ</w:t>
      </w:r>
      <w:r w:rsidRPr="00202CC4">
        <w:rPr>
          <w:sz w:val="28"/>
          <w:szCs w:val="28"/>
          <w:lang w:eastAsia="vi-VN" w:bidi="vi-VN"/>
        </w:rPr>
        <w:t xml:space="preserve">p </w:t>
      </w:r>
      <w:r w:rsidRPr="00202CC4">
        <w:rPr>
          <w:sz w:val="28"/>
          <w:szCs w:val="28"/>
          <w:lang w:val="vi-VN"/>
        </w:rPr>
        <w:t>sử dụng hóa đơn điện tử</w:t>
      </w:r>
      <w:r w:rsidRPr="00202CC4">
        <w:rPr>
          <w:sz w:val="28"/>
          <w:szCs w:val="28"/>
        </w:rPr>
        <w:t>.</w:t>
      </w:r>
    </w:p>
    <w:p w14:paraId="634A3D6B" w14:textId="77777777" w:rsidR="002F2145" w:rsidRPr="00202CC4" w:rsidRDefault="002F2145" w:rsidP="002F2145">
      <w:pPr>
        <w:spacing w:after="120" w:line="360" w:lineRule="exact"/>
        <w:ind w:firstLine="720"/>
        <w:jc w:val="both"/>
        <w:rPr>
          <w:spacing w:val="-2"/>
          <w:sz w:val="28"/>
          <w:szCs w:val="28"/>
        </w:rPr>
      </w:pPr>
      <w:r w:rsidRPr="00202CC4">
        <w:rPr>
          <w:spacing w:val="-2"/>
          <w:sz w:val="28"/>
          <w:szCs w:val="28"/>
        </w:rPr>
        <w:t xml:space="preserve">- 50% </w:t>
      </w:r>
      <w:r w:rsidRPr="00202CC4">
        <w:rPr>
          <w:spacing w:val="-2"/>
          <w:sz w:val="28"/>
          <w:szCs w:val="28"/>
          <w:lang w:val="vi-VN"/>
        </w:rPr>
        <w:t>doanh nghiệp nhỏ và vừa có website với tên miền .vn</w:t>
      </w:r>
      <w:r w:rsidRPr="00202CC4">
        <w:rPr>
          <w:spacing w:val="-2"/>
          <w:sz w:val="28"/>
          <w:szCs w:val="28"/>
        </w:rPr>
        <w:t>.</w:t>
      </w:r>
    </w:p>
    <w:p w14:paraId="3223215E" w14:textId="77777777" w:rsidR="002F2145" w:rsidRPr="00202CC4" w:rsidRDefault="002F2145" w:rsidP="002F2145">
      <w:pPr>
        <w:spacing w:after="120" w:line="360" w:lineRule="exact"/>
        <w:ind w:firstLine="720"/>
        <w:jc w:val="both"/>
        <w:rPr>
          <w:sz w:val="28"/>
          <w:szCs w:val="28"/>
        </w:rPr>
      </w:pPr>
      <w:r w:rsidRPr="00202CC4">
        <w:rPr>
          <w:spacing w:val="-2"/>
          <w:sz w:val="28"/>
          <w:szCs w:val="28"/>
        </w:rPr>
        <w:t xml:space="preserve">- </w:t>
      </w:r>
      <w:r w:rsidRPr="00202CC4">
        <w:rPr>
          <w:sz w:val="28"/>
          <w:szCs w:val="28"/>
        </w:rPr>
        <w:t xml:space="preserve">50% </w:t>
      </w:r>
      <w:r w:rsidRPr="00202CC4">
        <w:rPr>
          <w:sz w:val="28"/>
          <w:szCs w:val="28"/>
          <w:lang w:val="it-IT"/>
        </w:rPr>
        <w:t xml:space="preserve">sản phẩm có giấy chứng nhận OCOP của tỉnh đủ điều kiện được đưa lên sàn thương mại điện tử; </w:t>
      </w:r>
      <w:r w:rsidRPr="00202CC4">
        <w:rPr>
          <w:sz w:val="28"/>
          <w:szCs w:val="28"/>
        </w:rPr>
        <w:t xml:space="preserve">85% </w:t>
      </w:r>
      <w:r w:rsidRPr="00202CC4">
        <w:rPr>
          <w:spacing w:val="-2"/>
          <w:sz w:val="28"/>
          <w:szCs w:val="28"/>
        </w:rPr>
        <w:t xml:space="preserve">tỷ lệ </w:t>
      </w:r>
      <w:r w:rsidRPr="00202CC4">
        <w:rPr>
          <w:sz w:val="28"/>
          <w:szCs w:val="28"/>
          <w:lang w:val="vi-VN"/>
        </w:rPr>
        <w:t>hộ sản xuất nông nghiệp có tài khoản trên sàn thương mại điện tử (có gian hàng)</w:t>
      </w:r>
      <w:r w:rsidRPr="00202CC4">
        <w:rPr>
          <w:sz w:val="28"/>
          <w:szCs w:val="28"/>
        </w:rPr>
        <w:t>.</w:t>
      </w:r>
    </w:p>
    <w:p w14:paraId="08C3D16B" w14:textId="77777777" w:rsidR="002F2145" w:rsidRPr="00202CC4" w:rsidRDefault="002F2145" w:rsidP="002F2145">
      <w:pPr>
        <w:spacing w:after="120" w:line="360" w:lineRule="exact"/>
        <w:ind w:firstLine="720"/>
        <w:jc w:val="both"/>
        <w:rPr>
          <w:sz w:val="28"/>
          <w:szCs w:val="28"/>
        </w:rPr>
      </w:pPr>
      <w:r w:rsidRPr="00202CC4">
        <w:rPr>
          <w:sz w:val="28"/>
          <w:szCs w:val="28"/>
        </w:rPr>
        <w:t>b) Nhiệm vụ trọng tâm</w:t>
      </w:r>
    </w:p>
    <w:p w14:paraId="5B45A72C" w14:textId="77777777" w:rsidR="002F2145" w:rsidRPr="00202CC4" w:rsidRDefault="002F2145" w:rsidP="002F2145">
      <w:pPr>
        <w:spacing w:after="120" w:line="360" w:lineRule="exact"/>
        <w:ind w:firstLine="720"/>
        <w:jc w:val="both"/>
        <w:rPr>
          <w:sz w:val="28"/>
          <w:szCs w:val="28"/>
          <w:lang w:val="vi-VN"/>
        </w:rPr>
      </w:pPr>
      <w:r w:rsidRPr="00202CC4">
        <w:rPr>
          <w:sz w:val="28"/>
          <w:szCs w:val="28"/>
        </w:rPr>
        <w:t xml:space="preserve">- </w:t>
      </w:r>
      <w:r w:rsidRPr="00202CC4">
        <w:rPr>
          <w:sz w:val="28"/>
          <w:szCs w:val="28"/>
          <w:lang w:val="vi-VN"/>
        </w:rPr>
        <w:t xml:space="preserve">Ban hành và tổ chức triển khai kế hoạch phát triển kinh tế số và xã hội số </w:t>
      </w:r>
      <w:r w:rsidRPr="00202CC4">
        <w:rPr>
          <w:sz w:val="28"/>
          <w:szCs w:val="28"/>
        </w:rPr>
        <w:t>thuộc phạm vi quản lý</w:t>
      </w:r>
      <w:r w:rsidRPr="00202CC4">
        <w:rPr>
          <w:sz w:val="28"/>
          <w:szCs w:val="28"/>
          <w:lang w:val="vi-VN"/>
        </w:rPr>
        <w:t>.</w:t>
      </w:r>
    </w:p>
    <w:p w14:paraId="1A2B30C2" w14:textId="77777777" w:rsidR="002F2145" w:rsidRPr="00202CC4" w:rsidRDefault="002F2145" w:rsidP="002F2145">
      <w:pPr>
        <w:spacing w:after="120" w:line="360" w:lineRule="exact"/>
        <w:ind w:firstLine="720"/>
        <w:jc w:val="both"/>
        <w:rPr>
          <w:sz w:val="28"/>
          <w:szCs w:val="28"/>
          <w:lang w:val="vi-VN"/>
        </w:rPr>
      </w:pPr>
      <w:r w:rsidRPr="00202CC4">
        <w:rPr>
          <w:sz w:val="28"/>
          <w:szCs w:val="28"/>
        </w:rPr>
        <w:t xml:space="preserve">- </w:t>
      </w:r>
      <w:r w:rsidRPr="00202CC4">
        <w:rPr>
          <w:sz w:val="28"/>
          <w:szCs w:val="28"/>
          <w:lang w:val="vi-VN"/>
        </w:rPr>
        <w:t xml:space="preserve">Triển khai </w:t>
      </w:r>
      <w:r w:rsidRPr="00202CC4">
        <w:rPr>
          <w:sz w:val="28"/>
          <w:szCs w:val="28"/>
        </w:rPr>
        <w:t xml:space="preserve">các hoạt động thúc đẩy chuyển đổi số, </w:t>
      </w:r>
      <w:r w:rsidRPr="00202CC4">
        <w:rPr>
          <w:sz w:val="28"/>
          <w:szCs w:val="28"/>
          <w:lang w:val="vi-VN" w:eastAsia="vi-VN" w:bidi="vi-VN"/>
        </w:rPr>
        <w:t>thanh toán không dùng tiền mặt trong các cơ sở giáo dục, y tế thuộc phạm vi quản lý.</w:t>
      </w:r>
    </w:p>
    <w:p w14:paraId="05FA39ED" w14:textId="77777777" w:rsidR="002F2145" w:rsidRPr="00202CC4" w:rsidRDefault="002F2145" w:rsidP="002F2145">
      <w:pPr>
        <w:spacing w:after="120" w:line="360" w:lineRule="exact"/>
        <w:ind w:firstLine="720"/>
        <w:jc w:val="both"/>
        <w:rPr>
          <w:sz w:val="28"/>
          <w:szCs w:val="28"/>
          <w:lang w:val="vi-VN"/>
        </w:rPr>
      </w:pPr>
      <w:r w:rsidRPr="00202CC4">
        <w:rPr>
          <w:sz w:val="28"/>
          <w:szCs w:val="28"/>
          <w:lang w:val="it-IT"/>
        </w:rPr>
        <w:t>- Thúc đẩy phát triển không dùng tiền mặt trên địa bàn tỉnh.</w:t>
      </w:r>
    </w:p>
    <w:p w14:paraId="6B8CFC75" w14:textId="77777777" w:rsidR="002F2145" w:rsidRPr="00202CC4" w:rsidRDefault="002F2145" w:rsidP="002F2145">
      <w:pPr>
        <w:spacing w:after="120" w:line="360" w:lineRule="exact"/>
        <w:ind w:firstLine="720"/>
        <w:jc w:val="both"/>
        <w:rPr>
          <w:sz w:val="28"/>
          <w:szCs w:val="28"/>
          <w:lang w:val="it-IT"/>
        </w:rPr>
      </w:pPr>
      <w:r w:rsidRPr="00202CC4">
        <w:rPr>
          <w:sz w:val="28"/>
          <w:szCs w:val="28"/>
          <w:lang w:val="it-IT"/>
        </w:rPr>
        <w:t>- Thúc đẩy sử dụng nền tảng hợp đồng lao động điện tử trong doanh nghiệp và các tổ chức sử dụng lao động.</w:t>
      </w:r>
    </w:p>
    <w:p w14:paraId="1ABDF9A9"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 </w:t>
      </w:r>
      <w:r w:rsidRPr="00202CC4">
        <w:rPr>
          <w:sz w:val="28"/>
          <w:szCs w:val="28"/>
          <w:lang w:val="vi-VN"/>
        </w:rPr>
        <w:t>Đẩy mạnh số hóa điểm đến du lịch bằng mã QR (155 điểm)</w:t>
      </w:r>
      <w:r w:rsidRPr="00202CC4">
        <w:rPr>
          <w:sz w:val="28"/>
          <w:szCs w:val="28"/>
        </w:rPr>
        <w:t>.</w:t>
      </w:r>
    </w:p>
    <w:p w14:paraId="051F841E" w14:textId="77777777" w:rsidR="002F2145" w:rsidRPr="00202CC4" w:rsidRDefault="002F2145" w:rsidP="002F2145">
      <w:pPr>
        <w:spacing w:after="120" w:line="360" w:lineRule="exact"/>
        <w:ind w:firstLine="720"/>
        <w:jc w:val="both"/>
        <w:rPr>
          <w:b/>
          <w:sz w:val="28"/>
          <w:szCs w:val="28"/>
        </w:rPr>
      </w:pPr>
      <w:r w:rsidRPr="00202CC4">
        <w:rPr>
          <w:b/>
          <w:sz w:val="28"/>
          <w:szCs w:val="28"/>
        </w:rPr>
        <w:t>3. Phát triển xã hội số</w:t>
      </w:r>
    </w:p>
    <w:p w14:paraId="251C1D76" w14:textId="77777777" w:rsidR="002F2145" w:rsidRPr="00202CC4" w:rsidRDefault="002F2145" w:rsidP="002F2145">
      <w:pPr>
        <w:spacing w:after="120" w:line="360" w:lineRule="exact"/>
        <w:ind w:firstLine="720"/>
        <w:jc w:val="both"/>
        <w:rPr>
          <w:sz w:val="28"/>
          <w:szCs w:val="28"/>
        </w:rPr>
      </w:pPr>
      <w:r w:rsidRPr="00202CC4">
        <w:rPr>
          <w:sz w:val="28"/>
          <w:szCs w:val="28"/>
        </w:rPr>
        <w:t>a) Chỉ tiêu cụ thể</w:t>
      </w:r>
    </w:p>
    <w:p w14:paraId="42A2F1F0" w14:textId="77777777" w:rsidR="002F2145" w:rsidRPr="00202CC4" w:rsidRDefault="002F2145" w:rsidP="002F2145">
      <w:pPr>
        <w:spacing w:after="120" w:line="360" w:lineRule="exact"/>
        <w:ind w:firstLine="720"/>
        <w:jc w:val="both"/>
        <w:rPr>
          <w:sz w:val="28"/>
          <w:szCs w:val="28"/>
        </w:rPr>
      </w:pPr>
      <w:r w:rsidRPr="00202CC4">
        <w:rPr>
          <w:sz w:val="28"/>
          <w:szCs w:val="28"/>
        </w:rPr>
        <w:t>- Phấn đấu 100% thuê bao điện thoại di động sử dụng điện thoại thông minh.</w:t>
      </w:r>
    </w:p>
    <w:p w14:paraId="00285544" w14:textId="77777777" w:rsidR="002F2145" w:rsidRPr="00202CC4" w:rsidRDefault="002F2145" w:rsidP="002F2145">
      <w:pPr>
        <w:spacing w:after="120" w:line="360" w:lineRule="exact"/>
        <w:ind w:firstLine="720"/>
        <w:jc w:val="both"/>
        <w:rPr>
          <w:sz w:val="28"/>
          <w:szCs w:val="28"/>
        </w:rPr>
      </w:pPr>
      <w:r w:rsidRPr="00202CC4">
        <w:rPr>
          <w:sz w:val="28"/>
          <w:szCs w:val="28"/>
        </w:rPr>
        <w:t>- Phấn đấu 100% hộ gia đình có đường Internet cáp quang băng rộng.</w:t>
      </w:r>
    </w:p>
    <w:p w14:paraId="265BB359" w14:textId="77777777" w:rsidR="002F2145" w:rsidRPr="00202CC4" w:rsidRDefault="002F2145" w:rsidP="002F2145">
      <w:pPr>
        <w:spacing w:after="120" w:line="360" w:lineRule="exact"/>
        <w:ind w:firstLine="720"/>
        <w:jc w:val="both"/>
        <w:rPr>
          <w:sz w:val="28"/>
          <w:szCs w:val="28"/>
        </w:rPr>
      </w:pPr>
      <w:r w:rsidRPr="00202CC4">
        <w:rPr>
          <w:sz w:val="28"/>
          <w:szCs w:val="28"/>
        </w:rPr>
        <w:t>- 30% dân số trưởng thành có tài khoản định danh điện tử. Đến cuối năm 2023, phấn đấu đạt 50%.</w:t>
      </w:r>
    </w:p>
    <w:p w14:paraId="26FC262A"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 Phấn đấu trên 20% </w:t>
      </w:r>
      <w:r w:rsidRPr="00202CC4">
        <w:rPr>
          <w:sz w:val="28"/>
          <w:szCs w:val="28"/>
          <w:lang w:val="vi-VN"/>
        </w:rPr>
        <w:t xml:space="preserve">dân số trưởng thành có chữ ký số </w:t>
      </w:r>
      <w:r w:rsidRPr="00202CC4">
        <w:rPr>
          <w:sz w:val="28"/>
          <w:szCs w:val="28"/>
        </w:rPr>
        <w:t xml:space="preserve">hoặc chữ ký điện tử </w:t>
      </w:r>
      <w:r w:rsidRPr="00202CC4">
        <w:rPr>
          <w:sz w:val="28"/>
          <w:szCs w:val="28"/>
          <w:lang w:val="vi-VN"/>
        </w:rPr>
        <w:t>cá nhân</w:t>
      </w:r>
      <w:r w:rsidRPr="00202CC4">
        <w:rPr>
          <w:sz w:val="28"/>
          <w:szCs w:val="28"/>
        </w:rPr>
        <w:t>.</w:t>
      </w:r>
    </w:p>
    <w:p w14:paraId="3250F067" w14:textId="77777777" w:rsidR="002F2145" w:rsidRPr="00202CC4" w:rsidRDefault="002F2145" w:rsidP="002F2145">
      <w:pPr>
        <w:spacing w:after="120" w:line="360" w:lineRule="exact"/>
        <w:ind w:firstLine="720"/>
        <w:jc w:val="both"/>
        <w:rPr>
          <w:sz w:val="28"/>
          <w:szCs w:val="28"/>
          <w:lang w:val="vi-VN" w:eastAsia="vi-VN" w:bidi="vi-VN"/>
        </w:rPr>
      </w:pPr>
      <w:r w:rsidRPr="00202CC4">
        <w:rPr>
          <w:sz w:val="28"/>
          <w:szCs w:val="28"/>
        </w:rPr>
        <w:t xml:space="preserve">- Phấn đấu 90% </w:t>
      </w:r>
      <w:r w:rsidRPr="00202CC4">
        <w:rPr>
          <w:sz w:val="28"/>
          <w:szCs w:val="28"/>
          <w:lang w:val="vi-VN" w:eastAsia="vi-VN" w:bidi="vi-VN"/>
        </w:rPr>
        <w:t>dân số từ 15 tuổi trở lên có tài khoản giao dịch thanh toán tại ngân hàng hoặc tổ chức được phép khác.</w:t>
      </w:r>
    </w:p>
    <w:p w14:paraId="66235C68"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 Phấn đấu trên 60% </w:t>
      </w:r>
      <w:r w:rsidRPr="00202CC4">
        <w:rPr>
          <w:sz w:val="28"/>
          <w:szCs w:val="28"/>
          <w:lang w:val="vi-VN"/>
        </w:rPr>
        <w:t>dân số trưởng thành có tài khoản dịch vụ công trực tuyến</w:t>
      </w:r>
      <w:r w:rsidRPr="00202CC4">
        <w:rPr>
          <w:sz w:val="28"/>
          <w:szCs w:val="28"/>
        </w:rPr>
        <w:t>.</w:t>
      </w:r>
    </w:p>
    <w:p w14:paraId="759CFC70" w14:textId="77777777" w:rsidR="002F2145" w:rsidRPr="00202CC4" w:rsidRDefault="002F2145" w:rsidP="002F2145">
      <w:pPr>
        <w:spacing w:after="120" w:line="360" w:lineRule="exact"/>
        <w:ind w:firstLine="720"/>
        <w:jc w:val="both"/>
        <w:rPr>
          <w:sz w:val="28"/>
          <w:szCs w:val="28"/>
        </w:rPr>
      </w:pPr>
      <w:r w:rsidRPr="00202CC4">
        <w:rPr>
          <w:sz w:val="28"/>
          <w:szCs w:val="28"/>
        </w:rPr>
        <w:t>- Phấn đấu trên 30% dân số trưởng thành sử dụng nền tảng hỗ trợ tư vấn khám chữa bệnh từ xa.</w:t>
      </w:r>
    </w:p>
    <w:p w14:paraId="228D3BCA" w14:textId="77777777" w:rsidR="002F2145" w:rsidRPr="00202CC4" w:rsidRDefault="002F2145" w:rsidP="002F2145">
      <w:pPr>
        <w:spacing w:after="120" w:line="360" w:lineRule="exact"/>
        <w:ind w:firstLine="720"/>
        <w:jc w:val="both"/>
        <w:rPr>
          <w:sz w:val="28"/>
          <w:szCs w:val="28"/>
        </w:rPr>
      </w:pPr>
      <w:r w:rsidRPr="00202CC4">
        <w:rPr>
          <w:sz w:val="28"/>
          <w:szCs w:val="28"/>
        </w:rPr>
        <w:t>- Phấn đấu 90% dân số có hồ so</w:t>
      </w:r>
      <w:r w:rsidRPr="00202CC4">
        <w:rPr>
          <w:rFonts w:ascii="Cambria Math" w:hAnsi="Cambria Math" w:cs="Cambria Math"/>
          <w:sz w:val="28"/>
          <w:szCs w:val="28"/>
        </w:rPr>
        <w:t>̛</w:t>
      </w:r>
      <w:r w:rsidRPr="00202CC4">
        <w:rPr>
          <w:sz w:val="28"/>
          <w:szCs w:val="28"/>
        </w:rPr>
        <w:t xml:space="preserve"> sức khỏe điện tử. Đến cuối năm 2023, phấn đấu đạt 95%.</w:t>
      </w:r>
    </w:p>
    <w:p w14:paraId="1F3B8BD4" w14:textId="77777777" w:rsidR="002F2145" w:rsidRPr="00202CC4" w:rsidRDefault="002F2145" w:rsidP="002F2145">
      <w:pPr>
        <w:spacing w:after="120" w:line="360" w:lineRule="exact"/>
        <w:ind w:firstLine="720"/>
        <w:jc w:val="both"/>
        <w:rPr>
          <w:sz w:val="28"/>
          <w:szCs w:val="28"/>
        </w:rPr>
      </w:pPr>
      <w:r w:rsidRPr="00202CC4">
        <w:rPr>
          <w:sz w:val="28"/>
          <w:szCs w:val="28"/>
        </w:rPr>
        <w:lastRenderedPageBreak/>
        <w:t>- 100% cơ sở giáo dục nghề nghiệp đào tạo trình độ cao đẳng, cơ sở giáo dục đại học đang hoạt động đào tạo các trình độ cao đẳng, đại học đã tiến hành rà soát các chương trình đào tạo để xem xét bổ sung, lồng ghép nội dung, chuẩn đầu ra về dữ liệu lớn, thiết kế, phân tích, xử lý dữ liệu phù hợp với đặc thù tương ứng của từng ngành, nghề đào tạo.</w:t>
      </w:r>
    </w:p>
    <w:p w14:paraId="4A6FF684"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 Phấn đấu 100% </w:t>
      </w:r>
      <w:r w:rsidRPr="00202CC4">
        <w:rPr>
          <w:rFonts w:eastAsia="Calibri"/>
          <w:sz w:val="28"/>
          <w:szCs w:val="28"/>
          <w:lang w:val="vi-VN"/>
        </w:rPr>
        <w:t>hộ gia đình trên toàn tỉnh được lắp đặt công tơ điện tử loại tự động gửi chỉ số điện</w:t>
      </w:r>
      <w:r w:rsidRPr="00202CC4">
        <w:rPr>
          <w:rFonts w:eastAsia="Calibri"/>
          <w:sz w:val="28"/>
          <w:szCs w:val="28"/>
        </w:rPr>
        <w:t>.</w:t>
      </w:r>
    </w:p>
    <w:p w14:paraId="44511020" w14:textId="77777777" w:rsidR="002F2145" w:rsidRPr="00202CC4" w:rsidRDefault="002F2145" w:rsidP="002F2145">
      <w:pPr>
        <w:spacing w:after="120" w:line="360" w:lineRule="exact"/>
        <w:ind w:firstLine="720"/>
        <w:jc w:val="both"/>
        <w:rPr>
          <w:kern w:val="28"/>
          <w:sz w:val="28"/>
          <w:szCs w:val="28"/>
        </w:rPr>
      </w:pPr>
      <w:r w:rsidRPr="00202CC4">
        <w:rPr>
          <w:sz w:val="28"/>
          <w:szCs w:val="28"/>
        </w:rPr>
        <w:t xml:space="preserve">- Phấn đấu 100% </w:t>
      </w:r>
      <w:r w:rsidRPr="00202CC4">
        <w:rPr>
          <w:kern w:val="28"/>
          <w:sz w:val="28"/>
          <w:szCs w:val="28"/>
          <w:lang w:val="vi-VN"/>
        </w:rPr>
        <w:t>trường học các cấp triển khai ký số trên học bạ điện tử</w:t>
      </w:r>
      <w:r w:rsidRPr="00202CC4">
        <w:rPr>
          <w:kern w:val="28"/>
          <w:sz w:val="28"/>
          <w:szCs w:val="28"/>
        </w:rPr>
        <w:t>.</w:t>
      </w:r>
    </w:p>
    <w:p w14:paraId="74E48439" w14:textId="77777777" w:rsidR="002F2145" w:rsidRPr="00202CC4" w:rsidRDefault="002F2145" w:rsidP="002F2145">
      <w:pPr>
        <w:spacing w:after="120" w:line="360" w:lineRule="exact"/>
        <w:ind w:firstLine="720"/>
        <w:jc w:val="both"/>
        <w:rPr>
          <w:kern w:val="2"/>
          <w:sz w:val="28"/>
          <w:szCs w:val="28"/>
        </w:rPr>
      </w:pPr>
      <w:r w:rsidRPr="00202CC4">
        <w:rPr>
          <w:sz w:val="28"/>
          <w:szCs w:val="28"/>
        </w:rPr>
        <w:t>- Phấn đấu 100% t</w:t>
      </w:r>
      <w:r w:rsidRPr="00202CC4">
        <w:rPr>
          <w:sz w:val="28"/>
          <w:szCs w:val="28"/>
          <w:lang w:val="vi-VN"/>
        </w:rPr>
        <w:t>hanh toán hóa đơn viễn thông, truyền hình không dùng tiền mặt</w:t>
      </w:r>
      <w:r w:rsidRPr="00202CC4">
        <w:rPr>
          <w:sz w:val="28"/>
          <w:szCs w:val="28"/>
        </w:rPr>
        <w:t>.</w:t>
      </w:r>
    </w:p>
    <w:p w14:paraId="7DB16E6C" w14:textId="77777777" w:rsidR="002F2145" w:rsidRPr="00202CC4" w:rsidRDefault="002F2145" w:rsidP="002F2145">
      <w:pPr>
        <w:spacing w:after="120" w:line="360" w:lineRule="exact"/>
        <w:ind w:firstLine="720"/>
        <w:jc w:val="both"/>
        <w:rPr>
          <w:sz w:val="28"/>
          <w:szCs w:val="28"/>
        </w:rPr>
      </w:pPr>
      <w:r w:rsidRPr="00202CC4">
        <w:rPr>
          <w:sz w:val="28"/>
          <w:szCs w:val="28"/>
        </w:rPr>
        <w:t>- Phấn đấu 80% t</w:t>
      </w:r>
      <w:r w:rsidRPr="00202CC4">
        <w:rPr>
          <w:sz w:val="28"/>
          <w:szCs w:val="28"/>
          <w:lang w:val="vi-VN"/>
        </w:rPr>
        <w:t>hanh toán hóa đơn nước không dùng tiền mặt</w:t>
      </w:r>
      <w:r w:rsidRPr="00202CC4">
        <w:rPr>
          <w:sz w:val="28"/>
          <w:szCs w:val="28"/>
        </w:rPr>
        <w:t>.</w:t>
      </w:r>
    </w:p>
    <w:p w14:paraId="1AE61ED8" w14:textId="77777777" w:rsidR="002F2145" w:rsidRPr="00202CC4" w:rsidRDefault="002F2145" w:rsidP="002F2145">
      <w:pPr>
        <w:spacing w:after="120" w:line="360" w:lineRule="exact"/>
        <w:ind w:firstLine="720"/>
        <w:jc w:val="both"/>
        <w:rPr>
          <w:rFonts w:eastAsia="Calibri"/>
          <w:sz w:val="28"/>
          <w:szCs w:val="28"/>
        </w:rPr>
      </w:pPr>
      <w:r w:rsidRPr="00202CC4">
        <w:rPr>
          <w:sz w:val="28"/>
          <w:szCs w:val="28"/>
        </w:rPr>
        <w:t xml:space="preserve">- 70% </w:t>
      </w:r>
      <w:r w:rsidRPr="00202CC4">
        <w:rPr>
          <w:rFonts w:eastAsia="Calibri"/>
          <w:sz w:val="28"/>
          <w:szCs w:val="28"/>
          <w:lang w:val="vi-VN"/>
        </w:rPr>
        <w:t xml:space="preserve">các siêu thị, nhà hàng, trung tâm mua sắm, tiểu thương,... chấp nhận phương thức thanh toán không </w:t>
      </w:r>
      <w:r w:rsidRPr="00202CC4">
        <w:rPr>
          <w:rFonts w:eastAsia="Calibri"/>
          <w:sz w:val="28"/>
          <w:szCs w:val="28"/>
        </w:rPr>
        <w:t xml:space="preserve">dùng </w:t>
      </w:r>
      <w:r w:rsidRPr="00202CC4">
        <w:rPr>
          <w:rFonts w:eastAsia="Calibri"/>
          <w:sz w:val="28"/>
          <w:szCs w:val="28"/>
          <w:lang w:val="vi-VN"/>
        </w:rPr>
        <w:t>tiền mặt.</w:t>
      </w:r>
    </w:p>
    <w:p w14:paraId="093A16D2" w14:textId="77777777" w:rsidR="002F2145" w:rsidRPr="00202CC4" w:rsidRDefault="002F2145" w:rsidP="002F2145">
      <w:pPr>
        <w:spacing w:after="120" w:line="360" w:lineRule="exact"/>
        <w:ind w:firstLine="709"/>
        <w:jc w:val="both"/>
        <w:rPr>
          <w:sz w:val="28"/>
          <w:szCs w:val="28"/>
        </w:rPr>
      </w:pPr>
      <w:r w:rsidRPr="00202CC4">
        <w:rPr>
          <w:rFonts w:eastAsia="Calibri"/>
          <w:sz w:val="28"/>
          <w:szCs w:val="28"/>
        </w:rPr>
        <w:t xml:space="preserve">- </w:t>
      </w:r>
      <w:r w:rsidRPr="00202CC4">
        <w:rPr>
          <w:sz w:val="28"/>
          <w:szCs w:val="28"/>
        </w:rPr>
        <w:t xml:space="preserve">70% </w:t>
      </w:r>
      <w:r w:rsidRPr="00202CC4">
        <w:rPr>
          <w:rFonts w:eastAsia="Calibri"/>
          <w:sz w:val="28"/>
          <w:szCs w:val="28"/>
        </w:rPr>
        <w:t>số người hưởng lương hưu, trợ cấp sử dụng hình thức thanh toán không dùng tiền mặt.</w:t>
      </w:r>
    </w:p>
    <w:p w14:paraId="148A1B4E" w14:textId="77777777" w:rsidR="002F2145" w:rsidRPr="00202CC4" w:rsidRDefault="002F2145" w:rsidP="002F2145">
      <w:pPr>
        <w:spacing w:after="120" w:line="360" w:lineRule="exact"/>
        <w:ind w:firstLine="720"/>
        <w:jc w:val="both"/>
        <w:rPr>
          <w:sz w:val="28"/>
          <w:szCs w:val="28"/>
        </w:rPr>
      </w:pPr>
      <w:r w:rsidRPr="00202CC4">
        <w:rPr>
          <w:sz w:val="28"/>
          <w:szCs w:val="28"/>
        </w:rPr>
        <w:t>b) Nhiệm vụ trọng tâm</w:t>
      </w:r>
    </w:p>
    <w:p w14:paraId="11464ED7" w14:textId="77777777" w:rsidR="002F2145" w:rsidRPr="00202CC4" w:rsidRDefault="002F2145" w:rsidP="002F2145">
      <w:pPr>
        <w:spacing w:after="120" w:line="360" w:lineRule="exact"/>
        <w:ind w:firstLine="720"/>
        <w:jc w:val="both"/>
        <w:rPr>
          <w:sz w:val="28"/>
          <w:szCs w:val="28"/>
        </w:rPr>
      </w:pPr>
      <w:r w:rsidRPr="00202CC4">
        <w:rPr>
          <w:sz w:val="28"/>
          <w:szCs w:val="28"/>
        </w:rPr>
        <w:t>- Triển khai Nền tảng học trực tuyến mở đại trà về kỹ năng số (MOOCS) phù hợp với Khung kỹ năng số quốc gia.</w:t>
      </w:r>
    </w:p>
    <w:p w14:paraId="514B36DE" w14:textId="77777777" w:rsidR="002F2145" w:rsidRPr="00202CC4" w:rsidRDefault="002F2145" w:rsidP="002F2145">
      <w:pPr>
        <w:spacing w:after="120" w:line="360" w:lineRule="exact"/>
        <w:ind w:firstLine="720"/>
        <w:jc w:val="both"/>
        <w:rPr>
          <w:sz w:val="28"/>
          <w:szCs w:val="28"/>
        </w:rPr>
      </w:pPr>
      <w:r w:rsidRPr="00202CC4">
        <w:rPr>
          <w:sz w:val="28"/>
          <w:szCs w:val="28"/>
        </w:rPr>
        <w:t>- Thúc đẩy chuyển đổi số trong quản lý, vận hành, khai thác hạ tầng khu công nghiệp.</w:t>
      </w:r>
    </w:p>
    <w:p w14:paraId="4D84B54B"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 </w:t>
      </w:r>
      <w:r w:rsidRPr="00202CC4">
        <w:rPr>
          <w:sz w:val="28"/>
          <w:szCs w:val="28"/>
          <w:lang w:val="vi-VN"/>
        </w:rPr>
        <w:t>Chuyển đổi thư viện truyền thống sang thư viện điện tử</w:t>
      </w:r>
      <w:r w:rsidRPr="00202CC4">
        <w:rPr>
          <w:sz w:val="28"/>
          <w:szCs w:val="28"/>
        </w:rPr>
        <w:t>.</w:t>
      </w:r>
    </w:p>
    <w:p w14:paraId="772BE57F" w14:textId="77777777" w:rsidR="002F2145" w:rsidRPr="00202CC4" w:rsidRDefault="002F2145" w:rsidP="002F2145">
      <w:pPr>
        <w:spacing w:before="120" w:line="264" w:lineRule="auto"/>
        <w:ind w:firstLine="567"/>
        <w:jc w:val="both"/>
        <w:rPr>
          <w:b/>
          <w:sz w:val="28"/>
          <w:szCs w:val="28"/>
        </w:rPr>
      </w:pPr>
      <w:r w:rsidRPr="00202CC4">
        <w:rPr>
          <w:b/>
          <w:sz w:val="28"/>
          <w:szCs w:val="28"/>
        </w:rPr>
        <w:t>4. Phát triển đô thị thông minh và triển khai các ứng dụng, tiện ích thông minh phục vụ người dân</w:t>
      </w:r>
    </w:p>
    <w:p w14:paraId="6A101E83" w14:textId="77777777" w:rsidR="002F2145" w:rsidRPr="00202CC4" w:rsidRDefault="002F2145" w:rsidP="002F2145">
      <w:pPr>
        <w:spacing w:before="120" w:line="264" w:lineRule="auto"/>
        <w:ind w:firstLine="567"/>
        <w:jc w:val="both"/>
        <w:rPr>
          <w:b/>
          <w:sz w:val="28"/>
          <w:szCs w:val="28"/>
        </w:rPr>
      </w:pPr>
      <w:r w:rsidRPr="00202CC4">
        <w:rPr>
          <w:b/>
          <w:sz w:val="28"/>
          <w:szCs w:val="28"/>
        </w:rPr>
        <w:t xml:space="preserve">4.1. Phát triển Đô thị thông minh </w:t>
      </w:r>
    </w:p>
    <w:p w14:paraId="076F7EA8" w14:textId="77777777" w:rsidR="002F2145" w:rsidRPr="00202CC4" w:rsidRDefault="002F2145" w:rsidP="002F2145">
      <w:pPr>
        <w:spacing w:before="120" w:line="264" w:lineRule="auto"/>
        <w:ind w:firstLine="567"/>
        <w:jc w:val="both"/>
        <w:rPr>
          <w:b/>
          <w:sz w:val="28"/>
          <w:szCs w:val="28"/>
        </w:rPr>
      </w:pPr>
      <w:r w:rsidRPr="00202CC4">
        <w:rPr>
          <w:sz w:val="28"/>
          <w:szCs w:val="28"/>
        </w:rPr>
        <w:t>a) Mục tiêu cụ thể</w:t>
      </w:r>
    </w:p>
    <w:p w14:paraId="5B5A9832" w14:textId="77777777" w:rsidR="002F2145" w:rsidRPr="00202CC4" w:rsidRDefault="002F2145" w:rsidP="002F2145">
      <w:pPr>
        <w:spacing w:before="120" w:line="264" w:lineRule="auto"/>
        <w:ind w:firstLine="567"/>
        <w:jc w:val="both"/>
        <w:rPr>
          <w:sz w:val="28"/>
          <w:szCs w:val="28"/>
        </w:rPr>
      </w:pPr>
      <w:r w:rsidRPr="00202CC4">
        <w:rPr>
          <w:sz w:val="28"/>
          <w:szCs w:val="28"/>
        </w:rPr>
        <w:t xml:space="preserve">Trình Hội đồng nhân dân tỉnh sửa đổi, bổ sung một số nội dung của Nghị quyết số 112/NQ-HĐND ngày 13/12/2019 thông qua </w:t>
      </w:r>
      <w:r w:rsidRPr="00202CC4">
        <w:rPr>
          <w:sz w:val="28"/>
          <w:szCs w:val="28"/>
          <w:lang w:val="vi-VN"/>
        </w:rPr>
        <w:t xml:space="preserve">Đề án phát triển đô thị thông minh </w:t>
      </w:r>
      <w:r w:rsidRPr="00202CC4">
        <w:rPr>
          <w:sz w:val="28"/>
          <w:szCs w:val="28"/>
        </w:rPr>
        <w:t>tỉnh Bà Rịa – Vũng Tàu giai đoạn 2020-2022, định hướng đến năm 2025, tầm nhìn đến năm 2030.</w:t>
      </w:r>
    </w:p>
    <w:p w14:paraId="3D8D939A" w14:textId="77777777" w:rsidR="002F2145" w:rsidRPr="00202CC4" w:rsidRDefault="002F2145" w:rsidP="002F2145">
      <w:pPr>
        <w:spacing w:before="120" w:line="264" w:lineRule="auto"/>
        <w:ind w:firstLine="567"/>
        <w:jc w:val="both"/>
        <w:rPr>
          <w:sz w:val="28"/>
          <w:szCs w:val="28"/>
        </w:rPr>
      </w:pPr>
      <w:r w:rsidRPr="00202CC4">
        <w:rPr>
          <w:sz w:val="28"/>
        </w:rPr>
        <w:t xml:space="preserve">b) </w:t>
      </w:r>
      <w:r w:rsidRPr="00202CC4">
        <w:rPr>
          <w:sz w:val="28"/>
          <w:szCs w:val="28"/>
        </w:rPr>
        <w:t>Nhiệm vụ trọng tâm</w:t>
      </w:r>
    </w:p>
    <w:p w14:paraId="7B6441D3" w14:textId="77777777" w:rsidR="002F2145" w:rsidRPr="00202CC4" w:rsidRDefault="002F2145" w:rsidP="002F2145">
      <w:pPr>
        <w:spacing w:before="120" w:line="264" w:lineRule="auto"/>
        <w:ind w:firstLine="567"/>
        <w:jc w:val="both"/>
        <w:rPr>
          <w:sz w:val="28"/>
          <w:szCs w:val="28"/>
        </w:rPr>
      </w:pPr>
      <w:r w:rsidRPr="00202CC4">
        <w:rPr>
          <w:sz w:val="28"/>
          <w:szCs w:val="28"/>
        </w:rPr>
        <w:t>- Hoàn thiện hồ sơ, thủ tục đầu tư đối với việc xây dựng, phát triển hệ thống hạ tầng kỹ thuật ICT sẵn sàng, đủ điều kiện tối thiểu cho phát triển các dịch vụ đô thị thông minh (giai đoạn 1).</w:t>
      </w:r>
    </w:p>
    <w:p w14:paraId="503E3569" w14:textId="77777777" w:rsidR="002F2145" w:rsidRPr="00202CC4" w:rsidRDefault="002F2145" w:rsidP="002F2145">
      <w:pPr>
        <w:spacing w:before="120" w:line="264" w:lineRule="auto"/>
        <w:ind w:firstLine="567"/>
        <w:jc w:val="both"/>
        <w:rPr>
          <w:sz w:val="28"/>
          <w:szCs w:val="28"/>
        </w:rPr>
      </w:pPr>
      <w:r w:rsidRPr="00202CC4">
        <w:rPr>
          <w:sz w:val="28"/>
          <w:szCs w:val="28"/>
        </w:rPr>
        <w:t>- Hoàn thiện hồ sơ, thủ tục đầu tư đối với việc x</w:t>
      </w:r>
      <w:r w:rsidRPr="00202CC4">
        <w:rPr>
          <w:sz w:val="28"/>
          <w:szCs w:val="28"/>
          <w:lang w:eastAsia="vi-VN"/>
        </w:rPr>
        <w:t>ây dựng Trung tâm giám sát, điều hành Đô thị thông minh tỉnh Bà Rịa - Vũng Tàu.</w:t>
      </w:r>
    </w:p>
    <w:p w14:paraId="7D93DD6D" w14:textId="77777777" w:rsidR="002F2145" w:rsidRPr="00202CC4" w:rsidRDefault="002F2145" w:rsidP="002F2145">
      <w:pPr>
        <w:spacing w:before="120" w:line="264" w:lineRule="auto"/>
        <w:ind w:firstLine="567"/>
        <w:jc w:val="both"/>
        <w:rPr>
          <w:sz w:val="28"/>
          <w:szCs w:val="28"/>
        </w:rPr>
      </w:pPr>
      <w:r w:rsidRPr="00202CC4">
        <w:rPr>
          <w:sz w:val="28"/>
          <w:szCs w:val="28"/>
        </w:rPr>
        <w:lastRenderedPageBreak/>
        <w:t xml:space="preserve">- Hoàn thiện hồ sơ, thủ tục đầu tư đối với việc xây dựng, triển khai các dịch vụ, tiện ích quản lý giáo dục thông minh, y tế thông minh, du lịch thông minh, tài nguyên môi trường thông minh, giao thông thông minh, an ninh trật tự… </w:t>
      </w:r>
    </w:p>
    <w:p w14:paraId="2CA28819" w14:textId="77777777" w:rsidR="002F2145" w:rsidRPr="00202CC4" w:rsidRDefault="002F2145" w:rsidP="002F2145">
      <w:pPr>
        <w:spacing w:before="120" w:line="264" w:lineRule="auto"/>
        <w:ind w:firstLine="567"/>
        <w:jc w:val="both"/>
        <w:rPr>
          <w:sz w:val="28"/>
          <w:szCs w:val="28"/>
        </w:rPr>
      </w:pPr>
      <w:r w:rsidRPr="00202CC4">
        <w:rPr>
          <w:b/>
          <w:sz w:val="28"/>
          <w:szCs w:val="28"/>
        </w:rPr>
        <w:t>4.2 Triển khai các ứng dụng, tiện ích thông minh phục vụ người dân</w:t>
      </w:r>
    </w:p>
    <w:p w14:paraId="724BF754" w14:textId="77777777" w:rsidR="002F2145" w:rsidRPr="00202CC4" w:rsidRDefault="002F2145" w:rsidP="002F2145">
      <w:pPr>
        <w:spacing w:before="120" w:line="264" w:lineRule="auto"/>
        <w:ind w:firstLine="567"/>
        <w:jc w:val="both"/>
        <w:rPr>
          <w:sz w:val="28"/>
          <w:szCs w:val="28"/>
        </w:rPr>
      </w:pPr>
      <w:r w:rsidRPr="00202CC4">
        <w:rPr>
          <w:sz w:val="28"/>
          <w:szCs w:val="28"/>
          <w:lang w:val="vi-VN"/>
        </w:rPr>
        <w:t>a) Mục tiêu cụ thể</w:t>
      </w:r>
    </w:p>
    <w:p w14:paraId="675C3FF5" w14:textId="77777777" w:rsidR="002F2145" w:rsidRPr="00202CC4" w:rsidRDefault="002F2145" w:rsidP="002F2145">
      <w:pPr>
        <w:spacing w:before="120" w:line="264" w:lineRule="auto"/>
        <w:ind w:firstLine="567"/>
        <w:jc w:val="both"/>
        <w:rPr>
          <w:sz w:val="28"/>
          <w:szCs w:val="28"/>
        </w:rPr>
      </w:pPr>
      <w:r w:rsidRPr="00202CC4">
        <w:rPr>
          <w:sz w:val="28"/>
          <w:szCs w:val="28"/>
          <w:lang w:eastAsia="vi-VN" w:bidi="vi-VN"/>
        </w:rPr>
        <w:t xml:space="preserve">100% Ủy ban nhân dân các huyện, thị xã, thành phố hoàn thiện hồ sơ, thủ tục đầu tư để </w:t>
      </w:r>
      <w:r w:rsidRPr="00202CC4">
        <w:rPr>
          <w:sz w:val="28"/>
          <w:szCs w:val="28"/>
          <w:lang w:val="vi-VN" w:eastAsia="vi-VN" w:bidi="vi-VN"/>
        </w:rPr>
        <w:t>triển khai các ứng dụng, tiện ích thông minh phục vụ người dân và nhu cầu quản lý đô thị, đảm bảo tiết kiệm, hiệu quả, tránh đầu tư trùng lắp với Trung tâm giám sát, điều hành đô thị thông minh (IOC) của tỉnh</w:t>
      </w:r>
      <w:r w:rsidRPr="00202CC4">
        <w:rPr>
          <w:sz w:val="28"/>
          <w:szCs w:val="28"/>
          <w:lang w:eastAsia="vi-VN" w:bidi="vi-VN"/>
        </w:rPr>
        <w:t xml:space="preserve">. </w:t>
      </w:r>
    </w:p>
    <w:p w14:paraId="590E902A" w14:textId="77777777" w:rsidR="002F2145" w:rsidRPr="00202CC4" w:rsidRDefault="002F2145" w:rsidP="002F2145">
      <w:pPr>
        <w:spacing w:before="120" w:line="264" w:lineRule="auto"/>
        <w:ind w:firstLine="567"/>
        <w:jc w:val="both"/>
        <w:rPr>
          <w:sz w:val="28"/>
          <w:szCs w:val="28"/>
        </w:rPr>
      </w:pPr>
      <w:r w:rsidRPr="00202CC4">
        <w:rPr>
          <w:sz w:val="28"/>
          <w:szCs w:val="28"/>
          <w:lang w:val="vi-VN"/>
        </w:rPr>
        <w:t xml:space="preserve">b) Giải pháp, nhiệm vụ trọng tâm </w:t>
      </w:r>
    </w:p>
    <w:p w14:paraId="1EBD8642" w14:textId="77777777" w:rsidR="002F2145" w:rsidRPr="00202CC4" w:rsidRDefault="002F2145" w:rsidP="002F2145">
      <w:pPr>
        <w:spacing w:before="120" w:line="264" w:lineRule="auto"/>
        <w:ind w:firstLine="567"/>
        <w:jc w:val="both"/>
        <w:rPr>
          <w:sz w:val="28"/>
          <w:szCs w:val="28"/>
        </w:rPr>
      </w:pPr>
      <w:r w:rsidRPr="00202CC4">
        <w:rPr>
          <w:sz w:val="28"/>
          <w:szCs w:val="28"/>
          <w:lang w:eastAsia="vi-VN" w:bidi="vi-VN"/>
        </w:rPr>
        <w:t xml:space="preserve">- </w:t>
      </w:r>
      <w:r w:rsidRPr="00202CC4">
        <w:rPr>
          <w:sz w:val="28"/>
          <w:szCs w:val="28"/>
          <w:lang w:val="vi-VN" w:eastAsia="vi-VN" w:bidi="vi-VN"/>
        </w:rPr>
        <w:t xml:space="preserve">Đầu tư, đảm bảo hạ tầng thiết bị, hệ thống mạng </w:t>
      </w:r>
      <w:r w:rsidRPr="00202CC4">
        <w:rPr>
          <w:sz w:val="28"/>
          <w:szCs w:val="28"/>
          <w:lang w:bidi="en-US"/>
        </w:rPr>
        <w:t xml:space="preserve">(WAN) </w:t>
      </w:r>
      <w:r w:rsidRPr="00202CC4">
        <w:rPr>
          <w:sz w:val="28"/>
          <w:szCs w:val="28"/>
          <w:lang w:val="vi-VN" w:eastAsia="vi-VN" w:bidi="vi-VN"/>
        </w:rPr>
        <w:t>và bảo mật phục vụ giám sát, điều hành với quy mô phù hợp với nhu cầu, phạm vi đầu tư của địa phương đối với các ứng dụng, tiện ích thông minh (không trùng lắp với hệ thống hạ tầng cơ sở thông tin được đầu tư chung phục vụ toàn tỉnh).</w:t>
      </w:r>
    </w:p>
    <w:p w14:paraId="67D45423" w14:textId="77777777" w:rsidR="002F2145" w:rsidRPr="00202CC4" w:rsidRDefault="002F2145" w:rsidP="002F2145">
      <w:pPr>
        <w:pStyle w:val="BodyText"/>
        <w:widowControl w:val="0"/>
        <w:tabs>
          <w:tab w:val="left" w:pos="1330"/>
        </w:tabs>
        <w:suppressAutoHyphens w:val="0"/>
        <w:spacing w:before="120" w:after="0" w:line="264" w:lineRule="auto"/>
        <w:ind w:firstLine="567"/>
        <w:jc w:val="both"/>
        <w:rPr>
          <w:sz w:val="28"/>
          <w:szCs w:val="28"/>
        </w:rPr>
      </w:pPr>
      <w:r w:rsidRPr="00202CC4">
        <w:rPr>
          <w:sz w:val="28"/>
          <w:szCs w:val="28"/>
          <w:lang w:eastAsia="vi-VN" w:bidi="vi-VN"/>
        </w:rPr>
        <w:t xml:space="preserve">- </w:t>
      </w:r>
      <w:r w:rsidRPr="00202CC4">
        <w:rPr>
          <w:sz w:val="28"/>
          <w:szCs w:val="28"/>
          <w:lang w:val="vi-VN" w:eastAsia="vi-VN" w:bidi="vi-VN"/>
        </w:rPr>
        <w:t xml:space="preserve">Đầu tư hệ thống </w:t>
      </w:r>
      <w:r w:rsidRPr="00202CC4">
        <w:rPr>
          <w:sz w:val="28"/>
          <w:szCs w:val="28"/>
          <w:lang w:eastAsia="en-US" w:bidi="en-US"/>
        </w:rPr>
        <w:t xml:space="preserve">camera </w:t>
      </w:r>
      <w:r w:rsidRPr="00202CC4">
        <w:rPr>
          <w:sz w:val="28"/>
          <w:szCs w:val="28"/>
          <w:lang w:val="vi-VN" w:eastAsia="vi-VN" w:bidi="vi-VN"/>
        </w:rPr>
        <w:t>tại địa phương nhằm giám sát tình hình an ninh trật tự, an toàn giao thông (được rà soát chi tiết khi triển khai dự án đầu tư và có ý kiến thống nhất của Công an tỉnh, Sở Giao thông vận tải nhằm tránh trùng lắp).</w:t>
      </w:r>
    </w:p>
    <w:p w14:paraId="57ACAB77" w14:textId="77777777" w:rsidR="002F2145" w:rsidRPr="00202CC4" w:rsidRDefault="002F2145" w:rsidP="002F2145">
      <w:pPr>
        <w:pStyle w:val="BodyText"/>
        <w:widowControl w:val="0"/>
        <w:tabs>
          <w:tab w:val="left" w:pos="1330"/>
        </w:tabs>
        <w:suppressAutoHyphens w:val="0"/>
        <w:spacing w:before="120" w:after="0" w:line="264" w:lineRule="auto"/>
        <w:ind w:firstLine="567"/>
        <w:jc w:val="both"/>
        <w:rPr>
          <w:sz w:val="28"/>
          <w:szCs w:val="28"/>
          <w:lang w:val="vi-VN" w:eastAsia="vi-VN" w:bidi="vi-VN"/>
        </w:rPr>
      </w:pPr>
      <w:r w:rsidRPr="00202CC4">
        <w:rPr>
          <w:sz w:val="28"/>
          <w:szCs w:val="28"/>
        </w:rPr>
        <w:t xml:space="preserve">- </w:t>
      </w:r>
      <w:r w:rsidRPr="00202CC4">
        <w:rPr>
          <w:sz w:val="28"/>
          <w:szCs w:val="28"/>
          <w:lang w:val="vi-VN" w:eastAsia="vi-VN" w:bidi="vi-VN"/>
        </w:rPr>
        <w:t xml:space="preserve">Triển khai hệ thống </w:t>
      </w:r>
      <w:r w:rsidRPr="00202CC4">
        <w:rPr>
          <w:sz w:val="28"/>
          <w:szCs w:val="28"/>
          <w:lang w:eastAsia="en-US" w:bidi="en-US"/>
        </w:rPr>
        <w:t xml:space="preserve">wifi </w:t>
      </w:r>
      <w:r w:rsidRPr="00202CC4">
        <w:rPr>
          <w:sz w:val="28"/>
          <w:szCs w:val="28"/>
          <w:lang w:val="vi-VN" w:eastAsia="vi-VN" w:bidi="vi-VN"/>
        </w:rPr>
        <w:t>miễn phí tại các điểm công cộng của các địa phương nhằm phục vụ người dân và gắn với tiêu chí xã nông thôn mới nâng cao.</w:t>
      </w:r>
    </w:p>
    <w:p w14:paraId="163ACB86" w14:textId="77777777" w:rsidR="002F2145" w:rsidRPr="00202CC4" w:rsidRDefault="002F2145" w:rsidP="002F2145">
      <w:pPr>
        <w:pStyle w:val="BodyText"/>
        <w:widowControl w:val="0"/>
        <w:tabs>
          <w:tab w:val="left" w:pos="1330"/>
        </w:tabs>
        <w:suppressAutoHyphens w:val="0"/>
        <w:spacing w:before="120" w:after="0" w:line="264" w:lineRule="auto"/>
        <w:ind w:firstLine="567"/>
        <w:jc w:val="both"/>
        <w:rPr>
          <w:sz w:val="28"/>
          <w:szCs w:val="28"/>
          <w:lang w:eastAsia="vi-VN" w:bidi="vi-VN"/>
        </w:rPr>
      </w:pPr>
      <w:r w:rsidRPr="00202CC4">
        <w:rPr>
          <w:sz w:val="28"/>
          <w:szCs w:val="28"/>
        </w:rPr>
        <w:t xml:space="preserve">- </w:t>
      </w:r>
      <w:r w:rsidRPr="00202CC4">
        <w:rPr>
          <w:sz w:val="28"/>
          <w:szCs w:val="28"/>
          <w:lang w:val="vi-VN" w:eastAsia="vi-VN" w:bidi="vi-VN"/>
        </w:rPr>
        <w:t>Đầu tư trang thiết bị thông minh (thiết bị IoT) để triển khai ứng dụng, tiện ích phục vụ quản lý đô thị tại địa phương, cụ thể như: giám sát môi trường, quản lý hệ thống chiếu sáng, cây xanh, cảnh báo ngập, cảnh báo ao xoáy/dòng rip, cảnh báo sét sớm,... Các ứng dụng, tiện ích đảm bảo không trùng lắp với các hệ thống quản lý chuyên ngành do các sở</w:t>
      </w:r>
      <w:r w:rsidRPr="00202CC4">
        <w:rPr>
          <w:sz w:val="28"/>
          <w:szCs w:val="28"/>
          <w:lang w:eastAsia="vi-VN" w:bidi="vi-VN"/>
        </w:rPr>
        <w:t xml:space="preserve">, </w:t>
      </w:r>
      <w:r w:rsidRPr="00202CC4">
        <w:rPr>
          <w:sz w:val="28"/>
          <w:szCs w:val="28"/>
          <w:lang w:val="vi-VN" w:eastAsia="vi-VN" w:bidi="vi-VN"/>
        </w:rPr>
        <w:t>ngành triển khai, đồng thời kết nối, đồng bộ với Trung tâm giám sát, điều hành đô thị thông (IOC) tỉnh</w:t>
      </w:r>
      <w:r w:rsidRPr="00202CC4">
        <w:rPr>
          <w:sz w:val="28"/>
          <w:szCs w:val="28"/>
          <w:lang w:eastAsia="vi-VN" w:bidi="vi-VN"/>
        </w:rPr>
        <w:t>.</w:t>
      </w:r>
    </w:p>
    <w:p w14:paraId="689E9E9B" w14:textId="77777777" w:rsidR="002F2145" w:rsidRPr="00202CC4" w:rsidRDefault="002F2145" w:rsidP="002F2145">
      <w:pPr>
        <w:spacing w:after="120" w:line="360" w:lineRule="exact"/>
        <w:ind w:firstLine="720"/>
        <w:jc w:val="both"/>
        <w:rPr>
          <w:b/>
          <w:bCs/>
          <w:sz w:val="28"/>
          <w:szCs w:val="28"/>
          <w:lang w:val="sv-SE"/>
        </w:rPr>
      </w:pPr>
      <w:r w:rsidRPr="00202CC4">
        <w:rPr>
          <w:b/>
          <w:bCs/>
          <w:sz w:val="28"/>
          <w:szCs w:val="28"/>
          <w:lang w:val="sv-SE"/>
        </w:rPr>
        <w:t>5. Nhiệm vụ khác</w:t>
      </w:r>
    </w:p>
    <w:p w14:paraId="283792BA" w14:textId="77777777" w:rsidR="002F2145" w:rsidRPr="00202CC4" w:rsidRDefault="002F2145" w:rsidP="002F2145">
      <w:pPr>
        <w:spacing w:after="120" w:line="360" w:lineRule="exact"/>
        <w:ind w:firstLine="720"/>
        <w:jc w:val="both"/>
        <w:rPr>
          <w:sz w:val="28"/>
          <w:szCs w:val="28"/>
        </w:rPr>
      </w:pPr>
      <w:r w:rsidRPr="00202CC4">
        <w:rPr>
          <w:sz w:val="28"/>
          <w:szCs w:val="28"/>
        </w:rPr>
        <w:t>- Phấn đấu đứng vào nhóm 15/63 tỉnh, thành phố thứ hạng về chỉ số chuyển đổi số (DTI) do Bộ Thông tin và Truyền thông đánh giá và công bố.</w:t>
      </w:r>
    </w:p>
    <w:p w14:paraId="7704AB0E" w14:textId="77777777" w:rsidR="002F2145" w:rsidRPr="00202CC4" w:rsidRDefault="002F2145" w:rsidP="002F2145">
      <w:pPr>
        <w:spacing w:after="120" w:line="360" w:lineRule="exact"/>
        <w:ind w:firstLine="720"/>
        <w:jc w:val="both"/>
        <w:rPr>
          <w:bCs/>
          <w:sz w:val="28"/>
          <w:szCs w:val="28"/>
          <w:lang w:val="sv-SE"/>
        </w:rPr>
      </w:pPr>
      <w:r w:rsidRPr="00202CC4">
        <w:rPr>
          <w:bCs/>
          <w:sz w:val="28"/>
          <w:szCs w:val="28"/>
          <w:lang w:val="sv-SE"/>
        </w:rPr>
        <w:t>- Kiện toàn Ban Chỉ đạo Chuyển đổi số tỉnh Bà Rịa - Vũng Tàu.</w:t>
      </w:r>
    </w:p>
    <w:p w14:paraId="09232EDA" w14:textId="77777777" w:rsidR="002F2145" w:rsidRPr="00202CC4" w:rsidRDefault="002F2145" w:rsidP="002F2145">
      <w:pPr>
        <w:spacing w:after="120" w:line="360" w:lineRule="exact"/>
        <w:ind w:firstLine="720"/>
        <w:jc w:val="both"/>
        <w:rPr>
          <w:sz w:val="28"/>
          <w:szCs w:val="28"/>
        </w:rPr>
      </w:pPr>
      <w:bookmarkStart w:id="4" w:name="_Hlk80846824"/>
      <w:r w:rsidRPr="00202CC4">
        <w:rPr>
          <w:sz w:val="28"/>
          <w:szCs w:val="28"/>
          <w:lang w:val="sv-SE"/>
        </w:rPr>
        <w:t xml:space="preserve">- </w:t>
      </w:r>
      <w:r w:rsidRPr="00202CC4">
        <w:rPr>
          <w:sz w:val="28"/>
          <w:szCs w:val="28"/>
        </w:rPr>
        <w:t>Tổ chức các khóa đào tạo, bồi dưỡng kiến thức cơ bản và nâng cao về chuyển đổi số cho đội ngũ cán bộ, công chức, viên chức.</w:t>
      </w:r>
    </w:p>
    <w:p w14:paraId="25C910ED" w14:textId="77777777" w:rsidR="002F2145" w:rsidRPr="00202CC4" w:rsidRDefault="002F2145" w:rsidP="002F2145">
      <w:pPr>
        <w:spacing w:after="120" w:line="360" w:lineRule="exact"/>
        <w:ind w:firstLine="720"/>
        <w:jc w:val="both"/>
        <w:rPr>
          <w:spacing w:val="-4"/>
          <w:sz w:val="28"/>
          <w:szCs w:val="28"/>
        </w:rPr>
      </w:pPr>
      <w:r w:rsidRPr="00202CC4">
        <w:rPr>
          <w:spacing w:val="-4"/>
          <w:sz w:val="28"/>
          <w:szCs w:val="28"/>
        </w:rPr>
        <w:t xml:space="preserve">- Tham dự hội thảo, hội nghị về Chính phủ điện tử, chuyển đổi số, đô thị thông minh, </w:t>
      </w:r>
      <w:r w:rsidRPr="00202CC4">
        <w:rPr>
          <w:iCs/>
          <w:sz w:val="28"/>
          <w:szCs w:val="28"/>
        </w:rPr>
        <w:t>công nghệ thông tin</w:t>
      </w:r>
      <w:r w:rsidRPr="00202CC4">
        <w:rPr>
          <w:spacing w:val="-4"/>
          <w:sz w:val="28"/>
          <w:szCs w:val="28"/>
        </w:rPr>
        <w:t>, an toàn thông tin do Chính phủ, Ủy ban Quốc gia về Chuyển đổi số, Bộ Thông tin và Truyền thông tổ chức.</w:t>
      </w:r>
    </w:p>
    <w:p w14:paraId="2D9B22A0" w14:textId="77777777" w:rsidR="002F2145" w:rsidRPr="00202CC4" w:rsidRDefault="002F2145" w:rsidP="002F2145">
      <w:pPr>
        <w:spacing w:after="120" w:line="360" w:lineRule="exact"/>
        <w:ind w:firstLine="720"/>
        <w:jc w:val="both"/>
        <w:rPr>
          <w:i/>
          <w:sz w:val="28"/>
          <w:szCs w:val="28"/>
        </w:rPr>
      </w:pPr>
      <w:r w:rsidRPr="00202CC4">
        <w:rPr>
          <w:sz w:val="28"/>
          <w:szCs w:val="28"/>
          <w:lang w:val="sv-SE"/>
        </w:rPr>
        <w:t xml:space="preserve">- </w:t>
      </w:r>
      <w:r w:rsidRPr="00202CC4">
        <w:rPr>
          <w:sz w:val="28"/>
          <w:szCs w:val="28"/>
        </w:rPr>
        <w:t xml:space="preserve">Tổ chức </w:t>
      </w:r>
      <w:r w:rsidRPr="00202CC4">
        <w:rPr>
          <w:spacing w:val="-4"/>
          <w:sz w:val="28"/>
          <w:szCs w:val="28"/>
        </w:rPr>
        <w:t>sự kiện hưởng ứng ngày Chuyển đổi số quốc gia (10/10);</w:t>
      </w:r>
      <w:r w:rsidRPr="00202CC4">
        <w:rPr>
          <w:sz w:val="28"/>
          <w:szCs w:val="28"/>
        </w:rPr>
        <w:t xml:space="preserve"> hội nghị, hội thảo về an toàn thông tin, chuyển đổi số, đô thị thông minh trên địa bàn tỉnh.</w:t>
      </w:r>
      <w:r w:rsidRPr="00202CC4">
        <w:rPr>
          <w:i/>
          <w:sz w:val="28"/>
          <w:szCs w:val="28"/>
          <w:lang w:val="vi-VN"/>
        </w:rPr>
        <w:t xml:space="preserve"> </w:t>
      </w:r>
    </w:p>
    <w:bookmarkEnd w:id="4"/>
    <w:p w14:paraId="338C1563" w14:textId="77777777" w:rsidR="002F2145" w:rsidRPr="00202CC4" w:rsidRDefault="002F2145" w:rsidP="002F2145">
      <w:pPr>
        <w:spacing w:after="120" w:line="360" w:lineRule="exact"/>
        <w:ind w:firstLine="720"/>
        <w:jc w:val="both"/>
        <w:rPr>
          <w:b/>
          <w:sz w:val="28"/>
          <w:szCs w:val="28"/>
        </w:rPr>
      </w:pPr>
      <w:r w:rsidRPr="00202CC4">
        <w:rPr>
          <w:b/>
          <w:sz w:val="28"/>
          <w:szCs w:val="28"/>
        </w:rPr>
        <w:lastRenderedPageBreak/>
        <w:t>III</w:t>
      </w:r>
      <w:r w:rsidRPr="00202CC4">
        <w:rPr>
          <w:b/>
          <w:sz w:val="28"/>
          <w:szCs w:val="28"/>
          <w:lang w:val="vi-VN"/>
        </w:rPr>
        <w:t>. KINH PHÍ</w:t>
      </w:r>
    </w:p>
    <w:p w14:paraId="201D58D3" w14:textId="77777777" w:rsidR="002F2145" w:rsidRPr="00202CC4" w:rsidRDefault="002F2145" w:rsidP="002F2145">
      <w:pPr>
        <w:spacing w:after="120" w:line="360" w:lineRule="exact"/>
        <w:ind w:firstLine="720"/>
        <w:jc w:val="both"/>
        <w:rPr>
          <w:sz w:val="28"/>
          <w:szCs w:val="28"/>
        </w:rPr>
      </w:pPr>
      <w:r w:rsidRPr="00202CC4">
        <w:rPr>
          <w:b/>
          <w:sz w:val="28"/>
          <w:szCs w:val="28"/>
        </w:rPr>
        <w:t>1. Kinh phí triển khai các nhiệm vụ:</w:t>
      </w:r>
      <w:r w:rsidRPr="00202CC4">
        <w:rPr>
          <w:i/>
          <w:sz w:val="28"/>
          <w:szCs w:val="28"/>
        </w:rPr>
        <w:t xml:space="preserve"> </w:t>
      </w:r>
      <w:r w:rsidRPr="00202CC4">
        <w:rPr>
          <w:sz w:val="28"/>
          <w:szCs w:val="28"/>
        </w:rPr>
        <w:t>được bố trí từ nguồn ngân sách tỉnh, ngân sách các địa phương năm 2023 và các nguồn khác theo đúng các quy trình, thủ tục hiện hành.</w:t>
      </w:r>
    </w:p>
    <w:p w14:paraId="20E552AC" w14:textId="77777777" w:rsidR="002F2145" w:rsidRPr="00202CC4" w:rsidRDefault="002F2145" w:rsidP="002F2145">
      <w:pPr>
        <w:spacing w:after="120" w:line="360" w:lineRule="exact"/>
        <w:ind w:firstLine="720"/>
        <w:jc w:val="both"/>
        <w:rPr>
          <w:sz w:val="28"/>
          <w:szCs w:val="28"/>
        </w:rPr>
      </w:pPr>
      <w:r w:rsidRPr="00202CC4">
        <w:rPr>
          <w:b/>
          <w:sz w:val="28"/>
          <w:szCs w:val="28"/>
        </w:rPr>
        <w:t>2. K</w:t>
      </w:r>
      <w:r w:rsidRPr="00202CC4">
        <w:rPr>
          <w:b/>
          <w:sz w:val="28"/>
          <w:szCs w:val="28"/>
          <w:lang w:val="vi-VN"/>
        </w:rPr>
        <w:t xml:space="preserve">inh phí </w:t>
      </w:r>
      <w:r w:rsidRPr="00202CC4">
        <w:rPr>
          <w:b/>
          <w:sz w:val="28"/>
          <w:szCs w:val="28"/>
        </w:rPr>
        <w:t xml:space="preserve">hoạt động của Ban Chỉ đạo </w:t>
      </w:r>
      <w:r w:rsidRPr="00202CC4">
        <w:rPr>
          <w:b/>
          <w:sz w:val="28"/>
          <w:szCs w:val="28"/>
          <w:lang w:val="vi-VN"/>
        </w:rPr>
        <w:t>năm 202</w:t>
      </w:r>
      <w:r w:rsidRPr="00202CC4">
        <w:rPr>
          <w:b/>
          <w:sz w:val="28"/>
          <w:szCs w:val="28"/>
        </w:rPr>
        <w:t>3:</w:t>
      </w:r>
      <w:r w:rsidRPr="00202CC4">
        <w:rPr>
          <w:sz w:val="28"/>
          <w:szCs w:val="28"/>
          <w:lang w:val="vi-VN"/>
        </w:rPr>
        <w:t xml:space="preserve"> được giao theo Quyết định số </w:t>
      </w:r>
      <w:r w:rsidRPr="00202CC4">
        <w:rPr>
          <w:sz w:val="28"/>
          <w:szCs w:val="28"/>
        </w:rPr>
        <w:t>3868</w:t>
      </w:r>
      <w:r w:rsidRPr="00202CC4">
        <w:rPr>
          <w:sz w:val="28"/>
          <w:szCs w:val="28"/>
          <w:lang w:val="vi-VN"/>
        </w:rPr>
        <w:t xml:space="preserve">/QĐ-UBND ngày </w:t>
      </w:r>
      <w:r w:rsidRPr="00202CC4">
        <w:rPr>
          <w:sz w:val="28"/>
          <w:szCs w:val="28"/>
        </w:rPr>
        <w:t>19</w:t>
      </w:r>
      <w:r w:rsidRPr="00202CC4">
        <w:rPr>
          <w:sz w:val="28"/>
          <w:szCs w:val="28"/>
          <w:lang w:val="vi-VN"/>
        </w:rPr>
        <w:t>/12/202</w:t>
      </w:r>
      <w:r w:rsidRPr="00202CC4">
        <w:rPr>
          <w:sz w:val="28"/>
          <w:szCs w:val="28"/>
        </w:rPr>
        <w:t>2</w:t>
      </w:r>
      <w:r w:rsidRPr="00202CC4">
        <w:rPr>
          <w:sz w:val="28"/>
          <w:szCs w:val="28"/>
          <w:lang w:val="vi-VN"/>
        </w:rPr>
        <w:t xml:space="preserve"> của Ủy ban nhân dân tỉnh, đã được Sở Tài chính thẩm định và cấp về Sở Thông tin và Truyền thông quản lý</w:t>
      </w:r>
      <w:r w:rsidRPr="00202CC4">
        <w:rPr>
          <w:sz w:val="28"/>
          <w:szCs w:val="28"/>
        </w:rPr>
        <w:t xml:space="preserve"> để thực hiện các nội dung:</w:t>
      </w:r>
    </w:p>
    <w:p w14:paraId="18A156EB" w14:textId="77777777" w:rsidR="002F2145" w:rsidRPr="00202CC4" w:rsidRDefault="002F2145" w:rsidP="002F2145">
      <w:pPr>
        <w:spacing w:after="120" w:line="360" w:lineRule="exact"/>
        <w:ind w:firstLine="720"/>
        <w:jc w:val="both"/>
        <w:rPr>
          <w:iCs/>
          <w:sz w:val="28"/>
          <w:szCs w:val="28"/>
        </w:rPr>
      </w:pPr>
      <w:r w:rsidRPr="00202CC4">
        <w:rPr>
          <w:iCs/>
          <w:sz w:val="28"/>
          <w:szCs w:val="28"/>
        </w:rPr>
        <w:t>- Tổ chức các cuộc họp Ban Chỉ đạo;</w:t>
      </w:r>
    </w:p>
    <w:p w14:paraId="00904553" w14:textId="77777777" w:rsidR="002F2145" w:rsidRPr="00202CC4" w:rsidRDefault="002F2145" w:rsidP="002F2145">
      <w:pPr>
        <w:spacing w:after="120" w:line="360" w:lineRule="exact"/>
        <w:ind w:firstLine="720"/>
        <w:jc w:val="both"/>
        <w:rPr>
          <w:sz w:val="28"/>
          <w:szCs w:val="28"/>
        </w:rPr>
      </w:pPr>
      <w:r w:rsidRPr="00202CC4">
        <w:rPr>
          <w:iCs/>
          <w:sz w:val="28"/>
          <w:szCs w:val="28"/>
        </w:rPr>
        <w:t>- Tổ chức các sự kiện hưởng ứng ngày Chuyển đổi số quốc gia 10/10.</w:t>
      </w:r>
    </w:p>
    <w:p w14:paraId="39C02D5C" w14:textId="77777777" w:rsidR="002F2145" w:rsidRPr="00202CC4" w:rsidRDefault="002F2145" w:rsidP="002F2145">
      <w:pPr>
        <w:spacing w:after="120" w:line="360" w:lineRule="exact"/>
        <w:ind w:firstLine="720"/>
        <w:jc w:val="both"/>
        <w:rPr>
          <w:sz w:val="28"/>
          <w:szCs w:val="28"/>
        </w:rPr>
      </w:pPr>
      <w:r w:rsidRPr="00202CC4">
        <w:rPr>
          <w:iCs/>
          <w:sz w:val="28"/>
          <w:szCs w:val="28"/>
        </w:rPr>
        <w:t>- Tham dự, tổ chức hội nghị, hội thảo, học tập kinh nghiệm triển khai ứng dụng công nghệ thông tin trong xây dựng chính quyền điện tử, chuyển đổi số, đô thị thông minh;</w:t>
      </w:r>
    </w:p>
    <w:p w14:paraId="1C9902B5" w14:textId="77777777" w:rsidR="002F2145" w:rsidRPr="00202CC4" w:rsidRDefault="002F2145" w:rsidP="002F2145">
      <w:pPr>
        <w:spacing w:after="120" w:line="360" w:lineRule="exact"/>
        <w:ind w:firstLine="720"/>
        <w:jc w:val="both"/>
        <w:rPr>
          <w:sz w:val="28"/>
          <w:szCs w:val="28"/>
        </w:rPr>
      </w:pPr>
      <w:r w:rsidRPr="00202CC4">
        <w:rPr>
          <w:iCs/>
          <w:sz w:val="28"/>
          <w:szCs w:val="28"/>
        </w:rPr>
        <w:t>- Hoạt động kiểm tra, trao đổi, đôn đốc các sở, ban, ngành, địa phương trong việc thực hiện triển khai ứng dụng công nghệ thông tin, chuyển đổi số, đô thị thông minh.</w:t>
      </w:r>
    </w:p>
    <w:p w14:paraId="3509A85B" w14:textId="77777777" w:rsidR="002F2145" w:rsidRPr="00202CC4" w:rsidRDefault="002F2145" w:rsidP="002F2145">
      <w:pPr>
        <w:spacing w:after="120" w:line="360" w:lineRule="exact"/>
        <w:ind w:firstLine="720"/>
        <w:jc w:val="both"/>
        <w:rPr>
          <w:b/>
          <w:sz w:val="28"/>
          <w:szCs w:val="28"/>
        </w:rPr>
      </w:pPr>
      <w:r w:rsidRPr="00202CC4">
        <w:rPr>
          <w:b/>
          <w:sz w:val="28"/>
          <w:szCs w:val="28"/>
        </w:rPr>
        <w:t>IV. TỔ CHỨC THỰC HIỆN</w:t>
      </w:r>
    </w:p>
    <w:p w14:paraId="4E8C734A" w14:textId="77777777" w:rsidR="002F2145" w:rsidRPr="00202CC4" w:rsidRDefault="002F2145" w:rsidP="002F2145">
      <w:pPr>
        <w:spacing w:after="120" w:line="360" w:lineRule="exact"/>
        <w:ind w:firstLine="720"/>
        <w:jc w:val="both"/>
        <w:rPr>
          <w:b/>
          <w:iCs/>
          <w:sz w:val="28"/>
          <w:szCs w:val="28"/>
        </w:rPr>
      </w:pPr>
      <w:r w:rsidRPr="00202CC4">
        <w:rPr>
          <w:b/>
          <w:iCs/>
          <w:sz w:val="28"/>
          <w:szCs w:val="28"/>
        </w:rPr>
        <w:t>1. Cơ quan thường trực Ban Chỉ đạo - Sở Thông tin và Truyền thông</w:t>
      </w:r>
    </w:p>
    <w:p w14:paraId="7D2FBB9D" w14:textId="77777777" w:rsidR="002F2145" w:rsidRPr="00202CC4" w:rsidRDefault="002F2145" w:rsidP="002F2145">
      <w:pPr>
        <w:spacing w:after="120" w:line="360" w:lineRule="exact"/>
        <w:ind w:firstLine="720"/>
        <w:jc w:val="both"/>
        <w:rPr>
          <w:sz w:val="28"/>
          <w:szCs w:val="28"/>
        </w:rPr>
      </w:pPr>
      <w:r w:rsidRPr="00202CC4">
        <w:rPr>
          <w:sz w:val="28"/>
          <w:szCs w:val="28"/>
        </w:rPr>
        <w:t xml:space="preserve">- Tăng cường công tác kiểm tra, theo dõi, đôn đốc, đánh giá và đề xuất các giải pháp đẩy mạnh việc triển khai thực hiện các nhiệm vụ thuộc Kế hoạch này. </w:t>
      </w:r>
    </w:p>
    <w:p w14:paraId="2B3D7F28" w14:textId="77777777" w:rsidR="002F2145" w:rsidRPr="00202CC4" w:rsidRDefault="002F2145" w:rsidP="002F2145">
      <w:pPr>
        <w:spacing w:after="120" w:line="360" w:lineRule="exact"/>
        <w:ind w:firstLine="720"/>
        <w:jc w:val="both"/>
        <w:rPr>
          <w:sz w:val="28"/>
          <w:szCs w:val="28"/>
        </w:rPr>
      </w:pPr>
      <w:bookmarkStart w:id="5" w:name="_Hlk80847146"/>
      <w:r w:rsidRPr="00202CC4">
        <w:rPr>
          <w:sz w:val="28"/>
          <w:szCs w:val="28"/>
        </w:rPr>
        <w:t>- Định kỳ hàng quý tổng hợp báo cáo tình hình thực hiện Kế hoạch cho Ban Chỉ đạo, kịp thời đề xuất Trưởng ban những vấn đề phát sinh để xem xét, giải quyết theo quy định.</w:t>
      </w:r>
    </w:p>
    <w:bookmarkEnd w:id="5"/>
    <w:p w14:paraId="7143E471" w14:textId="77777777" w:rsidR="002F2145" w:rsidRPr="00202CC4" w:rsidRDefault="002F2145" w:rsidP="002F2145">
      <w:pPr>
        <w:spacing w:after="120" w:line="360" w:lineRule="exact"/>
        <w:ind w:firstLine="720"/>
        <w:jc w:val="both"/>
        <w:rPr>
          <w:sz w:val="28"/>
          <w:szCs w:val="28"/>
        </w:rPr>
      </w:pPr>
      <w:r w:rsidRPr="00202CC4">
        <w:rPr>
          <w:sz w:val="28"/>
          <w:szCs w:val="28"/>
        </w:rPr>
        <w:t>- Thực hiện các nhiệm vụ khác theo Quy chế hoạt động.</w:t>
      </w:r>
    </w:p>
    <w:p w14:paraId="549FA4C2" w14:textId="77777777" w:rsidR="002F2145" w:rsidRPr="00202CC4" w:rsidRDefault="002F2145" w:rsidP="002F2145">
      <w:pPr>
        <w:spacing w:after="120" w:line="360" w:lineRule="exact"/>
        <w:ind w:firstLine="720"/>
        <w:jc w:val="both"/>
        <w:rPr>
          <w:b/>
          <w:iCs/>
          <w:sz w:val="28"/>
          <w:szCs w:val="28"/>
        </w:rPr>
      </w:pPr>
      <w:r w:rsidRPr="00202CC4">
        <w:rPr>
          <w:b/>
          <w:iCs/>
          <w:sz w:val="28"/>
          <w:szCs w:val="28"/>
        </w:rPr>
        <w:t>2. Thành viên Ban Chỉ đạo</w:t>
      </w:r>
    </w:p>
    <w:p w14:paraId="0B807AED" w14:textId="77777777" w:rsidR="002F2145" w:rsidRPr="00202CC4" w:rsidRDefault="002F2145" w:rsidP="002F2145">
      <w:pPr>
        <w:spacing w:after="120" w:line="360" w:lineRule="exact"/>
        <w:ind w:firstLine="720"/>
        <w:jc w:val="both"/>
        <w:rPr>
          <w:i/>
          <w:sz w:val="28"/>
          <w:szCs w:val="28"/>
        </w:rPr>
      </w:pPr>
      <w:bookmarkStart w:id="6" w:name="_Hlk80847165"/>
      <w:r w:rsidRPr="00202CC4">
        <w:rPr>
          <w:sz w:val="28"/>
          <w:szCs w:val="28"/>
        </w:rPr>
        <w:t xml:space="preserve">- Phối hợp trong công tác chỉ đạo, đôn đốc các sở, ban, ngành, địa phương triển khai thực hiện các nhiệm vụ theo Kế hoạch này </w:t>
      </w:r>
      <w:r w:rsidRPr="00202CC4">
        <w:rPr>
          <w:i/>
          <w:sz w:val="28"/>
          <w:szCs w:val="28"/>
        </w:rPr>
        <w:t>(chi tiết tại Phụ lục I, II).</w:t>
      </w:r>
    </w:p>
    <w:p w14:paraId="5AF87E68" w14:textId="77777777" w:rsidR="002F2145" w:rsidRPr="00202CC4" w:rsidRDefault="002F2145" w:rsidP="002F2145">
      <w:pPr>
        <w:spacing w:after="120" w:line="360" w:lineRule="exact"/>
        <w:ind w:firstLine="720"/>
        <w:jc w:val="both"/>
        <w:rPr>
          <w:sz w:val="28"/>
          <w:szCs w:val="28"/>
        </w:rPr>
      </w:pPr>
      <w:r w:rsidRPr="00202CC4">
        <w:rPr>
          <w:sz w:val="28"/>
          <w:szCs w:val="28"/>
        </w:rPr>
        <w:t>- Chủ động đề xuất với Trưởng ban (hoặc cơ quan thường trực) về những nhiệm vụ trọng tâm về chuyển đổi số thuộc phạm vi quản lý nhà nước của các sở, ban, ngành, địa phương.</w:t>
      </w:r>
    </w:p>
    <w:bookmarkEnd w:id="6"/>
    <w:p w14:paraId="0A165159" w14:textId="77777777" w:rsidR="002F2145" w:rsidRPr="00202CC4" w:rsidRDefault="002F2145" w:rsidP="002F2145">
      <w:pPr>
        <w:spacing w:after="120" w:line="360" w:lineRule="exact"/>
        <w:ind w:firstLine="720"/>
        <w:jc w:val="both"/>
        <w:rPr>
          <w:sz w:val="28"/>
          <w:szCs w:val="28"/>
        </w:rPr>
      </w:pPr>
      <w:r w:rsidRPr="00202CC4">
        <w:rPr>
          <w:sz w:val="28"/>
          <w:szCs w:val="28"/>
        </w:rPr>
        <w:t>- Tổ chức thực hiện, hướng dẫn, đôn đốc quá trình triển khai các nội dung về công nghệ thông tin, chuyển đổi số, đô thị thông minh gắn với cải cách hành chính của ngành, lĩnh vực mình phụ trách. Kịp thời báo cáo Trưởng ban (hoặc cơ quan thường trực) khi có phát sinh khó khăn, vướng mắc.</w:t>
      </w:r>
    </w:p>
    <w:p w14:paraId="153B7696" w14:textId="77777777" w:rsidR="002F2145" w:rsidRPr="00202CC4" w:rsidRDefault="002F2145" w:rsidP="002F2145">
      <w:pPr>
        <w:spacing w:after="120" w:line="360" w:lineRule="exact"/>
        <w:ind w:firstLine="720"/>
        <w:jc w:val="both"/>
        <w:rPr>
          <w:sz w:val="28"/>
          <w:szCs w:val="28"/>
        </w:rPr>
      </w:pPr>
      <w:r w:rsidRPr="00202CC4">
        <w:rPr>
          <w:sz w:val="28"/>
          <w:szCs w:val="28"/>
        </w:rPr>
        <w:t>- Thực hiện các nhiệm vụ khác theo Quy chế hoạt động.</w:t>
      </w:r>
    </w:p>
    <w:p w14:paraId="25411543" w14:textId="77777777" w:rsidR="002F2145" w:rsidRPr="00202CC4" w:rsidRDefault="002F2145" w:rsidP="002F2145">
      <w:pPr>
        <w:spacing w:after="120" w:line="360" w:lineRule="exact"/>
        <w:ind w:firstLine="720"/>
        <w:jc w:val="both"/>
        <w:rPr>
          <w:b/>
          <w:iCs/>
          <w:sz w:val="28"/>
          <w:szCs w:val="28"/>
        </w:rPr>
      </w:pPr>
      <w:r w:rsidRPr="00202CC4">
        <w:rPr>
          <w:b/>
          <w:iCs/>
          <w:sz w:val="28"/>
          <w:szCs w:val="28"/>
        </w:rPr>
        <w:lastRenderedPageBreak/>
        <w:t>3. Các sở, ban, ngành, địa phương</w:t>
      </w:r>
    </w:p>
    <w:p w14:paraId="4CD96ABB" w14:textId="77777777" w:rsidR="002F2145" w:rsidRPr="00202CC4" w:rsidRDefault="002F2145" w:rsidP="002F2145">
      <w:pPr>
        <w:spacing w:after="120" w:line="360" w:lineRule="exact"/>
        <w:ind w:firstLine="720"/>
        <w:jc w:val="both"/>
        <w:rPr>
          <w:iCs/>
          <w:sz w:val="28"/>
          <w:szCs w:val="28"/>
        </w:rPr>
      </w:pPr>
      <w:r w:rsidRPr="00202CC4">
        <w:rPr>
          <w:iCs/>
          <w:sz w:val="28"/>
          <w:szCs w:val="28"/>
        </w:rPr>
        <w:t>- Chủ động rà soát các nhiệm vụ chuyển đổi số theo hướng dẫn của bộ, ngành và tại Kế hoạch này; xây dựng hoặc lồng ghép vào các chương trình, nhiệm vụ của sở, ban, ngành, địa phương trong năm 2023.</w:t>
      </w:r>
    </w:p>
    <w:p w14:paraId="4BE05509" w14:textId="77777777" w:rsidR="002F2145" w:rsidRPr="00202CC4" w:rsidRDefault="002F2145" w:rsidP="002F2145">
      <w:pPr>
        <w:spacing w:after="120" w:line="360" w:lineRule="exact"/>
        <w:ind w:firstLine="720"/>
        <w:jc w:val="both"/>
        <w:rPr>
          <w:i/>
          <w:iCs/>
          <w:sz w:val="28"/>
          <w:szCs w:val="28"/>
        </w:rPr>
      </w:pPr>
      <w:r w:rsidRPr="00202CC4">
        <w:rPr>
          <w:iCs/>
          <w:sz w:val="28"/>
          <w:szCs w:val="28"/>
        </w:rPr>
        <w:t xml:space="preserve"> - Chủ trì triển khai thực hiện các nhiệm vụ trọng tâm được giao nhằm đảm bảo hoàn thành các chỉ tiêu, nhiệm vụ trọng tâm chuyển đổi số theo Kế hoạch đề ra </w:t>
      </w:r>
      <w:r w:rsidRPr="00202CC4">
        <w:rPr>
          <w:i/>
          <w:iCs/>
          <w:sz w:val="28"/>
          <w:szCs w:val="28"/>
        </w:rPr>
        <w:t>(chi tiết tại Phụ lục I, II).</w:t>
      </w:r>
    </w:p>
    <w:p w14:paraId="782B1095" w14:textId="77777777" w:rsidR="002F2145" w:rsidRPr="00202CC4" w:rsidRDefault="002F2145" w:rsidP="002F2145">
      <w:pPr>
        <w:spacing w:after="120" w:line="360" w:lineRule="exact"/>
        <w:ind w:firstLine="720"/>
        <w:jc w:val="both"/>
        <w:rPr>
          <w:b/>
          <w:iCs/>
          <w:sz w:val="28"/>
          <w:szCs w:val="28"/>
        </w:rPr>
      </w:pPr>
      <w:r w:rsidRPr="00202CC4">
        <w:rPr>
          <w:b/>
          <w:iCs/>
          <w:sz w:val="28"/>
          <w:szCs w:val="28"/>
        </w:rPr>
        <w:t>4. Tổ giúp việc Ban Chỉ đạo</w:t>
      </w:r>
    </w:p>
    <w:p w14:paraId="27282DED" w14:textId="77777777" w:rsidR="002F2145" w:rsidRPr="00202CC4" w:rsidRDefault="002F2145" w:rsidP="002F2145">
      <w:pPr>
        <w:spacing w:after="120" w:line="360" w:lineRule="exact"/>
        <w:ind w:firstLine="720"/>
        <w:jc w:val="both"/>
        <w:rPr>
          <w:sz w:val="28"/>
          <w:szCs w:val="28"/>
        </w:rPr>
      </w:pPr>
      <w:r w:rsidRPr="00202CC4">
        <w:rPr>
          <w:sz w:val="28"/>
          <w:szCs w:val="28"/>
        </w:rPr>
        <w:t>- Căn cứ nội dung Kế hoạch này chủ động tham mưu, đề xuất, chuẩn bị tài liệu, nội dung phục vụ cho cuộc họp trong năm của Ban Chỉ đạo.</w:t>
      </w:r>
    </w:p>
    <w:p w14:paraId="4B769212" w14:textId="77777777" w:rsidR="002F2145" w:rsidRPr="00202CC4" w:rsidRDefault="002F2145" w:rsidP="002F2145">
      <w:pPr>
        <w:spacing w:after="120" w:line="360" w:lineRule="exact"/>
        <w:ind w:firstLine="720"/>
        <w:jc w:val="both"/>
        <w:rPr>
          <w:sz w:val="28"/>
          <w:szCs w:val="28"/>
        </w:rPr>
      </w:pPr>
      <w:r w:rsidRPr="00202CC4">
        <w:rPr>
          <w:sz w:val="28"/>
          <w:szCs w:val="28"/>
        </w:rPr>
        <w:t>- Xây dựng báo cáo, nội dung, chương trình làm việc của Ban Chỉ đạo để tổ chức các cuộc họp, sự kiện liên quan đến nhiệm vụ công nghệ thông tin, chuyển đổi số, đô thị thông minh của tỉnh.</w:t>
      </w:r>
    </w:p>
    <w:p w14:paraId="1ECEA67D" w14:textId="77777777" w:rsidR="002F2145" w:rsidRPr="00202CC4" w:rsidRDefault="002F2145" w:rsidP="002F2145">
      <w:pPr>
        <w:spacing w:after="120" w:line="360" w:lineRule="exact"/>
        <w:ind w:firstLine="720"/>
        <w:jc w:val="both"/>
        <w:rPr>
          <w:sz w:val="28"/>
          <w:szCs w:val="28"/>
        </w:rPr>
      </w:pPr>
      <w:r w:rsidRPr="00202CC4">
        <w:rPr>
          <w:sz w:val="28"/>
          <w:szCs w:val="28"/>
        </w:rPr>
        <w:t>- Đề xuất các phương án và hoạt động của Ban Chỉ đạo dựa trên nội dung của Kế hoạch này.</w:t>
      </w:r>
    </w:p>
    <w:p w14:paraId="78D5DD1A" w14:textId="77777777" w:rsidR="002F2145" w:rsidRPr="00202CC4" w:rsidRDefault="002F2145" w:rsidP="002F2145">
      <w:pPr>
        <w:spacing w:after="120" w:line="360" w:lineRule="exact"/>
        <w:ind w:firstLine="720"/>
        <w:jc w:val="both"/>
        <w:rPr>
          <w:sz w:val="28"/>
          <w:szCs w:val="28"/>
        </w:rPr>
      </w:pPr>
      <w:r w:rsidRPr="00202CC4">
        <w:rPr>
          <w:sz w:val="28"/>
          <w:szCs w:val="28"/>
        </w:rPr>
        <w:t>- Thực hiện các nhiệm vụ khác theo Quy chế hoạt động.</w:t>
      </w:r>
    </w:p>
    <w:p w14:paraId="3F902A87" w14:textId="77777777" w:rsidR="002F2145" w:rsidRPr="00202CC4" w:rsidRDefault="002F2145" w:rsidP="002F2145">
      <w:pPr>
        <w:pStyle w:val="BodyText"/>
        <w:spacing w:line="360" w:lineRule="exact"/>
        <w:ind w:firstLine="720"/>
        <w:jc w:val="both"/>
        <w:rPr>
          <w:sz w:val="28"/>
          <w:szCs w:val="28"/>
        </w:rPr>
      </w:pPr>
      <w:r w:rsidRPr="00202CC4">
        <w:rPr>
          <w:sz w:val="28"/>
          <w:szCs w:val="28"/>
        </w:rPr>
        <w:t>Trên đây là Kế hoạch hoạt động năm 2023 của Ban Chỉ đạo Chuyển đổi số tỉnh Bà Rịa - Vũng Tàu. Các tổ chức, cá nhân có liên quan nghiêm túc thực hiện Kế hoạch này./.</w:t>
      </w:r>
    </w:p>
    <w:p w14:paraId="18BC4F18" w14:textId="77777777" w:rsidR="002F2145" w:rsidRPr="00202CC4" w:rsidRDefault="002F2145" w:rsidP="002F2145">
      <w:pPr>
        <w:suppressAutoHyphens w:val="0"/>
        <w:rPr>
          <w:b/>
          <w:bCs/>
          <w:sz w:val="28"/>
          <w:szCs w:val="28"/>
          <w:lang w:val="it-IT"/>
        </w:rPr>
        <w:sectPr w:rsidR="002F2145" w:rsidRPr="00202CC4">
          <w:pgSz w:w="11907" w:h="16840"/>
          <w:pgMar w:top="1134" w:right="851" w:bottom="1134" w:left="1701" w:header="567" w:footer="567" w:gutter="0"/>
          <w:cols w:space="720"/>
        </w:sectPr>
      </w:pPr>
    </w:p>
    <w:p w14:paraId="0B32FB3A" w14:textId="77777777" w:rsidR="002F2145" w:rsidRPr="00202CC4" w:rsidRDefault="002F2145" w:rsidP="002F2145">
      <w:pPr>
        <w:jc w:val="center"/>
        <w:rPr>
          <w:b/>
          <w:bCs/>
          <w:sz w:val="28"/>
          <w:szCs w:val="28"/>
          <w:lang w:val="it-IT"/>
        </w:rPr>
      </w:pPr>
      <w:r w:rsidRPr="00202CC4">
        <w:rPr>
          <w:b/>
          <w:bCs/>
          <w:sz w:val="28"/>
          <w:szCs w:val="28"/>
          <w:lang w:val="it-IT"/>
        </w:rPr>
        <w:lastRenderedPageBreak/>
        <w:t>PHỤ LỤC I</w:t>
      </w:r>
    </w:p>
    <w:p w14:paraId="3DDC99B1" w14:textId="77777777" w:rsidR="002F2145" w:rsidRPr="00202CC4" w:rsidRDefault="002F2145" w:rsidP="002F2145">
      <w:pPr>
        <w:jc w:val="center"/>
        <w:rPr>
          <w:b/>
          <w:bCs/>
          <w:sz w:val="28"/>
          <w:szCs w:val="28"/>
          <w:lang w:val="it-IT"/>
        </w:rPr>
      </w:pPr>
      <w:r w:rsidRPr="00202CC4">
        <w:rPr>
          <w:b/>
          <w:bCs/>
          <w:sz w:val="28"/>
          <w:szCs w:val="28"/>
          <w:lang w:val="it-IT"/>
        </w:rPr>
        <w:t>DANH MỤC CHỈ TIÊU CHUYỂN ĐỔI SỐ TRỌNG TÂM NĂM 2023</w:t>
      </w:r>
    </w:p>
    <w:p w14:paraId="5300E8ED" w14:textId="62DEEDDA" w:rsidR="002F2145" w:rsidRPr="00202CC4" w:rsidRDefault="002F2145" w:rsidP="002F2145">
      <w:pPr>
        <w:jc w:val="center"/>
        <w:rPr>
          <w:bCs/>
          <w:i/>
          <w:sz w:val="28"/>
          <w:szCs w:val="28"/>
          <w:lang w:val="it-IT"/>
        </w:rPr>
      </w:pPr>
      <w:r w:rsidRPr="00202CC4">
        <w:rPr>
          <w:bCs/>
          <w:i/>
          <w:sz w:val="28"/>
          <w:szCs w:val="28"/>
          <w:lang w:val="it-IT"/>
        </w:rPr>
        <w:t xml:space="preserve">(Kèm theo Quyết định số     </w:t>
      </w:r>
      <w:r w:rsidR="00A90586">
        <w:rPr>
          <w:bCs/>
          <w:i/>
          <w:sz w:val="28"/>
          <w:szCs w:val="28"/>
          <w:lang w:val="it-IT"/>
        </w:rPr>
        <w:t xml:space="preserve">      </w:t>
      </w:r>
      <w:bookmarkStart w:id="7" w:name="_GoBack"/>
      <w:bookmarkEnd w:id="7"/>
      <w:r w:rsidRPr="00202CC4">
        <w:rPr>
          <w:bCs/>
          <w:i/>
          <w:sz w:val="28"/>
          <w:szCs w:val="28"/>
          <w:lang w:val="it-IT"/>
        </w:rPr>
        <w:t xml:space="preserve">  /QĐ-BCĐ ngày        /        /2023 của Ban Chỉ</w:t>
      </w:r>
      <w:r w:rsidR="00A90586">
        <w:rPr>
          <w:bCs/>
          <w:i/>
          <w:sz w:val="28"/>
          <w:szCs w:val="28"/>
          <w:lang w:val="it-IT"/>
        </w:rPr>
        <w:t xml:space="preserve"> đạo Chuyển đổi số tỉnh Bà Rịa -</w:t>
      </w:r>
      <w:r w:rsidRPr="00202CC4">
        <w:rPr>
          <w:bCs/>
          <w:i/>
          <w:sz w:val="28"/>
          <w:szCs w:val="28"/>
          <w:lang w:val="it-IT"/>
        </w:rPr>
        <w:t xml:space="preserve"> Vũng Tàu)</w:t>
      </w:r>
    </w:p>
    <w:p w14:paraId="64F4ACD4" w14:textId="77777777" w:rsidR="002F2145" w:rsidRPr="00202CC4" w:rsidRDefault="002F2145" w:rsidP="002F2145">
      <w:pPr>
        <w:shd w:val="clear" w:color="auto" w:fill="FFFFFF"/>
        <w:jc w:val="center"/>
        <w:rPr>
          <w:b/>
          <w:bCs/>
          <w:sz w:val="28"/>
          <w:szCs w:val="28"/>
          <w:lang w:val="it-IT"/>
        </w:rPr>
      </w:pPr>
    </w:p>
    <w:tbl>
      <w:tblPr>
        <w:tblW w:w="15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3089"/>
        <w:gridCol w:w="1732"/>
        <w:gridCol w:w="1914"/>
        <w:gridCol w:w="1668"/>
        <w:gridCol w:w="1309"/>
        <w:gridCol w:w="1265"/>
        <w:gridCol w:w="1473"/>
        <w:gridCol w:w="2054"/>
      </w:tblGrid>
      <w:tr w:rsidR="00202CC4" w:rsidRPr="00202CC4" w14:paraId="58BB5086" w14:textId="77777777" w:rsidTr="002F2145">
        <w:trPr>
          <w:tblHeader/>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19972DF7" w14:textId="77777777" w:rsidR="002F2145" w:rsidRPr="00202CC4" w:rsidRDefault="002F2145">
            <w:pPr>
              <w:jc w:val="right"/>
              <w:rPr>
                <w:b/>
                <w:kern w:val="2"/>
                <w:lang w:val="vi-VN"/>
              </w:rPr>
            </w:pPr>
            <w:r w:rsidRPr="00202CC4">
              <w:rPr>
                <w:b/>
                <w:lang w:val="vi-VN"/>
              </w:rPr>
              <w:t>Số</w:t>
            </w:r>
          </w:p>
          <w:p w14:paraId="57CB1440" w14:textId="77777777" w:rsidR="002F2145" w:rsidRPr="00202CC4" w:rsidRDefault="002F2145">
            <w:pPr>
              <w:jc w:val="right"/>
              <w:rPr>
                <w:b/>
                <w:kern w:val="2"/>
                <w:lang w:val="vi-VN"/>
              </w:rPr>
            </w:pPr>
            <w:r w:rsidRPr="00202CC4">
              <w:rPr>
                <w:b/>
                <w:lang w:val="vi-VN"/>
              </w:rPr>
              <w:t>TT</w:t>
            </w:r>
          </w:p>
        </w:tc>
        <w:tc>
          <w:tcPr>
            <w:tcW w:w="3090" w:type="dxa"/>
            <w:tcBorders>
              <w:top w:val="single" w:sz="4" w:space="0" w:color="auto"/>
              <w:left w:val="single" w:sz="4" w:space="0" w:color="auto"/>
              <w:bottom w:val="single" w:sz="4" w:space="0" w:color="auto"/>
              <w:right w:val="single" w:sz="4" w:space="0" w:color="auto"/>
            </w:tcBorders>
            <w:vAlign w:val="center"/>
            <w:hideMark/>
          </w:tcPr>
          <w:p w14:paraId="24D4CBF2" w14:textId="77777777" w:rsidR="002F2145" w:rsidRPr="00202CC4" w:rsidRDefault="002F2145">
            <w:pPr>
              <w:jc w:val="center"/>
              <w:rPr>
                <w:b/>
                <w:kern w:val="2"/>
                <w:lang w:val="vi-VN"/>
              </w:rPr>
            </w:pPr>
            <w:r w:rsidRPr="00202CC4">
              <w:rPr>
                <w:b/>
                <w:lang w:val="vi-VN"/>
              </w:rPr>
              <w:t>Nội dung</w:t>
            </w:r>
          </w:p>
        </w:tc>
        <w:tc>
          <w:tcPr>
            <w:tcW w:w="1733" w:type="dxa"/>
            <w:tcBorders>
              <w:top w:val="single" w:sz="4" w:space="0" w:color="auto"/>
              <w:left w:val="single" w:sz="4" w:space="0" w:color="auto"/>
              <w:bottom w:val="single" w:sz="4" w:space="0" w:color="auto"/>
              <w:right w:val="single" w:sz="4" w:space="0" w:color="auto"/>
            </w:tcBorders>
            <w:vAlign w:val="center"/>
            <w:hideMark/>
          </w:tcPr>
          <w:p w14:paraId="12A0BD96" w14:textId="77777777" w:rsidR="002F2145" w:rsidRPr="00202CC4" w:rsidRDefault="002F2145">
            <w:pPr>
              <w:jc w:val="center"/>
              <w:rPr>
                <w:b/>
                <w:kern w:val="2"/>
                <w:lang w:val="vi-VN"/>
              </w:rPr>
            </w:pPr>
            <w:r w:rsidRPr="00202CC4">
              <w:rPr>
                <w:b/>
                <w:lang w:val="vi-VN"/>
              </w:rPr>
              <w:t>Đơn vị chủ trì</w:t>
            </w:r>
          </w:p>
        </w:tc>
        <w:tc>
          <w:tcPr>
            <w:tcW w:w="1915" w:type="dxa"/>
            <w:tcBorders>
              <w:top w:val="single" w:sz="4" w:space="0" w:color="auto"/>
              <w:left w:val="single" w:sz="4" w:space="0" w:color="auto"/>
              <w:bottom w:val="single" w:sz="4" w:space="0" w:color="auto"/>
              <w:right w:val="single" w:sz="4" w:space="0" w:color="auto"/>
            </w:tcBorders>
            <w:vAlign w:val="center"/>
            <w:hideMark/>
          </w:tcPr>
          <w:p w14:paraId="3B95DF96" w14:textId="77777777" w:rsidR="002F2145" w:rsidRPr="00202CC4" w:rsidRDefault="002F2145">
            <w:pPr>
              <w:jc w:val="center"/>
              <w:rPr>
                <w:b/>
                <w:kern w:val="2"/>
                <w:lang w:val="vi-VN"/>
              </w:rPr>
            </w:pPr>
            <w:r w:rsidRPr="00202CC4">
              <w:rPr>
                <w:b/>
                <w:lang w:val="vi-VN"/>
              </w:rPr>
              <w:t>Đơn vị phối hợp</w:t>
            </w:r>
          </w:p>
        </w:tc>
        <w:tc>
          <w:tcPr>
            <w:tcW w:w="1669" w:type="dxa"/>
            <w:tcBorders>
              <w:top w:val="single" w:sz="4" w:space="0" w:color="auto"/>
              <w:left w:val="single" w:sz="4" w:space="0" w:color="auto"/>
              <w:bottom w:val="single" w:sz="4" w:space="0" w:color="auto"/>
              <w:right w:val="single" w:sz="4" w:space="0" w:color="auto"/>
            </w:tcBorders>
            <w:vAlign w:val="center"/>
            <w:hideMark/>
          </w:tcPr>
          <w:p w14:paraId="7FAF4AE4" w14:textId="77777777" w:rsidR="002F2145" w:rsidRPr="00202CC4" w:rsidRDefault="002F2145">
            <w:pPr>
              <w:jc w:val="center"/>
              <w:rPr>
                <w:b/>
                <w:kern w:val="2"/>
                <w:lang w:val="vi-VN"/>
              </w:rPr>
            </w:pPr>
            <w:r w:rsidRPr="00202CC4">
              <w:rPr>
                <w:b/>
                <w:lang w:val="vi-VN"/>
              </w:rPr>
              <w:t>Phân công thành viên BCĐ theo dõi, chỉ đạo</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2D8FF06" w14:textId="77777777" w:rsidR="002F2145" w:rsidRPr="00202CC4" w:rsidRDefault="002F2145">
            <w:pPr>
              <w:jc w:val="center"/>
              <w:rPr>
                <w:b/>
                <w:kern w:val="2"/>
                <w:lang w:val="vi-VN"/>
              </w:rPr>
            </w:pPr>
            <w:r w:rsidRPr="00202CC4">
              <w:rPr>
                <w:b/>
                <w:lang w:val="vi-VN"/>
              </w:rPr>
              <w:t>Hiện trạng của tỉnh đến tháng 5/2023</w:t>
            </w:r>
          </w:p>
        </w:tc>
        <w:tc>
          <w:tcPr>
            <w:tcW w:w="1265" w:type="dxa"/>
            <w:tcBorders>
              <w:top w:val="single" w:sz="4" w:space="0" w:color="auto"/>
              <w:left w:val="single" w:sz="4" w:space="0" w:color="auto"/>
              <w:bottom w:val="single" w:sz="4" w:space="0" w:color="auto"/>
              <w:right w:val="single" w:sz="4" w:space="0" w:color="auto"/>
            </w:tcBorders>
            <w:vAlign w:val="center"/>
            <w:hideMark/>
          </w:tcPr>
          <w:p w14:paraId="59BC35C3" w14:textId="77777777" w:rsidR="002F2145" w:rsidRPr="00202CC4" w:rsidRDefault="002F2145">
            <w:pPr>
              <w:jc w:val="center"/>
              <w:rPr>
                <w:b/>
                <w:kern w:val="2"/>
                <w:lang w:val="vi-VN"/>
              </w:rPr>
            </w:pPr>
            <w:r w:rsidRPr="00202CC4">
              <w:rPr>
                <w:b/>
                <w:lang w:val="vi-VN"/>
              </w:rPr>
              <w:t>Chỉ tiêu của UBQG năm 2023</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467569B" w14:textId="77777777" w:rsidR="002F2145" w:rsidRPr="00202CC4" w:rsidRDefault="002F2145">
            <w:pPr>
              <w:jc w:val="center"/>
              <w:rPr>
                <w:b/>
                <w:kern w:val="2"/>
                <w:lang w:val="vi-VN"/>
              </w:rPr>
            </w:pPr>
            <w:r w:rsidRPr="00202CC4">
              <w:rPr>
                <w:b/>
                <w:lang w:val="vi-VN"/>
              </w:rPr>
              <w:t>Chỉ tiêu của tỉnh năm 2023</w:t>
            </w:r>
          </w:p>
        </w:tc>
        <w:tc>
          <w:tcPr>
            <w:tcW w:w="2055" w:type="dxa"/>
            <w:tcBorders>
              <w:top w:val="single" w:sz="4" w:space="0" w:color="auto"/>
              <w:left w:val="single" w:sz="4" w:space="0" w:color="auto"/>
              <w:bottom w:val="single" w:sz="4" w:space="0" w:color="auto"/>
              <w:right w:val="single" w:sz="4" w:space="0" w:color="auto"/>
            </w:tcBorders>
            <w:vAlign w:val="center"/>
            <w:hideMark/>
          </w:tcPr>
          <w:p w14:paraId="2B723DD8" w14:textId="77777777" w:rsidR="002F2145" w:rsidRPr="00202CC4" w:rsidRDefault="002F2145">
            <w:pPr>
              <w:jc w:val="center"/>
              <w:rPr>
                <w:b/>
                <w:kern w:val="2"/>
                <w:lang w:val="vi-VN"/>
              </w:rPr>
            </w:pPr>
            <w:r w:rsidRPr="00202CC4">
              <w:rPr>
                <w:b/>
                <w:lang w:val="vi-VN"/>
              </w:rPr>
              <w:t>Ghi chú</w:t>
            </w:r>
          </w:p>
        </w:tc>
      </w:tr>
      <w:tr w:rsidR="00202CC4" w:rsidRPr="00202CC4" w14:paraId="5A3C92D8"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250D0258" w14:textId="77777777" w:rsidR="002F2145" w:rsidRPr="00202CC4" w:rsidRDefault="002F2145">
            <w:pPr>
              <w:spacing w:before="40" w:after="40"/>
              <w:jc w:val="right"/>
              <w:rPr>
                <w:b/>
                <w:kern w:val="2"/>
                <w:lang w:val="vi-VN"/>
              </w:rPr>
            </w:pPr>
            <w:r w:rsidRPr="00202CC4">
              <w:rPr>
                <w:b/>
                <w:lang w:val="vi-VN"/>
              </w:rPr>
              <w:t>I</w:t>
            </w:r>
          </w:p>
        </w:tc>
        <w:tc>
          <w:tcPr>
            <w:tcW w:w="3090" w:type="dxa"/>
            <w:tcBorders>
              <w:top w:val="single" w:sz="4" w:space="0" w:color="auto"/>
              <w:left w:val="single" w:sz="4" w:space="0" w:color="auto"/>
              <w:bottom w:val="single" w:sz="4" w:space="0" w:color="auto"/>
              <w:right w:val="single" w:sz="4" w:space="0" w:color="auto"/>
            </w:tcBorders>
            <w:vAlign w:val="center"/>
            <w:hideMark/>
          </w:tcPr>
          <w:p w14:paraId="7F1F9F64" w14:textId="77777777" w:rsidR="002F2145" w:rsidRPr="00202CC4" w:rsidRDefault="002F2145">
            <w:pPr>
              <w:spacing w:before="40" w:after="40"/>
              <w:jc w:val="both"/>
              <w:rPr>
                <w:b/>
                <w:kern w:val="2"/>
                <w:lang w:val="vi-VN"/>
              </w:rPr>
            </w:pPr>
            <w:r w:rsidRPr="00202CC4">
              <w:rPr>
                <w:b/>
                <w:lang w:val="vi-VN"/>
              </w:rPr>
              <w:t>CHÍNH QUYỀN SỐ</w:t>
            </w:r>
          </w:p>
        </w:tc>
        <w:tc>
          <w:tcPr>
            <w:tcW w:w="1733" w:type="dxa"/>
            <w:tcBorders>
              <w:top w:val="single" w:sz="4" w:space="0" w:color="auto"/>
              <w:left w:val="single" w:sz="4" w:space="0" w:color="auto"/>
              <w:bottom w:val="single" w:sz="4" w:space="0" w:color="auto"/>
              <w:right w:val="single" w:sz="4" w:space="0" w:color="auto"/>
            </w:tcBorders>
          </w:tcPr>
          <w:p w14:paraId="7B32ACB8" w14:textId="77777777" w:rsidR="002F2145" w:rsidRPr="00202CC4" w:rsidRDefault="002F2145">
            <w:pPr>
              <w:spacing w:before="40" w:after="40"/>
              <w:jc w:val="center"/>
              <w:rPr>
                <w:kern w:val="2"/>
                <w:lang w:val="vi-VN"/>
              </w:rPr>
            </w:pPr>
          </w:p>
        </w:tc>
        <w:tc>
          <w:tcPr>
            <w:tcW w:w="1915" w:type="dxa"/>
            <w:tcBorders>
              <w:top w:val="single" w:sz="4" w:space="0" w:color="auto"/>
              <w:left w:val="single" w:sz="4" w:space="0" w:color="auto"/>
              <w:bottom w:val="single" w:sz="4" w:space="0" w:color="auto"/>
              <w:right w:val="single" w:sz="4" w:space="0" w:color="auto"/>
            </w:tcBorders>
          </w:tcPr>
          <w:p w14:paraId="6219168A" w14:textId="77777777" w:rsidR="002F2145" w:rsidRPr="00202CC4" w:rsidRDefault="002F2145">
            <w:pPr>
              <w:spacing w:before="40" w:after="40"/>
              <w:jc w:val="center"/>
              <w:rPr>
                <w:kern w:val="2"/>
                <w:lang w:val="vi-VN"/>
              </w:rPr>
            </w:pPr>
          </w:p>
        </w:tc>
        <w:tc>
          <w:tcPr>
            <w:tcW w:w="1669" w:type="dxa"/>
            <w:tcBorders>
              <w:top w:val="single" w:sz="4" w:space="0" w:color="auto"/>
              <w:left w:val="single" w:sz="4" w:space="0" w:color="auto"/>
              <w:bottom w:val="single" w:sz="4" w:space="0" w:color="auto"/>
              <w:right w:val="single" w:sz="4" w:space="0" w:color="auto"/>
            </w:tcBorders>
          </w:tcPr>
          <w:p w14:paraId="7782842C" w14:textId="77777777" w:rsidR="002F2145" w:rsidRPr="00202CC4" w:rsidRDefault="002F2145">
            <w:pPr>
              <w:spacing w:before="40" w:after="40"/>
              <w:jc w:val="center"/>
              <w:rPr>
                <w:kern w:val="2"/>
                <w:lang w:val="vi-VN"/>
              </w:rPr>
            </w:pPr>
          </w:p>
        </w:tc>
        <w:tc>
          <w:tcPr>
            <w:tcW w:w="1309" w:type="dxa"/>
            <w:tcBorders>
              <w:top w:val="single" w:sz="4" w:space="0" w:color="auto"/>
              <w:left w:val="single" w:sz="4" w:space="0" w:color="auto"/>
              <w:bottom w:val="single" w:sz="4" w:space="0" w:color="auto"/>
              <w:right w:val="single" w:sz="4" w:space="0" w:color="auto"/>
            </w:tcBorders>
            <w:vAlign w:val="center"/>
          </w:tcPr>
          <w:p w14:paraId="6515763B" w14:textId="77777777" w:rsidR="002F2145" w:rsidRPr="00202CC4" w:rsidRDefault="002F2145">
            <w:pPr>
              <w:spacing w:before="40" w:after="40"/>
              <w:jc w:val="center"/>
              <w:rPr>
                <w:kern w:val="2"/>
                <w:lang w:val="vi-VN"/>
              </w:rPr>
            </w:pPr>
          </w:p>
        </w:tc>
        <w:tc>
          <w:tcPr>
            <w:tcW w:w="1265" w:type="dxa"/>
            <w:tcBorders>
              <w:top w:val="single" w:sz="4" w:space="0" w:color="auto"/>
              <w:left w:val="single" w:sz="4" w:space="0" w:color="auto"/>
              <w:bottom w:val="single" w:sz="4" w:space="0" w:color="auto"/>
              <w:right w:val="single" w:sz="4" w:space="0" w:color="auto"/>
            </w:tcBorders>
            <w:vAlign w:val="center"/>
          </w:tcPr>
          <w:p w14:paraId="0365A501" w14:textId="77777777" w:rsidR="002F2145" w:rsidRPr="00202CC4" w:rsidRDefault="002F2145">
            <w:pPr>
              <w:spacing w:before="40" w:after="40"/>
              <w:jc w:val="center"/>
              <w:rPr>
                <w:kern w:val="2"/>
                <w:lang w:val="vi-VN"/>
              </w:rPr>
            </w:pPr>
          </w:p>
        </w:tc>
        <w:tc>
          <w:tcPr>
            <w:tcW w:w="1474" w:type="dxa"/>
            <w:tcBorders>
              <w:top w:val="single" w:sz="4" w:space="0" w:color="auto"/>
              <w:left w:val="single" w:sz="4" w:space="0" w:color="auto"/>
              <w:bottom w:val="single" w:sz="4" w:space="0" w:color="auto"/>
              <w:right w:val="single" w:sz="4" w:space="0" w:color="auto"/>
            </w:tcBorders>
            <w:vAlign w:val="center"/>
          </w:tcPr>
          <w:p w14:paraId="6D77DC98" w14:textId="77777777" w:rsidR="002F2145" w:rsidRPr="00202CC4" w:rsidRDefault="002F2145">
            <w:pPr>
              <w:spacing w:before="40" w:after="40"/>
              <w:jc w:val="center"/>
              <w:rPr>
                <w:kern w:val="2"/>
                <w:lang w:val="vi-VN"/>
              </w:rPr>
            </w:pPr>
          </w:p>
        </w:tc>
        <w:tc>
          <w:tcPr>
            <w:tcW w:w="2055" w:type="dxa"/>
            <w:tcBorders>
              <w:top w:val="single" w:sz="4" w:space="0" w:color="auto"/>
              <w:left w:val="single" w:sz="4" w:space="0" w:color="auto"/>
              <w:bottom w:val="single" w:sz="4" w:space="0" w:color="auto"/>
              <w:right w:val="single" w:sz="4" w:space="0" w:color="auto"/>
            </w:tcBorders>
          </w:tcPr>
          <w:p w14:paraId="2A56AD21" w14:textId="77777777" w:rsidR="002F2145" w:rsidRPr="00202CC4" w:rsidRDefault="002F2145">
            <w:pPr>
              <w:spacing w:before="40" w:after="40"/>
              <w:jc w:val="both"/>
              <w:rPr>
                <w:kern w:val="2"/>
                <w:lang w:val="vi-VN"/>
              </w:rPr>
            </w:pPr>
          </w:p>
        </w:tc>
      </w:tr>
      <w:tr w:rsidR="00202CC4" w:rsidRPr="00202CC4" w14:paraId="0B4A4A5C"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60DA49B9" w14:textId="77777777" w:rsidR="002F2145" w:rsidRPr="00202CC4" w:rsidRDefault="002F2145" w:rsidP="002F2145">
            <w:pPr>
              <w:numPr>
                <w:ilvl w:val="0"/>
                <w:numId w:val="29"/>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314B3592" w14:textId="77777777" w:rsidR="002F2145" w:rsidRPr="00202CC4" w:rsidRDefault="002F2145">
            <w:pPr>
              <w:spacing w:before="60" w:after="60"/>
              <w:jc w:val="both"/>
              <w:rPr>
                <w:kern w:val="2"/>
                <w:lang w:val="vi-VN"/>
              </w:rPr>
            </w:pPr>
            <w:r w:rsidRPr="00202CC4">
              <w:rPr>
                <w:lang w:val="vi-VN"/>
              </w:rPr>
              <w:t>Tỷ lệ thủ tục hành chính đủ điều kiện theo quy định của pháp luật được cung cấp dưới hình thức dịch vụ công trực tuyến toàn trình</w:t>
            </w:r>
          </w:p>
        </w:tc>
        <w:tc>
          <w:tcPr>
            <w:tcW w:w="1733" w:type="dxa"/>
            <w:tcBorders>
              <w:top w:val="single" w:sz="4" w:space="0" w:color="auto"/>
              <w:left w:val="single" w:sz="4" w:space="0" w:color="auto"/>
              <w:bottom w:val="single" w:sz="4" w:space="0" w:color="auto"/>
              <w:right w:val="single" w:sz="4" w:space="0" w:color="auto"/>
            </w:tcBorders>
            <w:hideMark/>
          </w:tcPr>
          <w:p w14:paraId="2D52E314" w14:textId="77777777" w:rsidR="002F2145" w:rsidRPr="00202CC4" w:rsidRDefault="002F2145">
            <w:pPr>
              <w:spacing w:before="60" w:after="60"/>
              <w:jc w:val="center"/>
              <w:rPr>
                <w:kern w:val="2"/>
                <w:lang w:val="vi-VN"/>
              </w:rPr>
            </w:pPr>
            <w:r w:rsidRPr="00202CC4">
              <w:rPr>
                <w:lang w:val="vi-VN"/>
              </w:rPr>
              <w:t>Các sở, ban, ngành, địa phương</w:t>
            </w:r>
          </w:p>
        </w:tc>
        <w:tc>
          <w:tcPr>
            <w:tcW w:w="1915" w:type="dxa"/>
            <w:tcBorders>
              <w:top w:val="single" w:sz="4" w:space="0" w:color="auto"/>
              <w:left w:val="single" w:sz="4" w:space="0" w:color="auto"/>
              <w:bottom w:val="single" w:sz="4" w:space="0" w:color="auto"/>
              <w:right w:val="single" w:sz="4" w:space="0" w:color="auto"/>
            </w:tcBorders>
            <w:hideMark/>
          </w:tcPr>
          <w:p w14:paraId="5FDE4337" w14:textId="77777777" w:rsidR="002F2145" w:rsidRPr="00202CC4" w:rsidRDefault="002F2145">
            <w:pPr>
              <w:spacing w:before="60" w:after="60"/>
              <w:jc w:val="center"/>
              <w:rPr>
                <w:kern w:val="2"/>
                <w:lang w:val="vi-VN"/>
              </w:rPr>
            </w:pPr>
            <w:r w:rsidRPr="00202CC4">
              <w:rPr>
                <w:lang w:val="vi-VN"/>
              </w:rPr>
              <w:t>Văn phòng UBND tỉnh, Sở Thông tin và Truyền thông</w:t>
            </w:r>
          </w:p>
        </w:tc>
        <w:tc>
          <w:tcPr>
            <w:tcW w:w="1669" w:type="dxa"/>
            <w:tcBorders>
              <w:top w:val="single" w:sz="4" w:space="0" w:color="auto"/>
              <w:left w:val="single" w:sz="4" w:space="0" w:color="auto"/>
              <w:bottom w:val="single" w:sz="4" w:space="0" w:color="auto"/>
              <w:right w:val="single" w:sz="4" w:space="0" w:color="auto"/>
            </w:tcBorders>
            <w:hideMark/>
          </w:tcPr>
          <w:p w14:paraId="6CC583B9" w14:textId="77777777" w:rsidR="002F2145" w:rsidRPr="00202CC4" w:rsidRDefault="002F2145">
            <w:pPr>
              <w:spacing w:before="60" w:after="60"/>
              <w:jc w:val="center"/>
              <w:rPr>
                <w:kern w:val="2"/>
                <w:lang w:val="vi-VN"/>
              </w:rPr>
            </w:pPr>
            <w:r w:rsidRPr="00202CC4">
              <w:rPr>
                <w:lang w:val="vi-VN"/>
              </w:rPr>
              <w:t>Lãnh đạo: VP UBND tỉnh,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705B3BE0" w14:textId="77777777" w:rsidR="002F2145" w:rsidRPr="00202CC4" w:rsidRDefault="002F2145">
            <w:pPr>
              <w:spacing w:before="60" w:after="60"/>
              <w:jc w:val="center"/>
              <w:rPr>
                <w:kern w:val="2"/>
                <w:lang w:val="vi-VN"/>
              </w:rPr>
            </w:pPr>
            <w:r w:rsidRPr="00202CC4">
              <w:rPr>
                <w:lang w:val="vi-VN"/>
              </w:rPr>
              <w:t>100%</w:t>
            </w:r>
          </w:p>
        </w:tc>
        <w:tc>
          <w:tcPr>
            <w:tcW w:w="1265" w:type="dxa"/>
            <w:tcBorders>
              <w:top w:val="single" w:sz="4" w:space="0" w:color="auto"/>
              <w:left w:val="single" w:sz="4" w:space="0" w:color="auto"/>
              <w:bottom w:val="single" w:sz="4" w:space="0" w:color="auto"/>
              <w:right w:val="single" w:sz="4" w:space="0" w:color="auto"/>
            </w:tcBorders>
            <w:vAlign w:val="center"/>
            <w:hideMark/>
          </w:tcPr>
          <w:p w14:paraId="77150153" w14:textId="77777777" w:rsidR="002F2145" w:rsidRPr="00202CC4" w:rsidRDefault="002F2145">
            <w:pPr>
              <w:spacing w:before="60" w:after="60"/>
              <w:jc w:val="center"/>
              <w:rPr>
                <w:kern w:val="2"/>
                <w:lang w:val="vi-VN"/>
              </w:rPr>
            </w:pPr>
            <w:r w:rsidRPr="00202CC4">
              <w:rPr>
                <w:lang w:val="vi-VN"/>
              </w:rPr>
              <w:t>100%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7BE0BE37" w14:textId="77777777" w:rsidR="002F2145" w:rsidRPr="00202CC4" w:rsidRDefault="002F2145">
            <w:pPr>
              <w:spacing w:before="60" w:after="60"/>
              <w:jc w:val="center"/>
              <w:rPr>
                <w:kern w:val="2"/>
                <w:lang w:val="vi-VN"/>
              </w:rPr>
            </w:pPr>
            <w:r w:rsidRPr="00202CC4">
              <w:rPr>
                <w:lang w:val="vi-VN"/>
              </w:rPr>
              <w:t>100%</w:t>
            </w:r>
          </w:p>
        </w:tc>
        <w:tc>
          <w:tcPr>
            <w:tcW w:w="2055" w:type="dxa"/>
            <w:tcBorders>
              <w:top w:val="single" w:sz="4" w:space="0" w:color="auto"/>
              <w:left w:val="single" w:sz="4" w:space="0" w:color="auto"/>
              <w:bottom w:val="single" w:sz="4" w:space="0" w:color="auto"/>
              <w:right w:val="single" w:sz="4" w:space="0" w:color="auto"/>
            </w:tcBorders>
          </w:tcPr>
          <w:p w14:paraId="77EE47ED" w14:textId="77777777" w:rsidR="002F2145" w:rsidRPr="00202CC4" w:rsidRDefault="002F2145">
            <w:pPr>
              <w:spacing w:before="60" w:after="60"/>
              <w:jc w:val="both"/>
              <w:rPr>
                <w:kern w:val="2"/>
                <w:lang w:val="vi-VN"/>
              </w:rPr>
            </w:pPr>
          </w:p>
        </w:tc>
      </w:tr>
      <w:tr w:rsidR="00202CC4" w:rsidRPr="00202CC4" w14:paraId="30BAC27D"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3C135741" w14:textId="77777777" w:rsidR="002F2145" w:rsidRPr="00202CC4" w:rsidRDefault="002F2145" w:rsidP="002F2145">
            <w:pPr>
              <w:numPr>
                <w:ilvl w:val="0"/>
                <w:numId w:val="29"/>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4D073C6B" w14:textId="77777777" w:rsidR="002F2145" w:rsidRPr="00202CC4" w:rsidRDefault="002F2145">
            <w:pPr>
              <w:spacing w:before="60" w:after="60"/>
              <w:jc w:val="both"/>
              <w:rPr>
                <w:kern w:val="2"/>
                <w:lang w:val="vi-VN"/>
              </w:rPr>
            </w:pPr>
            <w:r w:rsidRPr="00202CC4">
              <w:rPr>
                <w:lang w:val="vi-VN"/>
              </w:rPr>
              <w:t>Tỷ lệ dịch vụ công trực tuyến toàn trình được tích hợp, cung cấp trên Cổng Dịch vụ công quốc gia</w:t>
            </w:r>
          </w:p>
        </w:tc>
        <w:tc>
          <w:tcPr>
            <w:tcW w:w="1733" w:type="dxa"/>
            <w:tcBorders>
              <w:top w:val="single" w:sz="4" w:space="0" w:color="auto"/>
              <w:left w:val="single" w:sz="4" w:space="0" w:color="auto"/>
              <w:bottom w:val="single" w:sz="4" w:space="0" w:color="auto"/>
              <w:right w:val="single" w:sz="4" w:space="0" w:color="auto"/>
            </w:tcBorders>
            <w:vAlign w:val="center"/>
            <w:hideMark/>
          </w:tcPr>
          <w:p w14:paraId="29A5AC9D" w14:textId="77777777" w:rsidR="002F2145" w:rsidRPr="00202CC4" w:rsidRDefault="002F2145">
            <w:pPr>
              <w:spacing w:before="60" w:after="60"/>
              <w:jc w:val="center"/>
              <w:rPr>
                <w:kern w:val="2"/>
                <w:lang w:val="vi-VN"/>
              </w:rPr>
            </w:pPr>
            <w:r w:rsidRPr="00202CC4">
              <w:rPr>
                <w:lang w:val="vi-VN"/>
              </w:rPr>
              <w:t>VP UBND tỉnh</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3DBD169" w14:textId="77777777" w:rsidR="002F2145" w:rsidRPr="00202CC4" w:rsidRDefault="002F2145">
            <w:pPr>
              <w:spacing w:before="60" w:after="60"/>
              <w:jc w:val="center"/>
              <w:rPr>
                <w:kern w:val="2"/>
                <w:lang w:val="vi-VN"/>
              </w:rPr>
            </w:pPr>
            <w:r w:rsidRPr="00202CC4">
              <w:rPr>
                <w:lang w:val="vi-VN"/>
              </w:rPr>
              <w:t>Các sở, ban, ngành, địa phương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32FD82D6" w14:textId="77777777" w:rsidR="002F2145" w:rsidRPr="00202CC4" w:rsidRDefault="002F2145">
            <w:pPr>
              <w:spacing w:before="60" w:after="60"/>
              <w:jc w:val="center"/>
              <w:rPr>
                <w:kern w:val="2"/>
                <w:lang w:val="vi-VN"/>
              </w:rPr>
            </w:pPr>
            <w:r w:rsidRPr="00202CC4">
              <w:rPr>
                <w:lang w:val="vi-VN"/>
              </w:rPr>
              <w:t>Lãnh đạo VP UBND tỉnh</w:t>
            </w:r>
          </w:p>
        </w:tc>
        <w:tc>
          <w:tcPr>
            <w:tcW w:w="1309" w:type="dxa"/>
            <w:tcBorders>
              <w:top w:val="single" w:sz="4" w:space="0" w:color="auto"/>
              <w:left w:val="single" w:sz="4" w:space="0" w:color="auto"/>
              <w:bottom w:val="single" w:sz="4" w:space="0" w:color="auto"/>
              <w:right w:val="single" w:sz="4" w:space="0" w:color="auto"/>
            </w:tcBorders>
            <w:vAlign w:val="center"/>
            <w:hideMark/>
          </w:tcPr>
          <w:p w14:paraId="42910F7A" w14:textId="77777777" w:rsidR="002F2145" w:rsidRPr="00202CC4" w:rsidRDefault="002F2145">
            <w:pPr>
              <w:spacing w:before="60" w:after="60"/>
              <w:jc w:val="center"/>
              <w:rPr>
                <w:kern w:val="2"/>
                <w:lang w:val="vi-VN"/>
              </w:rPr>
            </w:pPr>
            <w:r w:rsidRPr="00202CC4">
              <w:rPr>
                <w:lang w:val="vi-VN"/>
              </w:rPr>
              <w:t>29,2%</w:t>
            </w:r>
          </w:p>
        </w:tc>
        <w:tc>
          <w:tcPr>
            <w:tcW w:w="1265" w:type="dxa"/>
            <w:tcBorders>
              <w:top w:val="single" w:sz="4" w:space="0" w:color="auto"/>
              <w:left w:val="single" w:sz="4" w:space="0" w:color="auto"/>
              <w:bottom w:val="single" w:sz="4" w:space="0" w:color="auto"/>
              <w:right w:val="single" w:sz="4" w:space="0" w:color="auto"/>
            </w:tcBorders>
            <w:vAlign w:val="center"/>
            <w:hideMark/>
          </w:tcPr>
          <w:p w14:paraId="520B9CF3" w14:textId="77777777" w:rsidR="002F2145" w:rsidRPr="00202CC4" w:rsidRDefault="002F2145">
            <w:pPr>
              <w:spacing w:before="60" w:after="60"/>
              <w:jc w:val="center"/>
              <w:rPr>
                <w:kern w:val="2"/>
                <w:lang w:val="vi-VN"/>
              </w:rPr>
            </w:pPr>
            <w:r w:rsidRPr="00202CC4">
              <w:rPr>
                <w:lang w:val="vi-VN"/>
              </w:rPr>
              <w:t>40%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2910A1E" w14:textId="77777777" w:rsidR="002F2145" w:rsidRPr="00202CC4" w:rsidRDefault="002F2145">
            <w:pPr>
              <w:spacing w:before="60" w:after="60"/>
              <w:jc w:val="center"/>
              <w:rPr>
                <w:kern w:val="2"/>
                <w:lang w:val="vi-VN"/>
              </w:rPr>
            </w:pPr>
            <w:r w:rsidRPr="00202CC4">
              <w:rPr>
                <w:lang w:val="vi-VN"/>
              </w:rPr>
              <w:t>50%</w:t>
            </w:r>
          </w:p>
        </w:tc>
        <w:tc>
          <w:tcPr>
            <w:tcW w:w="2055" w:type="dxa"/>
            <w:tcBorders>
              <w:top w:val="single" w:sz="4" w:space="0" w:color="auto"/>
              <w:left w:val="single" w:sz="4" w:space="0" w:color="auto"/>
              <w:bottom w:val="single" w:sz="4" w:space="0" w:color="auto"/>
              <w:right w:val="single" w:sz="4" w:space="0" w:color="auto"/>
            </w:tcBorders>
          </w:tcPr>
          <w:p w14:paraId="313DF3B2" w14:textId="77777777" w:rsidR="002F2145" w:rsidRPr="00202CC4" w:rsidRDefault="002F2145">
            <w:pPr>
              <w:spacing w:before="60" w:after="60"/>
              <w:jc w:val="both"/>
              <w:rPr>
                <w:strike/>
                <w:kern w:val="2"/>
                <w:lang w:val="vi-VN"/>
              </w:rPr>
            </w:pPr>
          </w:p>
        </w:tc>
      </w:tr>
      <w:tr w:rsidR="00202CC4" w:rsidRPr="00202CC4" w14:paraId="315A985C"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07C4128D" w14:textId="77777777" w:rsidR="002F2145" w:rsidRPr="00202CC4" w:rsidRDefault="002F2145" w:rsidP="002F2145">
            <w:pPr>
              <w:numPr>
                <w:ilvl w:val="0"/>
                <w:numId w:val="29"/>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0808563C" w14:textId="77777777" w:rsidR="002F2145" w:rsidRPr="00202CC4" w:rsidRDefault="002F2145">
            <w:pPr>
              <w:spacing w:before="60" w:after="60"/>
              <w:jc w:val="both"/>
              <w:rPr>
                <w:kern w:val="2"/>
                <w:lang w:val="vi-VN"/>
              </w:rPr>
            </w:pPr>
            <w:r w:rsidRPr="00202CC4">
              <w:rPr>
                <w:lang w:val="vi-VN"/>
              </w:rPr>
              <w:t xml:space="preserve">Tỷ lệ thanh toán trực tuyến trên Cổng Dịch vụ công tỉnh/ Cổng Dịch vụ công quốc gia </w:t>
            </w:r>
            <w:r w:rsidRPr="00202CC4">
              <w:rPr>
                <w:lang w:val="vi-VN" w:eastAsia="vi-VN" w:bidi="vi-VN"/>
              </w:rPr>
              <w:t>trên tổng số giao dịch thanh toán của dịch vụ công</w:t>
            </w:r>
          </w:p>
        </w:tc>
        <w:tc>
          <w:tcPr>
            <w:tcW w:w="1733" w:type="dxa"/>
            <w:tcBorders>
              <w:top w:val="single" w:sz="4" w:space="0" w:color="auto"/>
              <w:left w:val="single" w:sz="4" w:space="0" w:color="auto"/>
              <w:bottom w:val="single" w:sz="4" w:space="0" w:color="auto"/>
              <w:right w:val="single" w:sz="4" w:space="0" w:color="auto"/>
            </w:tcBorders>
            <w:vAlign w:val="center"/>
            <w:hideMark/>
          </w:tcPr>
          <w:p w14:paraId="42E0F950" w14:textId="77777777" w:rsidR="002F2145" w:rsidRPr="00202CC4" w:rsidRDefault="002F2145">
            <w:pPr>
              <w:spacing w:before="60" w:after="60"/>
              <w:jc w:val="center"/>
              <w:rPr>
                <w:kern w:val="2"/>
                <w:lang w:val="vi-VN"/>
              </w:rPr>
            </w:pPr>
            <w:r w:rsidRPr="00202CC4">
              <w:rPr>
                <w:lang w:val="vi-VN"/>
              </w:rPr>
              <w:t>Các sở, ban, ngành, địa phương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4BC950C5" w14:textId="77777777" w:rsidR="002F2145" w:rsidRPr="00202CC4" w:rsidRDefault="002F2145">
            <w:pPr>
              <w:spacing w:before="60" w:after="60"/>
              <w:jc w:val="center"/>
              <w:rPr>
                <w:kern w:val="2"/>
                <w:lang w:val="vi-VN"/>
              </w:rPr>
            </w:pPr>
            <w:r w:rsidRPr="00202CC4">
              <w:rPr>
                <w:lang w:val="vi-VN"/>
              </w:rPr>
              <w:t>Sở Thông tin và Truyền thông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052C8630" w14:textId="77777777" w:rsidR="002F2145" w:rsidRPr="00202CC4" w:rsidRDefault="002F2145">
            <w:pPr>
              <w:spacing w:before="60" w:after="60"/>
              <w:jc w:val="center"/>
              <w:rPr>
                <w:kern w:val="2"/>
                <w:lang w:val="vi-VN"/>
              </w:rPr>
            </w:pPr>
            <w:r w:rsidRPr="00202CC4">
              <w:rPr>
                <w:lang w:val="vi-VN"/>
              </w:rPr>
              <w:t>Lãnh đạo: VP UBND tỉnh,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8249324" w14:textId="77777777" w:rsidR="002F2145" w:rsidRPr="00202CC4" w:rsidRDefault="002F2145">
            <w:pPr>
              <w:spacing w:before="60" w:after="60"/>
              <w:jc w:val="center"/>
              <w:rPr>
                <w:kern w:val="2"/>
                <w:lang w:val="vi-VN"/>
              </w:rPr>
            </w:pPr>
            <w:r w:rsidRPr="00202CC4">
              <w:rPr>
                <w:lang w:val="vi-VN"/>
              </w:rPr>
              <w:t>-</w:t>
            </w:r>
          </w:p>
        </w:tc>
        <w:tc>
          <w:tcPr>
            <w:tcW w:w="1265" w:type="dxa"/>
            <w:tcBorders>
              <w:top w:val="single" w:sz="4" w:space="0" w:color="auto"/>
              <w:left w:val="single" w:sz="4" w:space="0" w:color="auto"/>
              <w:bottom w:val="single" w:sz="4" w:space="0" w:color="auto"/>
              <w:right w:val="single" w:sz="4" w:space="0" w:color="auto"/>
            </w:tcBorders>
            <w:vAlign w:val="center"/>
            <w:hideMark/>
          </w:tcPr>
          <w:p w14:paraId="4E2D8C4B" w14:textId="77777777" w:rsidR="002F2145" w:rsidRPr="00202CC4" w:rsidRDefault="002F2145">
            <w:pPr>
              <w:spacing w:before="60" w:after="60"/>
              <w:jc w:val="center"/>
              <w:rPr>
                <w:kern w:val="2"/>
                <w:lang w:val="vi-VN"/>
              </w:rPr>
            </w:pPr>
            <w:r w:rsidRPr="00202CC4">
              <w:rPr>
                <w:lang w:val="vi-VN"/>
              </w:rPr>
              <w:t>30%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46BE646" w14:textId="77777777" w:rsidR="002F2145" w:rsidRPr="00202CC4" w:rsidRDefault="002F2145">
            <w:pPr>
              <w:spacing w:before="60" w:after="60"/>
              <w:jc w:val="center"/>
              <w:rPr>
                <w:kern w:val="2"/>
                <w:lang w:val="vi-VN"/>
              </w:rPr>
            </w:pPr>
            <w:r w:rsidRPr="00202CC4">
              <w:rPr>
                <w:lang w:val="vi-VN"/>
              </w:rPr>
              <w:t>30%</w:t>
            </w:r>
          </w:p>
        </w:tc>
        <w:tc>
          <w:tcPr>
            <w:tcW w:w="2055" w:type="dxa"/>
            <w:tcBorders>
              <w:top w:val="single" w:sz="4" w:space="0" w:color="auto"/>
              <w:left w:val="single" w:sz="4" w:space="0" w:color="auto"/>
              <w:bottom w:val="single" w:sz="4" w:space="0" w:color="auto"/>
              <w:right w:val="single" w:sz="4" w:space="0" w:color="auto"/>
            </w:tcBorders>
            <w:hideMark/>
          </w:tcPr>
          <w:p w14:paraId="7A6DDAC7" w14:textId="77777777" w:rsidR="002F2145" w:rsidRPr="00202CC4" w:rsidRDefault="002F2145">
            <w:pPr>
              <w:spacing w:before="60" w:after="60"/>
              <w:jc w:val="both"/>
              <w:rPr>
                <w:kern w:val="2"/>
                <w:lang w:val="vi-VN"/>
              </w:rPr>
            </w:pPr>
            <w:r w:rsidRPr="00202CC4">
              <w:rPr>
                <w:lang w:val="vi-VN"/>
              </w:rPr>
              <w:t xml:space="preserve">Chỉ tiêu UBQG giao trong 2023. </w:t>
            </w:r>
          </w:p>
          <w:p w14:paraId="636EEBD8" w14:textId="77777777" w:rsidR="002F2145" w:rsidRPr="00202CC4" w:rsidRDefault="002F2145">
            <w:pPr>
              <w:spacing w:before="60" w:after="60"/>
              <w:jc w:val="both"/>
              <w:rPr>
                <w:strike/>
                <w:kern w:val="2"/>
                <w:lang w:val="vi-VN"/>
              </w:rPr>
            </w:pPr>
            <w:r w:rsidRPr="00202CC4">
              <w:rPr>
                <w:lang w:val="vi-VN"/>
              </w:rPr>
              <w:t xml:space="preserve">Chỉ tiêu 2022 của tỉnh chuyển sang. </w:t>
            </w:r>
          </w:p>
        </w:tc>
      </w:tr>
      <w:tr w:rsidR="00202CC4" w:rsidRPr="00202CC4" w14:paraId="5346A267"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7B93C18F" w14:textId="77777777" w:rsidR="002F2145" w:rsidRPr="00202CC4" w:rsidRDefault="002F2145" w:rsidP="002F2145">
            <w:pPr>
              <w:numPr>
                <w:ilvl w:val="0"/>
                <w:numId w:val="29"/>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6E75775E" w14:textId="77777777" w:rsidR="002F2145" w:rsidRPr="00202CC4" w:rsidRDefault="002F2145">
            <w:pPr>
              <w:spacing w:before="60" w:after="60"/>
              <w:jc w:val="both"/>
              <w:rPr>
                <w:kern w:val="2"/>
                <w:lang w:val="vi-VN"/>
              </w:rPr>
            </w:pPr>
            <w:r w:rsidRPr="00202CC4">
              <w:rPr>
                <w:lang w:val="vi-VN"/>
              </w:rPr>
              <w:t>Tỷ lệ thủ tục hành chính có yêu cầu nghĩa vụ tài chính được thanh toán trực tuyến trên Cổng Dịch vụ công tỉnh/ Cổng Dịch vụ công quốc gia.</w:t>
            </w:r>
          </w:p>
        </w:tc>
        <w:tc>
          <w:tcPr>
            <w:tcW w:w="1733" w:type="dxa"/>
            <w:tcBorders>
              <w:top w:val="single" w:sz="4" w:space="0" w:color="auto"/>
              <w:left w:val="single" w:sz="4" w:space="0" w:color="auto"/>
              <w:bottom w:val="single" w:sz="4" w:space="0" w:color="auto"/>
              <w:right w:val="single" w:sz="4" w:space="0" w:color="auto"/>
            </w:tcBorders>
            <w:vAlign w:val="center"/>
            <w:hideMark/>
          </w:tcPr>
          <w:p w14:paraId="2B714B0F" w14:textId="77777777" w:rsidR="002F2145" w:rsidRPr="00202CC4" w:rsidRDefault="002F2145">
            <w:pPr>
              <w:spacing w:before="60" w:after="60"/>
              <w:jc w:val="center"/>
              <w:rPr>
                <w:kern w:val="2"/>
                <w:lang w:val="vi-VN"/>
              </w:rPr>
            </w:pPr>
            <w:r w:rsidRPr="00202CC4">
              <w:rPr>
                <w:lang w:val="vi-VN"/>
              </w:rPr>
              <w:t>Các sở, ban, ngành, địa phương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3459464E" w14:textId="77777777" w:rsidR="002F2145" w:rsidRPr="00202CC4" w:rsidRDefault="002F2145">
            <w:pPr>
              <w:spacing w:before="60" w:after="60"/>
              <w:jc w:val="center"/>
              <w:rPr>
                <w:kern w:val="2"/>
                <w:lang w:val="vi-VN"/>
              </w:rPr>
            </w:pPr>
            <w:r w:rsidRPr="00202CC4">
              <w:rPr>
                <w:lang w:val="vi-VN"/>
              </w:rPr>
              <w:t>Sở Thông tin và Truyền thông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5FEAFF97" w14:textId="77777777" w:rsidR="002F2145" w:rsidRPr="00202CC4" w:rsidRDefault="002F2145">
            <w:pPr>
              <w:spacing w:before="60" w:after="60"/>
              <w:jc w:val="center"/>
              <w:rPr>
                <w:kern w:val="2"/>
                <w:lang w:val="vi-VN"/>
              </w:rPr>
            </w:pPr>
            <w:r w:rsidRPr="00202CC4">
              <w:rPr>
                <w:lang w:val="vi-VN"/>
              </w:rPr>
              <w:t>Lãnh đạo: VP UBND tỉnh, Sở Nội vụ,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55C3B37" w14:textId="77777777" w:rsidR="002F2145" w:rsidRPr="00202CC4" w:rsidRDefault="002F2145">
            <w:pPr>
              <w:spacing w:before="60" w:after="60"/>
              <w:jc w:val="center"/>
              <w:rPr>
                <w:kern w:val="2"/>
                <w:lang w:val="vi-VN"/>
              </w:rPr>
            </w:pPr>
            <w:r w:rsidRPr="00202CC4">
              <w:rPr>
                <w:lang w:val="vi-VN"/>
              </w:rPr>
              <w:t>-</w:t>
            </w:r>
          </w:p>
        </w:tc>
        <w:tc>
          <w:tcPr>
            <w:tcW w:w="1265" w:type="dxa"/>
            <w:tcBorders>
              <w:top w:val="single" w:sz="4" w:space="0" w:color="auto"/>
              <w:left w:val="single" w:sz="4" w:space="0" w:color="auto"/>
              <w:bottom w:val="single" w:sz="4" w:space="0" w:color="auto"/>
              <w:right w:val="single" w:sz="4" w:space="0" w:color="auto"/>
            </w:tcBorders>
            <w:vAlign w:val="center"/>
            <w:hideMark/>
          </w:tcPr>
          <w:p w14:paraId="4E589462" w14:textId="77777777" w:rsidR="002F2145" w:rsidRPr="00202CC4" w:rsidRDefault="002F2145">
            <w:pPr>
              <w:spacing w:before="60" w:after="60"/>
              <w:jc w:val="center"/>
              <w:rPr>
                <w:kern w:val="2"/>
                <w:lang w:val="vi-VN"/>
              </w:rPr>
            </w:pPr>
            <w:r w:rsidRPr="00202CC4">
              <w:rPr>
                <w:lang w:val="vi-VN"/>
              </w:rPr>
              <w:t>60%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741408E" w14:textId="77777777" w:rsidR="002F2145" w:rsidRPr="00202CC4" w:rsidRDefault="002F2145">
            <w:pPr>
              <w:spacing w:before="60" w:after="60"/>
              <w:jc w:val="center"/>
              <w:rPr>
                <w:kern w:val="2"/>
                <w:lang w:val="vi-VN"/>
              </w:rPr>
            </w:pPr>
            <w:r w:rsidRPr="00202CC4">
              <w:rPr>
                <w:lang w:val="vi-VN"/>
              </w:rPr>
              <w:t>60%</w:t>
            </w:r>
          </w:p>
        </w:tc>
        <w:tc>
          <w:tcPr>
            <w:tcW w:w="2055" w:type="dxa"/>
            <w:tcBorders>
              <w:top w:val="single" w:sz="4" w:space="0" w:color="auto"/>
              <w:left w:val="single" w:sz="4" w:space="0" w:color="auto"/>
              <w:bottom w:val="single" w:sz="4" w:space="0" w:color="auto"/>
              <w:right w:val="single" w:sz="4" w:space="0" w:color="auto"/>
            </w:tcBorders>
          </w:tcPr>
          <w:p w14:paraId="5D564FF7" w14:textId="77777777" w:rsidR="002F2145" w:rsidRPr="00202CC4" w:rsidRDefault="002F2145">
            <w:pPr>
              <w:spacing w:before="60" w:after="60"/>
              <w:jc w:val="both"/>
              <w:rPr>
                <w:kern w:val="2"/>
                <w:lang w:val="vi-VN"/>
              </w:rPr>
            </w:pPr>
          </w:p>
        </w:tc>
      </w:tr>
      <w:tr w:rsidR="00202CC4" w:rsidRPr="00202CC4" w14:paraId="29883C76"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57D123EE" w14:textId="77777777" w:rsidR="002F2145" w:rsidRPr="00202CC4" w:rsidRDefault="002F2145" w:rsidP="002F2145">
            <w:pPr>
              <w:numPr>
                <w:ilvl w:val="0"/>
                <w:numId w:val="29"/>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0D5C4B7D" w14:textId="77777777" w:rsidR="002F2145" w:rsidRPr="00202CC4" w:rsidRDefault="002F2145">
            <w:pPr>
              <w:spacing w:before="60" w:after="60"/>
              <w:jc w:val="both"/>
              <w:rPr>
                <w:kern w:val="2"/>
                <w:lang w:val="vi-VN"/>
              </w:rPr>
            </w:pPr>
            <w:r w:rsidRPr="00202CC4">
              <w:rPr>
                <w:lang w:val="vi-VN"/>
              </w:rPr>
              <w:t xml:space="preserve">Tỷ lệ người dân và doanh nghiệp sử dụng dịch vụ công trực tuyến được định danh và </w:t>
            </w:r>
            <w:r w:rsidRPr="00202CC4">
              <w:rPr>
                <w:lang w:val="vi-VN"/>
              </w:rPr>
              <w:lastRenderedPageBreak/>
              <w:t>xác thực thông suốt, hợp nhất trên tất cả các hệ thống của các cấp chính quyền từ trung ương đến địa phương</w:t>
            </w:r>
          </w:p>
        </w:tc>
        <w:tc>
          <w:tcPr>
            <w:tcW w:w="1733" w:type="dxa"/>
            <w:tcBorders>
              <w:top w:val="single" w:sz="4" w:space="0" w:color="auto"/>
              <w:left w:val="single" w:sz="4" w:space="0" w:color="auto"/>
              <w:bottom w:val="single" w:sz="4" w:space="0" w:color="auto"/>
              <w:right w:val="single" w:sz="4" w:space="0" w:color="auto"/>
            </w:tcBorders>
            <w:vAlign w:val="center"/>
            <w:hideMark/>
          </w:tcPr>
          <w:p w14:paraId="28C8AEB6" w14:textId="77777777" w:rsidR="002F2145" w:rsidRPr="00202CC4" w:rsidRDefault="002F2145">
            <w:pPr>
              <w:spacing w:before="60" w:after="60"/>
              <w:jc w:val="center"/>
              <w:rPr>
                <w:kern w:val="2"/>
                <w:lang w:val="vi-VN"/>
              </w:rPr>
            </w:pPr>
            <w:r w:rsidRPr="00202CC4">
              <w:rPr>
                <w:lang w:val="vi-VN"/>
              </w:rPr>
              <w:lastRenderedPageBreak/>
              <w:t>Các sở, ban, ngành, địa phương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35E34DB7" w14:textId="77777777" w:rsidR="002F2145" w:rsidRPr="00202CC4" w:rsidRDefault="002F2145">
            <w:pPr>
              <w:spacing w:before="60" w:after="60"/>
              <w:jc w:val="center"/>
              <w:rPr>
                <w:kern w:val="2"/>
                <w:lang w:val="vi-VN"/>
              </w:rPr>
            </w:pPr>
            <w:r w:rsidRPr="00202CC4">
              <w:rPr>
                <w:lang w:val="vi-VN"/>
              </w:rPr>
              <w:t>Sở Thông tin và Truyền thông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6C2937E6" w14:textId="77777777" w:rsidR="002F2145" w:rsidRPr="00202CC4" w:rsidRDefault="002F2145">
            <w:pPr>
              <w:spacing w:before="60" w:after="60"/>
              <w:jc w:val="center"/>
              <w:rPr>
                <w:kern w:val="2"/>
                <w:lang w:val="vi-VN"/>
              </w:rPr>
            </w:pPr>
            <w:r w:rsidRPr="00202CC4">
              <w:rPr>
                <w:lang w:val="vi-VN"/>
              </w:rPr>
              <w:t>Lãnh đạo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4526B45" w14:textId="77777777" w:rsidR="002F2145" w:rsidRPr="00202CC4" w:rsidRDefault="002F2145">
            <w:pPr>
              <w:spacing w:before="60" w:after="60"/>
              <w:jc w:val="center"/>
              <w:rPr>
                <w:kern w:val="2"/>
                <w:lang w:val="vi-VN"/>
              </w:rPr>
            </w:pPr>
            <w:r w:rsidRPr="00202CC4">
              <w:rPr>
                <w:lang w:val="vi-VN"/>
              </w:rPr>
              <w:t>100%</w:t>
            </w:r>
          </w:p>
        </w:tc>
        <w:tc>
          <w:tcPr>
            <w:tcW w:w="1265" w:type="dxa"/>
            <w:tcBorders>
              <w:top w:val="single" w:sz="4" w:space="0" w:color="auto"/>
              <w:left w:val="single" w:sz="4" w:space="0" w:color="auto"/>
              <w:bottom w:val="single" w:sz="4" w:space="0" w:color="auto"/>
              <w:right w:val="single" w:sz="4" w:space="0" w:color="auto"/>
            </w:tcBorders>
            <w:vAlign w:val="center"/>
            <w:hideMark/>
          </w:tcPr>
          <w:p w14:paraId="68E9DB27" w14:textId="77777777" w:rsidR="002F2145" w:rsidRPr="00202CC4" w:rsidRDefault="002F2145">
            <w:pPr>
              <w:spacing w:before="60" w:after="60"/>
              <w:jc w:val="center"/>
              <w:rPr>
                <w:kern w:val="2"/>
                <w:lang w:val="vi-VN"/>
              </w:rPr>
            </w:pPr>
            <w:r w:rsidRPr="00202CC4">
              <w:rPr>
                <w:lang w:val="vi-VN"/>
              </w:rPr>
              <w:t>100%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E8963FF" w14:textId="77777777" w:rsidR="002F2145" w:rsidRPr="00202CC4" w:rsidRDefault="002F2145">
            <w:pPr>
              <w:spacing w:before="60" w:after="60"/>
              <w:jc w:val="center"/>
              <w:rPr>
                <w:kern w:val="2"/>
                <w:lang w:val="vi-VN"/>
              </w:rPr>
            </w:pPr>
            <w:r w:rsidRPr="00202CC4">
              <w:rPr>
                <w:lang w:val="vi-VN"/>
              </w:rPr>
              <w:t>100%</w:t>
            </w:r>
          </w:p>
        </w:tc>
        <w:tc>
          <w:tcPr>
            <w:tcW w:w="2055" w:type="dxa"/>
            <w:tcBorders>
              <w:top w:val="single" w:sz="4" w:space="0" w:color="auto"/>
              <w:left w:val="single" w:sz="4" w:space="0" w:color="auto"/>
              <w:bottom w:val="single" w:sz="4" w:space="0" w:color="auto"/>
              <w:right w:val="single" w:sz="4" w:space="0" w:color="auto"/>
            </w:tcBorders>
          </w:tcPr>
          <w:p w14:paraId="27CE1F01" w14:textId="77777777" w:rsidR="002F2145" w:rsidRPr="00202CC4" w:rsidRDefault="002F2145">
            <w:pPr>
              <w:spacing w:before="60" w:after="60"/>
              <w:jc w:val="both"/>
              <w:rPr>
                <w:kern w:val="2"/>
                <w:lang w:val="vi-VN"/>
              </w:rPr>
            </w:pPr>
          </w:p>
        </w:tc>
      </w:tr>
      <w:tr w:rsidR="00202CC4" w:rsidRPr="00202CC4" w14:paraId="0823EC9E"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6A843F33" w14:textId="77777777" w:rsidR="002F2145" w:rsidRPr="00202CC4" w:rsidRDefault="002F2145" w:rsidP="002F2145">
            <w:pPr>
              <w:numPr>
                <w:ilvl w:val="0"/>
                <w:numId w:val="29"/>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6E797A8A" w14:textId="77777777" w:rsidR="002F2145" w:rsidRPr="00202CC4" w:rsidRDefault="002F2145">
            <w:pPr>
              <w:spacing w:before="60" w:after="60"/>
              <w:jc w:val="both"/>
              <w:rPr>
                <w:kern w:val="2"/>
                <w:lang w:val="vi-VN"/>
              </w:rPr>
            </w:pPr>
            <w:r w:rsidRPr="00202CC4">
              <w:rPr>
                <w:lang w:val="vi-VN"/>
              </w:rPr>
              <w:t>Tỷ lệ kết quả giải quyết thủ tục hành chính được số hóa</w:t>
            </w:r>
          </w:p>
        </w:tc>
        <w:tc>
          <w:tcPr>
            <w:tcW w:w="1733" w:type="dxa"/>
            <w:tcBorders>
              <w:top w:val="single" w:sz="4" w:space="0" w:color="auto"/>
              <w:left w:val="single" w:sz="4" w:space="0" w:color="auto"/>
              <w:bottom w:val="single" w:sz="4" w:space="0" w:color="auto"/>
              <w:right w:val="single" w:sz="4" w:space="0" w:color="auto"/>
            </w:tcBorders>
            <w:vAlign w:val="center"/>
            <w:hideMark/>
          </w:tcPr>
          <w:p w14:paraId="455EF95E" w14:textId="77777777" w:rsidR="002F2145" w:rsidRPr="00202CC4" w:rsidRDefault="002F2145">
            <w:pPr>
              <w:spacing w:before="60" w:after="60"/>
              <w:jc w:val="center"/>
              <w:rPr>
                <w:kern w:val="2"/>
                <w:lang w:val="vi-VN"/>
              </w:rPr>
            </w:pPr>
            <w:r w:rsidRPr="00202CC4">
              <w:rPr>
                <w:lang w:val="vi-VN"/>
              </w:rPr>
              <w:t>VP UBND tỉnh</w:t>
            </w:r>
          </w:p>
        </w:tc>
        <w:tc>
          <w:tcPr>
            <w:tcW w:w="1915" w:type="dxa"/>
            <w:tcBorders>
              <w:top w:val="single" w:sz="4" w:space="0" w:color="auto"/>
              <w:left w:val="single" w:sz="4" w:space="0" w:color="auto"/>
              <w:bottom w:val="single" w:sz="4" w:space="0" w:color="auto"/>
              <w:right w:val="single" w:sz="4" w:space="0" w:color="auto"/>
            </w:tcBorders>
            <w:hideMark/>
          </w:tcPr>
          <w:p w14:paraId="679160F0" w14:textId="77777777" w:rsidR="002F2145" w:rsidRPr="00202CC4" w:rsidRDefault="002F2145">
            <w:pPr>
              <w:spacing w:before="60" w:after="60"/>
              <w:jc w:val="center"/>
              <w:rPr>
                <w:kern w:val="2"/>
                <w:lang w:val="vi-VN"/>
              </w:rPr>
            </w:pPr>
            <w:r w:rsidRPr="00202CC4">
              <w:rPr>
                <w:lang w:val="vi-VN"/>
              </w:rPr>
              <w:t>Các sở, ban, ngành, địa phương</w:t>
            </w:r>
          </w:p>
        </w:tc>
        <w:tc>
          <w:tcPr>
            <w:tcW w:w="1669" w:type="dxa"/>
            <w:tcBorders>
              <w:top w:val="single" w:sz="4" w:space="0" w:color="auto"/>
              <w:left w:val="single" w:sz="4" w:space="0" w:color="auto"/>
              <w:bottom w:val="single" w:sz="4" w:space="0" w:color="auto"/>
              <w:right w:val="single" w:sz="4" w:space="0" w:color="auto"/>
            </w:tcBorders>
            <w:hideMark/>
          </w:tcPr>
          <w:p w14:paraId="4F40D691" w14:textId="77777777" w:rsidR="002F2145" w:rsidRPr="00202CC4" w:rsidRDefault="002F2145">
            <w:pPr>
              <w:spacing w:before="60" w:after="60"/>
              <w:jc w:val="center"/>
              <w:rPr>
                <w:kern w:val="2"/>
                <w:lang w:val="vi-VN"/>
              </w:rPr>
            </w:pPr>
            <w:r w:rsidRPr="00202CC4">
              <w:rPr>
                <w:lang w:val="vi-VN"/>
              </w:rPr>
              <w:t>Lãnh đạo VP UBND tỉnh</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5744A6D" w14:textId="77777777" w:rsidR="002F2145" w:rsidRPr="00202CC4" w:rsidRDefault="002F2145">
            <w:pPr>
              <w:spacing w:before="60" w:after="60"/>
              <w:jc w:val="center"/>
              <w:rPr>
                <w:kern w:val="2"/>
                <w:lang w:val="vi-VN"/>
              </w:rPr>
            </w:pPr>
            <w:r w:rsidRPr="00202CC4">
              <w:rPr>
                <w:lang w:val="vi-VN"/>
              </w:rPr>
              <w:t>100%</w:t>
            </w:r>
          </w:p>
        </w:tc>
        <w:tc>
          <w:tcPr>
            <w:tcW w:w="1265" w:type="dxa"/>
            <w:tcBorders>
              <w:top w:val="single" w:sz="4" w:space="0" w:color="auto"/>
              <w:left w:val="single" w:sz="4" w:space="0" w:color="auto"/>
              <w:bottom w:val="single" w:sz="4" w:space="0" w:color="auto"/>
              <w:right w:val="single" w:sz="4" w:space="0" w:color="auto"/>
            </w:tcBorders>
            <w:vAlign w:val="center"/>
            <w:hideMark/>
          </w:tcPr>
          <w:p w14:paraId="5957F197" w14:textId="77777777" w:rsidR="002F2145" w:rsidRPr="00202CC4" w:rsidRDefault="002F2145">
            <w:pPr>
              <w:spacing w:before="60" w:after="60"/>
              <w:jc w:val="center"/>
              <w:rPr>
                <w:kern w:val="2"/>
                <w:lang w:val="vi-VN"/>
              </w:rPr>
            </w:pPr>
            <w:r w:rsidRPr="00202CC4">
              <w:rPr>
                <w:lang w:val="vi-VN"/>
              </w:rPr>
              <w:t>100%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DDC1E53" w14:textId="77777777" w:rsidR="002F2145" w:rsidRPr="00202CC4" w:rsidRDefault="002F2145">
            <w:pPr>
              <w:spacing w:before="60" w:after="60"/>
              <w:jc w:val="center"/>
              <w:rPr>
                <w:kern w:val="2"/>
                <w:lang w:val="vi-VN"/>
              </w:rPr>
            </w:pPr>
            <w:r w:rsidRPr="00202CC4">
              <w:rPr>
                <w:lang w:val="vi-VN"/>
              </w:rPr>
              <w:t>100%</w:t>
            </w:r>
          </w:p>
        </w:tc>
        <w:tc>
          <w:tcPr>
            <w:tcW w:w="2055" w:type="dxa"/>
            <w:tcBorders>
              <w:top w:val="single" w:sz="4" w:space="0" w:color="auto"/>
              <w:left w:val="single" w:sz="4" w:space="0" w:color="auto"/>
              <w:bottom w:val="single" w:sz="4" w:space="0" w:color="auto"/>
              <w:right w:val="single" w:sz="4" w:space="0" w:color="auto"/>
            </w:tcBorders>
          </w:tcPr>
          <w:p w14:paraId="20842248" w14:textId="77777777" w:rsidR="002F2145" w:rsidRPr="00202CC4" w:rsidRDefault="002F2145">
            <w:pPr>
              <w:spacing w:before="60" w:after="60"/>
              <w:jc w:val="both"/>
              <w:rPr>
                <w:kern w:val="2"/>
                <w:lang w:val="vi-VN"/>
              </w:rPr>
            </w:pPr>
          </w:p>
        </w:tc>
      </w:tr>
      <w:tr w:rsidR="00202CC4" w:rsidRPr="00202CC4" w14:paraId="37C51EE9"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65390F4F" w14:textId="77777777" w:rsidR="002F2145" w:rsidRPr="00202CC4" w:rsidRDefault="002F2145" w:rsidP="002F2145">
            <w:pPr>
              <w:numPr>
                <w:ilvl w:val="0"/>
                <w:numId w:val="29"/>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590D4674" w14:textId="77777777" w:rsidR="002F2145" w:rsidRPr="00202CC4" w:rsidRDefault="002F2145">
            <w:pPr>
              <w:spacing w:before="60" w:after="60"/>
              <w:jc w:val="both"/>
              <w:rPr>
                <w:kern w:val="2"/>
                <w:lang w:val="vi-VN"/>
              </w:rPr>
            </w:pPr>
            <w:r w:rsidRPr="00202CC4">
              <w:rPr>
                <w:lang w:val="vi-VN"/>
              </w:rPr>
              <w:t xml:space="preserve">Tỷ lệ hồ sơ thủ tục hành chính </w:t>
            </w:r>
            <w:r w:rsidRPr="00202CC4">
              <w:rPr>
                <w:lang w:val="vi-VN" w:eastAsia="vi-VN" w:bidi="vi-VN"/>
              </w:rPr>
              <w:t>được người dân, doanh nghiệp thực hiện trực tuyến từ xa</w:t>
            </w:r>
          </w:p>
        </w:tc>
        <w:tc>
          <w:tcPr>
            <w:tcW w:w="1733" w:type="dxa"/>
            <w:tcBorders>
              <w:top w:val="single" w:sz="4" w:space="0" w:color="auto"/>
              <w:left w:val="single" w:sz="4" w:space="0" w:color="auto"/>
              <w:bottom w:val="single" w:sz="4" w:space="0" w:color="auto"/>
              <w:right w:val="single" w:sz="4" w:space="0" w:color="auto"/>
            </w:tcBorders>
            <w:vAlign w:val="center"/>
            <w:hideMark/>
          </w:tcPr>
          <w:p w14:paraId="6D54BA89" w14:textId="77777777" w:rsidR="002F2145" w:rsidRPr="00202CC4" w:rsidRDefault="002F2145">
            <w:pPr>
              <w:spacing w:before="60" w:after="60"/>
              <w:jc w:val="center"/>
              <w:rPr>
                <w:kern w:val="2"/>
                <w:lang w:val="vi-VN"/>
              </w:rPr>
            </w:pPr>
            <w:r w:rsidRPr="00202CC4">
              <w:rPr>
                <w:lang w:val="vi-VN"/>
              </w:rPr>
              <w:t>Các sở ban ngành, địa phương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6851746" w14:textId="77777777" w:rsidR="002F2145" w:rsidRPr="00202CC4" w:rsidRDefault="002F2145">
            <w:pPr>
              <w:spacing w:before="60" w:after="60"/>
              <w:jc w:val="center"/>
              <w:rPr>
                <w:kern w:val="2"/>
                <w:lang w:val="vi-VN"/>
              </w:rPr>
            </w:pPr>
            <w:r w:rsidRPr="00202CC4">
              <w:rPr>
                <w:lang w:val="vi-VN"/>
              </w:rPr>
              <w:t>Sở Nội vụ, Sở Thông tin và Truyền thông, Văn phòng UBND tỉnh</w:t>
            </w:r>
          </w:p>
        </w:tc>
        <w:tc>
          <w:tcPr>
            <w:tcW w:w="1669" w:type="dxa"/>
            <w:tcBorders>
              <w:top w:val="single" w:sz="4" w:space="0" w:color="auto"/>
              <w:left w:val="single" w:sz="4" w:space="0" w:color="auto"/>
              <w:bottom w:val="single" w:sz="4" w:space="0" w:color="auto"/>
              <w:right w:val="single" w:sz="4" w:space="0" w:color="auto"/>
            </w:tcBorders>
            <w:vAlign w:val="center"/>
            <w:hideMark/>
          </w:tcPr>
          <w:p w14:paraId="1ADABBDD" w14:textId="77777777" w:rsidR="002F2145" w:rsidRPr="00202CC4" w:rsidRDefault="002F2145">
            <w:pPr>
              <w:spacing w:before="60" w:after="60"/>
              <w:jc w:val="center"/>
              <w:rPr>
                <w:kern w:val="2"/>
                <w:lang w:val="vi-VN"/>
              </w:rPr>
            </w:pPr>
            <w:r w:rsidRPr="00202CC4">
              <w:rPr>
                <w:lang w:val="vi-VN"/>
              </w:rPr>
              <w:t>Lãnh đạo Sở Nội vụ, Sở Thông tin và Truyền thông, Văn phòng UBND tỉnh</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465C22F" w14:textId="77777777" w:rsidR="002F2145" w:rsidRPr="00202CC4" w:rsidRDefault="002F2145">
            <w:pPr>
              <w:spacing w:before="60" w:after="60"/>
              <w:jc w:val="center"/>
              <w:rPr>
                <w:kern w:val="2"/>
                <w:lang w:val="vi-VN"/>
              </w:rPr>
            </w:pPr>
            <w:r w:rsidRPr="00202CC4">
              <w:rPr>
                <w:lang w:val="vi-VN"/>
              </w:rPr>
              <w:t>-</w:t>
            </w:r>
          </w:p>
        </w:tc>
        <w:tc>
          <w:tcPr>
            <w:tcW w:w="1265" w:type="dxa"/>
            <w:tcBorders>
              <w:top w:val="single" w:sz="4" w:space="0" w:color="auto"/>
              <w:left w:val="single" w:sz="4" w:space="0" w:color="auto"/>
              <w:bottom w:val="single" w:sz="4" w:space="0" w:color="auto"/>
              <w:right w:val="single" w:sz="4" w:space="0" w:color="auto"/>
            </w:tcBorders>
            <w:vAlign w:val="center"/>
            <w:hideMark/>
          </w:tcPr>
          <w:p w14:paraId="5ED7680E" w14:textId="77777777" w:rsidR="002F2145" w:rsidRPr="00202CC4" w:rsidRDefault="002F2145">
            <w:pPr>
              <w:spacing w:before="60" w:after="60"/>
              <w:jc w:val="center"/>
              <w:rPr>
                <w:kern w:val="2"/>
                <w:lang w:val="vi-VN"/>
              </w:rPr>
            </w:pPr>
            <w:r w:rsidRPr="00202CC4">
              <w:rPr>
                <w:lang w:val="vi-VN"/>
              </w:rPr>
              <w:t>50%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8BFB8E8" w14:textId="77777777" w:rsidR="002F2145" w:rsidRPr="00202CC4" w:rsidRDefault="002F2145">
            <w:pPr>
              <w:spacing w:before="60" w:after="60"/>
              <w:jc w:val="center"/>
              <w:rPr>
                <w:kern w:val="2"/>
                <w:lang w:val="vi-VN"/>
              </w:rPr>
            </w:pPr>
            <w:r w:rsidRPr="00202CC4">
              <w:rPr>
                <w:lang w:val="vi-VN"/>
              </w:rPr>
              <w:t>50%</w:t>
            </w:r>
          </w:p>
        </w:tc>
        <w:tc>
          <w:tcPr>
            <w:tcW w:w="2055" w:type="dxa"/>
            <w:tcBorders>
              <w:top w:val="single" w:sz="4" w:space="0" w:color="auto"/>
              <w:left w:val="single" w:sz="4" w:space="0" w:color="auto"/>
              <w:bottom w:val="single" w:sz="4" w:space="0" w:color="auto"/>
              <w:right w:val="single" w:sz="4" w:space="0" w:color="auto"/>
            </w:tcBorders>
            <w:hideMark/>
          </w:tcPr>
          <w:p w14:paraId="3E254B43" w14:textId="77777777" w:rsidR="002F2145" w:rsidRPr="00202CC4" w:rsidRDefault="002F2145">
            <w:pPr>
              <w:spacing w:before="60" w:after="60"/>
              <w:jc w:val="both"/>
              <w:rPr>
                <w:kern w:val="2"/>
                <w:lang w:val="vi-VN"/>
              </w:rPr>
            </w:pPr>
            <w:r w:rsidRPr="00202CC4">
              <w:rPr>
                <w:lang w:val="vi-VN"/>
              </w:rPr>
              <w:t>Tỷ lệ hồ sơ TTHC được thực hiện trực tuyến từ xa được tính trên tổng số hồ sơ thực hiện trực tuyến.</w:t>
            </w:r>
          </w:p>
        </w:tc>
      </w:tr>
      <w:tr w:rsidR="00202CC4" w:rsidRPr="00202CC4" w14:paraId="67C49CD1"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203F94C2" w14:textId="77777777" w:rsidR="002F2145" w:rsidRPr="00202CC4" w:rsidRDefault="002F2145" w:rsidP="002F2145">
            <w:pPr>
              <w:numPr>
                <w:ilvl w:val="0"/>
                <w:numId w:val="29"/>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423A8E39" w14:textId="77777777" w:rsidR="002F2145" w:rsidRPr="00202CC4" w:rsidRDefault="002F2145">
            <w:pPr>
              <w:spacing w:before="60" w:after="60"/>
              <w:jc w:val="both"/>
              <w:rPr>
                <w:kern w:val="2"/>
                <w:lang w:val="vi-VN"/>
              </w:rPr>
            </w:pPr>
            <w:r w:rsidRPr="00202CC4">
              <w:rPr>
                <w:lang w:val="vi-VN"/>
              </w:rPr>
              <w:t xml:space="preserve">Tỷ lệ hồ sơ thủ tục hành chính </w:t>
            </w:r>
            <w:r w:rsidRPr="00202CC4">
              <w:rPr>
                <w:lang w:val="vi-VN" w:eastAsia="vi-VN" w:bidi="vi-VN"/>
              </w:rPr>
              <w:t xml:space="preserve">được người dân, doanh nghiệp thực hiện trực tuyến </w:t>
            </w:r>
          </w:p>
        </w:tc>
        <w:tc>
          <w:tcPr>
            <w:tcW w:w="1733" w:type="dxa"/>
            <w:tcBorders>
              <w:top w:val="single" w:sz="4" w:space="0" w:color="auto"/>
              <w:left w:val="single" w:sz="4" w:space="0" w:color="auto"/>
              <w:bottom w:val="single" w:sz="4" w:space="0" w:color="auto"/>
              <w:right w:val="single" w:sz="4" w:space="0" w:color="auto"/>
            </w:tcBorders>
            <w:vAlign w:val="center"/>
            <w:hideMark/>
          </w:tcPr>
          <w:p w14:paraId="5B6EFFF1" w14:textId="77777777" w:rsidR="002F2145" w:rsidRPr="00202CC4" w:rsidRDefault="002F2145">
            <w:pPr>
              <w:spacing w:before="60" w:after="60"/>
              <w:jc w:val="center"/>
              <w:rPr>
                <w:kern w:val="2"/>
                <w:lang w:val="vi-VN"/>
              </w:rPr>
            </w:pPr>
            <w:r w:rsidRPr="00202CC4">
              <w:rPr>
                <w:lang w:val="vi-VN"/>
              </w:rPr>
              <w:t>Các sở ban ngành, địa phương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4C5D9538" w14:textId="77777777" w:rsidR="002F2145" w:rsidRPr="00202CC4" w:rsidRDefault="002F2145">
            <w:pPr>
              <w:spacing w:before="60" w:after="60"/>
              <w:jc w:val="center"/>
              <w:rPr>
                <w:kern w:val="2"/>
                <w:lang w:val="vi-VN"/>
              </w:rPr>
            </w:pPr>
            <w:r w:rsidRPr="00202CC4">
              <w:rPr>
                <w:lang w:val="vi-VN"/>
              </w:rPr>
              <w:t>Sở Nội vụ, Sở Thông tin và Truyền thông, Văn phòng UBND tỉnh</w:t>
            </w:r>
          </w:p>
        </w:tc>
        <w:tc>
          <w:tcPr>
            <w:tcW w:w="1669" w:type="dxa"/>
            <w:tcBorders>
              <w:top w:val="single" w:sz="4" w:space="0" w:color="auto"/>
              <w:left w:val="single" w:sz="4" w:space="0" w:color="auto"/>
              <w:bottom w:val="single" w:sz="4" w:space="0" w:color="auto"/>
              <w:right w:val="single" w:sz="4" w:space="0" w:color="auto"/>
            </w:tcBorders>
            <w:vAlign w:val="center"/>
            <w:hideMark/>
          </w:tcPr>
          <w:p w14:paraId="3D3268ED" w14:textId="77777777" w:rsidR="002F2145" w:rsidRPr="00202CC4" w:rsidRDefault="002F2145">
            <w:pPr>
              <w:spacing w:before="60" w:after="60"/>
              <w:jc w:val="center"/>
              <w:rPr>
                <w:kern w:val="2"/>
                <w:lang w:val="vi-VN"/>
              </w:rPr>
            </w:pPr>
            <w:r w:rsidRPr="00202CC4">
              <w:rPr>
                <w:lang w:val="vi-VN"/>
              </w:rPr>
              <w:t>Lãnh đạo Sở Nội vụ, Sở Thông tin và Truyền thông, Văn phòng UBND tỉnh</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1F00EEF" w14:textId="77777777" w:rsidR="002F2145" w:rsidRPr="00202CC4" w:rsidRDefault="002F2145">
            <w:pPr>
              <w:spacing w:before="60" w:after="60"/>
              <w:jc w:val="center"/>
              <w:rPr>
                <w:kern w:val="2"/>
                <w:lang w:val="vi-VN"/>
              </w:rPr>
            </w:pPr>
            <w:r w:rsidRPr="00202CC4">
              <w:rPr>
                <w:lang w:val="vi-VN"/>
              </w:rPr>
              <w:t>96%</w:t>
            </w:r>
          </w:p>
        </w:tc>
        <w:tc>
          <w:tcPr>
            <w:tcW w:w="1265" w:type="dxa"/>
            <w:tcBorders>
              <w:top w:val="single" w:sz="4" w:space="0" w:color="auto"/>
              <w:left w:val="single" w:sz="4" w:space="0" w:color="auto"/>
              <w:bottom w:val="single" w:sz="4" w:space="0" w:color="auto"/>
              <w:right w:val="single" w:sz="4" w:space="0" w:color="auto"/>
            </w:tcBorders>
            <w:vAlign w:val="center"/>
            <w:hideMark/>
          </w:tcPr>
          <w:p w14:paraId="0179C191" w14:textId="77777777" w:rsidR="002F2145" w:rsidRPr="00202CC4" w:rsidRDefault="002F2145">
            <w:pPr>
              <w:spacing w:before="60" w:after="60"/>
              <w:jc w:val="center"/>
              <w:rPr>
                <w:kern w:val="2"/>
                <w:lang w:val="vi-VN"/>
              </w:rPr>
            </w:pPr>
            <w:r w:rsidRPr="00202CC4">
              <w:rPr>
                <w:lang w:val="vi-VN"/>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70389E1" w14:textId="77777777" w:rsidR="002F2145" w:rsidRPr="00202CC4" w:rsidRDefault="002F2145">
            <w:pPr>
              <w:spacing w:before="60" w:after="60"/>
              <w:jc w:val="center"/>
              <w:rPr>
                <w:kern w:val="2"/>
                <w:lang w:val="vi-VN"/>
              </w:rPr>
            </w:pPr>
            <w:r w:rsidRPr="00202CC4">
              <w:rPr>
                <w:lang w:val="vi-VN"/>
              </w:rPr>
              <w:t>100%</w:t>
            </w:r>
          </w:p>
        </w:tc>
        <w:tc>
          <w:tcPr>
            <w:tcW w:w="2055" w:type="dxa"/>
            <w:tcBorders>
              <w:top w:val="single" w:sz="4" w:space="0" w:color="auto"/>
              <w:left w:val="single" w:sz="4" w:space="0" w:color="auto"/>
              <w:bottom w:val="single" w:sz="4" w:space="0" w:color="auto"/>
              <w:right w:val="single" w:sz="4" w:space="0" w:color="auto"/>
            </w:tcBorders>
          </w:tcPr>
          <w:p w14:paraId="1DCD4B0B" w14:textId="77777777" w:rsidR="002F2145" w:rsidRPr="00202CC4" w:rsidRDefault="002F2145">
            <w:pPr>
              <w:spacing w:before="60" w:after="60"/>
              <w:jc w:val="both"/>
              <w:rPr>
                <w:kern w:val="2"/>
                <w:lang w:val="vi-VN"/>
              </w:rPr>
            </w:pPr>
          </w:p>
        </w:tc>
      </w:tr>
      <w:tr w:rsidR="00202CC4" w:rsidRPr="00202CC4" w14:paraId="3C8A86BF"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7CC0E420" w14:textId="77777777" w:rsidR="002F2145" w:rsidRPr="00202CC4" w:rsidRDefault="002F2145" w:rsidP="002F2145">
            <w:pPr>
              <w:numPr>
                <w:ilvl w:val="0"/>
                <w:numId w:val="29"/>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0EFC968A" w14:textId="77777777" w:rsidR="002F2145" w:rsidRPr="00202CC4" w:rsidRDefault="002F2145">
            <w:pPr>
              <w:spacing w:before="60" w:after="60"/>
              <w:jc w:val="both"/>
              <w:rPr>
                <w:kern w:val="2"/>
                <w:lang w:val="vi-VN"/>
              </w:rPr>
            </w:pPr>
            <w:r w:rsidRPr="00202CC4">
              <w:rPr>
                <w:lang w:val="vi-VN"/>
              </w:rPr>
              <w:t>Tỷ lệ hoạt động kiểm tra hành chính định kỳ của cơ quan quản lý nhà nước đối với đối tượng quản lý được thực hiện thông qua môi trường số và hệ thống thông tin của cơ quan quản lý.</w:t>
            </w:r>
          </w:p>
        </w:tc>
        <w:tc>
          <w:tcPr>
            <w:tcW w:w="1733" w:type="dxa"/>
            <w:tcBorders>
              <w:top w:val="single" w:sz="4" w:space="0" w:color="auto"/>
              <w:left w:val="single" w:sz="4" w:space="0" w:color="auto"/>
              <w:bottom w:val="single" w:sz="4" w:space="0" w:color="auto"/>
              <w:right w:val="single" w:sz="4" w:space="0" w:color="auto"/>
            </w:tcBorders>
            <w:vAlign w:val="center"/>
            <w:hideMark/>
          </w:tcPr>
          <w:p w14:paraId="0B27E9CD" w14:textId="77777777" w:rsidR="002F2145" w:rsidRPr="00202CC4" w:rsidRDefault="002F2145">
            <w:pPr>
              <w:spacing w:before="60" w:after="60"/>
              <w:jc w:val="center"/>
              <w:rPr>
                <w:kern w:val="2"/>
                <w:lang w:val="vi-VN"/>
              </w:rPr>
            </w:pPr>
            <w:r w:rsidRPr="00202CC4">
              <w:rPr>
                <w:lang w:val="vi-VN"/>
              </w:rPr>
              <w:t>Các sở, ban, ngành, địa phương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154123C2" w14:textId="77777777" w:rsidR="002F2145" w:rsidRPr="00202CC4" w:rsidRDefault="002F2145">
            <w:pPr>
              <w:spacing w:before="60" w:after="60"/>
              <w:jc w:val="center"/>
              <w:rPr>
                <w:kern w:val="2"/>
                <w:lang w:val="vi-VN"/>
              </w:rPr>
            </w:pPr>
            <w:r w:rsidRPr="00202CC4">
              <w:rPr>
                <w:lang w:val="vi-VN"/>
              </w:rPr>
              <w:t>Sở Thông tin và Truyền thông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7F058B7C" w14:textId="77777777" w:rsidR="002F2145" w:rsidRPr="00202CC4" w:rsidRDefault="002F2145">
            <w:pPr>
              <w:spacing w:before="60" w:after="60"/>
              <w:jc w:val="center"/>
              <w:rPr>
                <w:kern w:val="2"/>
                <w:lang w:val="vi-VN"/>
              </w:rPr>
            </w:pPr>
            <w:r w:rsidRPr="00202CC4">
              <w:rPr>
                <w:lang w:val="vi-VN"/>
              </w:rPr>
              <w:t>Lãnh đạo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2C5153A" w14:textId="77777777" w:rsidR="002F2145" w:rsidRPr="00202CC4" w:rsidRDefault="002F2145">
            <w:pPr>
              <w:spacing w:before="60" w:after="60"/>
              <w:jc w:val="center"/>
              <w:rPr>
                <w:kern w:val="2"/>
                <w:lang w:val="vi-VN"/>
              </w:rPr>
            </w:pPr>
            <w:r w:rsidRPr="00202CC4">
              <w:rPr>
                <w:lang w:val="vi-VN"/>
              </w:rPr>
              <w:t>-</w:t>
            </w:r>
          </w:p>
        </w:tc>
        <w:tc>
          <w:tcPr>
            <w:tcW w:w="1265" w:type="dxa"/>
            <w:tcBorders>
              <w:top w:val="single" w:sz="4" w:space="0" w:color="auto"/>
              <w:left w:val="single" w:sz="4" w:space="0" w:color="auto"/>
              <w:bottom w:val="single" w:sz="4" w:space="0" w:color="auto"/>
              <w:right w:val="single" w:sz="4" w:space="0" w:color="auto"/>
            </w:tcBorders>
            <w:vAlign w:val="center"/>
            <w:hideMark/>
          </w:tcPr>
          <w:p w14:paraId="2DCC0B3E" w14:textId="77777777" w:rsidR="002F2145" w:rsidRPr="00202CC4" w:rsidRDefault="002F2145">
            <w:pPr>
              <w:spacing w:before="60" w:after="60"/>
              <w:jc w:val="center"/>
              <w:rPr>
                <w:kern w:val="2"/>
                <w:lang w:val="vi-VN"/>
              </w:rPr>
            </w:pPr>
            <w:r w:rsidRPr="00202CC4">
              <w:rPr>
                <w:lang w:val="vi-VN"/>
              </w:rPr>
              <w:t>10%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7D813B5" w14:textId="77777777" w:rsidR="002F2145" w:rsidRPr="00202CC4" w:rsidRDefault="002F2145">
            <w:pPr>
              <w:spacing w:before="60" w:after="60"/>
              <w:jc w:val="center"/>
              <w:rPr>
                <w:kern w:val="2"/>
                <w:lang w:val="vi-VN"/>
              </w:rPr>
            </w:pPr>
            <w:r w:rsidRPr="00202CC4">
              <w:rPr>
                <w:lang w:val="vi-VN"/>
              </w:rPr>
              <w:t>10%</w:t>
            </w:r>
          </w:p>
        </w:tc>
        <w:tc>
          <w:tcPr>
            <w:tcW w:w="2055" w:type="dxa"/>
            <w:tcBorders>
              <w:top w:val="single" w:sz="4" w:space="0" w:color="auto"/>
              <w:left w:val="single" w:sz="4" w:space="0" w:color="auto"/>
              <w:bottom w:val="single" w:sz="4" w:space="0" w:color="auto"/>
              <w:right w:val="single" w:sz="4" w:space="0" w:color="auto"/>
            </w:tcBorders>
          </w:tcPr>
          <w:p w14:paraId="0778B37D" w14:textId="77777777" w:rsidR="002F2145" w:rsidRPr="00202CC4" w:rsidRDefault="002F2145">
            <w:pPr>
              <w:spacing w:before="60" w:after="60"/>
              <w:jc w:val="both"/>
              <w:rPr>
                <w:kern w:val="2"/>
                <w:lang w:val="vi-VN"/>
              </w:rPr>
            </w:pPr>
          </w:p>
        </w:tc>
      </w:tr>
      <w:tr w:rsidR="00202CC4" w:rsidRPr="00202CC4" w14:paraId="573D5853"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29601A0A" w14:textId="77777777" w:rsidR="002F2145" w:rsidRPr="00202CC4" w:rsidRDefault="002F2145" w:rsidP="002F2145">
            <w:pPr>
              <w:numPr>
                <w:ilvl w:val="0"/>
                <w:numId w:val="29"/>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66D3C480" w14:textId="77777777" w:rsidR="002F2145" w:rsidRPr="00202CC4" w:rsidRDefault="002F2145">
            <w:pPr>
              <w:spacing w:before="60" w:after="60"/>
              <w:jc w:val="both"/>
              <w:rPr>
                <w:kern w:val="2"/>
                <w:lang w:val="vi-VN"/>
              </w:rPr>
            </w:pPr>
            <w:r w:rsidRPr="00202CC4">
              <w:rPr>
                <w:lang w:val="vi-VN"/>
              </w:rPr>
              <w:t xml:space="preserve">Tỷ lệ cán bộ, công chức, viên chức được tập huấn, bồi </w:t>
            </w:r>
            <w:r w:rsidRPr="00202CC4">
              <w:rPr>
                <w:lang w:val="vi-VN"/>
              </w:rPr>
              <w:lastRenderedPageBreak/>
              <w:t>dưỡng, phổ cập kỹ năng số cơ bản</w:t>
            </w:r>
          </w:p>
        </w:tc>
        <w:tc>
          <w:tcPr>
            <w:tcW w:w="1733" w:type="dxa"/>
            <w:tcBorders>
              <w:top w:val="single" w:sz="4" w:space="0" w:color="auto"/>
              <w:left w:val="single" w:sz="4" w:space="0" w:color="auto"/>
              <w:bottom w:val="single" w:sz="4" w:space="0" w:color="auto"/>
              <w:right w:val="single" w:sz="4" w:space="0" w:color="auto"/>
            </w:tcBorders>
            <w:hideMark/>
          </w:tcPr>
          <w:p w14:paraId="65265EA7" w14:textId="77777777" w:rsidR="002F2145" w:rsidRPr="00202CC4" w:rsidRDefault="002F2145">
            <w:pPr>
              <w:spacing w:before="60" w:after="60"/>
              <w:jc w:val="center"/>
              <w:rPr>
                <w:kern w:val="2"/>
                <w:lang w:val="vi-VN"/>
              </w:rPr>
            </w:pPr>
            <w:r w:rsidRPr="00202CC4">
              <w:rPr>
                <w:lang w:val="vi-VN"/>
              </w:rPr>
              <w:lastRenderedPageBreak/>
              <w:t xml:space="preserve">Các sở, ban, ngành, địa </w:t>
            </w:r>
            <w:r w:rsidRPr="00202CC4">
              <w:rPr>
                <w:lang w:val="vi-VN"/>
              </w:rPr>
              <w:lastRenderedPageBreak/>
              <w:t>phương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0C0A2C0D" w14:textId="77777777" w:rsidR="002F2145" w:rsidRPr="00202CC4" w:rsidRDefault="002F2145">
            <w:pPr>
              <w:spacing w:before="60" w:after="60"/>
              <w:jc w:val="center"/>
              <w:rPr>
                <w:kern w:val="2"/>
                <w:lang w:val="vi-VN"/>
              </w:rPr>
            </w:pPr>
            <w:r w:rsidRPr="00202CC4">
              <w:rPr>
                <w:lang w:val="vi-VN"/>
              </w:rPr>
              <w:lastRenderedPageBreak/>
              <w:t>Sở Thông tin và Truyền thông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7D489A1A" w14:textId="77777777" w:rsidR="002F2145" w:rsidRPr="00202CC4" w:rsidRDefault="002F2145">
            <w:pPr>
              <w:spacing w:before="60" w:after="60"/>
              <w:jc w:val="center"/>
              <w:rPr>
                <w:kern w:val="2"/>
                <w:lang w:val="vi-VN"/>
              </w:rPr>
            </w:pPr>
            <w:r w:rsidRPr="00202CC4">
              <w:rPr>
                <w:lang w:val="vi-VN"/>
              </w:rPr>
              <w:t xml:space="preserve">Lãnh đạo Sở Thông tin và </w:t>
            </w:r>
            <w:r w:rsidRPr="00202CC4">
              <w:rPr>
                <w:lang w:val="vi-VN"/>
              </w:rPr>
              <w:lastRenderedPageBreak/>
              <w:t>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654CDE2A" w14:textId="77777777" w:rsidR="002F2145" w:rsidRPr="00202CC4" w:rsidRDefault="002F2145">
            <w:pPr>
              <w:spacing w:before="60" w:after="60"/>
              <w:jc w:val="center"/>
              <w:rPr>
                <w:kern w:val="2"/>
                <w:lang w:val="vi-VN"/>
              </w:rPr>
            </w:pPr>
            <w:r w:rsidRPr="00202CC4">
              <w:rPr>
                <w:lang w:val="vi-VN"/>
              </w:rPr>
              <w:lastRenderedPageBreak/>
              <w:t>-</w:t>
            </w:r>
          </w:p>
        </w:tc>
        <w:tc>
          <w:tcPr>
            <w:tcW w:w="1265" w:type="dxa"/>
            <w:tcBorders>
              <w:top w:val="single" w:sz="4" w:space="0" w:color="auto"/>
              <w:left w:val="single" w:sz="4" w:space="0" w:color="auto"/>
              <w:bottom w:val="single" w:sz="4" w:space="0" w:color="auto"/>
              <w:right w:val="single" w:sz="4" w:space="0" w:color="auto"/>
            </w:tcBorders>
            <w:vAlign w:val="center"/>
            <w:hideMark/>
          </w:tcPr>
          <w:p w14:paraId="50F3E1B9" w14:textId="77777777" w:rsidR="002F2145" w:rsidRPr="00202CC4" w:rsidRDefault="002F2145">
            <w:pPr>
              <w:spacing w:before="60" w:after="60"/>
              <w:jc w:val="center"/>
              <w:rPr>
                <w:kern w:val="2"/>
                <w:lang w:val="vi-VN"/>
              </w:rPr>
            </w:pPr>
            <w:r w:rsidRPr="00202CC4">
              <w:rPr>
                <w:lang w:val="vi-VN"/>
              </w:rPr>
              <w:t>50%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72768B3" w14:textId="77777777" w:rsidR="002F2145" w:rsidRPr="00202CC4" w:rsidRDefault="002F2145">
            <w:pPr>
              <w:spacing w:before="60" w:after="60"/>
              <w:jc w:val="center"/>
              <w:rPr>
                <w:kern w:val="2"/>
                <w:lang w:val="vi-VN"/>
              </w:rPr>
            </w:pPr>
            <w:r w:rsidRPr="00202CC4">
              <w:rPr>
                <w:lang w:val="vi-VN"/>
              </w:rPr>
              <w:t>50%</w:t>
            </w:r>
          </w:p>
        </w:tc>
        <w:tc>
          <w:tcPr>
            <w:tcW w:w="2055" w:type="dxa"/>
            <w:tcBorders>
              <w:top w:val="single" w:sz="4" w:space="0" w:color="auto"/>
              <w:left w:val="single" w:sz="4" w:space="0" w:color="auto"/>
              <w:bottom w:val="single" w:sz="4" w:space="0" w:color="auto"/>
              <w:right w:val="single" w:sz="4" w:space="0" w:color="auto"/>
            </w:tcBorders>
          </w:tcPr>
          <w:p w14:paraId="7DE8637B" w14:textId="77777777" w:rsidR="002F2145" w:rsidRPr="00202CC4" w:rsidRDefault="002F2145">
            <w:pPr>
              <w:spacing w:before="60" w:after="60"/>
              <w:jc w:val="both"/>
              <w:rPr>
                <w:kern w:val="2"/>
                <w:lang w:val="vi-VN"/>
              </w:rPr>
            </w:pPr>
          </w:p>
        </w:tc>
      </w:tr>
      <w:tr w:rsidR="00202CC4" w:rsidRPr="00202CC4" w14:paraId="79029FD4"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67723E8B" w14:textId="77777777" w:rsidR="002F2145" w:rsidRPr="00202CC4" w:rsidRDefault="002F2145" w:rsidP="002F2145">
            <w:pPr>
              <w:numPr>
                <w:ilvl w:val="0"/>
                <w:numId w:val="29"/>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24D644E5" w14:textId="77777777" w:rsidR="002F2145" w:rsidRPr="00202CC4" w:rsidRDefault="002F2145">
            <w:pPr>
              <w:spacing w:before="60" w:after="60"/>
              <w:jc w:val="both"/>
              <w:rPr>
                <w:kern w:val="2"/>
                <w:lang w:val="vi-VN"/>
              </w:rPr>
            </w:pPr>
            <w:r w:rsidRPr="00202CC4">
              <w:rPr>
                <w:lang w:val="vi-VN"/>
              </w:rPr>
              <w:t>Tỷ lệ hệ thống thông tin của cơ quan nhà nước hoàn thành phê duyệt cấp độ an toàn hệ thống thông tin</w:t>
            </w:r>
          </w:p>
        </w:tc>
        <w:tc>
          <w:tcPr>
            <w:tcW w:w="1733" w:type="dxa"/>
            <w:tcBorders>
              <w:top w:val="single" w:sz="4" w:space="0" w:color="auto"/>
              <w:left w:val="single" w:sz="4" w:space="0" w:color="auto"/>
              <w:bottom w:val="single" w:sz="4" w:space="0" w:color="auto"/>
              <w:right w:val="single" w:sz="4" w:space="0" w:color="auto"/>
            </w:tcBorders>
            <w:vAlign w:val="center"/>
            <w:hideMark/>
          </w:tcPr>
          <w:p w14:paraId="4B1DDC55" w14:textId="77777777" w:rsidR="002F2145" w:rsidRPr="00202CC4" w:rsidRDefault="002F2145">
            <w:pPr>
              <w:spacing w:before="60" w:after="60"/>
              <w:jc w:val="center"/>
              <w:rPr>
                <w:kern w:val="2"/>
                <w:lang w:val="vi-VN"/>
              </w:rPr>
            </w:pPr>
            <w:r w:rsidRPr="00202CC4">
              <w:rPr>
                <w:lang w:val="vi-VN"/>
              </w:rPr>
              <w:t>Các sở, ban, ngành, địa phương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39A8C3C" w14:textId="77777777" w:rsidR="002F2145" w:rsidRPr="00202CC4" w:rsidRDefault="002F2145">
            <w:pPr>
              <w:spacing w:before="60" w:after="60"/>
              <w:jc w:val="center"/>
              <w:rPr>
                <w:kern w:val="2"/>
                <w:lang w:val="vi-VN"/>
              </w:rPr>
            </w:pPr>
            <w:r w:rsidRPr="00202CC4">
              <w:rPr>
                <w:lang w:val="vi-VN"/>
              </w:rPr>
              <w:t>Sở Thông tin và Truyền thông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6B02AE17" w14:textId="77777777" w:rsidR="002F2145" w:rsidRPr="00202CC4" w:rsidRDefault="002F2145">
            <w:pPr>
              <w:spacing w:before="60" w:after="60"/>
              <w:jc w:val="center"/>
              <w:rPr>
                <w:kern w:val="2"/>
                <w:lang w:val="vi-VN"/>
              </w:rPr>
            </w:pPr>
            <w:r w:rsidRPr="00202CC4">
              <w:rPr>
                <w:lang w:val="vi-VN"/>
              </w:rPr>
              <w:t>Lãnh đạo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60DD8F75" w14:textId="77777777" w:rsidR="002F2145" w:rsidRPr="00202CC4" w:rsidRDefault="002F2145">
            <w:pPr>
              <w:spacing w:before="60" w:after="60"/>
              <w:jc w:val="center"/>
              <w:rPr>
                <w:kern w:val="2"/>
                <w:lang w:val="vi-VN"/>
              </w:rPr>
            </w:pPr>
            <w:r w:rsidRPr="00202CC4">
              <w:rPr>
                <w:lang w:val="vi-VN"/>
              </w:rPr>
              <w:t>13%</w:t>
            </w:r>
          </w:p>
        </w:tc>
        <w:tc>
          <w:tcPr>
            <w:tcW w:w="1265" w:type="dxa"/>
            <w:tcBorders>
              <w:top w:val="single" w:sz="4" w:space="0" w:color="auto"/>
              <w:left w:val="single" w:sz="4" w:space="0" w:color="auto"/>
              <w:bottom w:val="single" w:sz="4" w:space="0" w:color="auto"/>
              <w:right w:val="single" w:sz="4" w:space="0" w:color="auto"/>
            </w:tcBorders>
            <w:vAlign w:val="center"/>
            <w:hideMark/>
          </w:tcPr>
          <w:p w14:paraId="2ED552F2" w14:textId="77777777" w:rsidR="002F2145" w:rsidRPr="00202CC4" w:rsidRDefault="002F2145">
            <w:pPr>
              <w:spacing w:before="60" w:after="60"/>
              <w:jc w:val="center"/>
              <w:rPr>
                <w:kern w:val="2"/>
                <w:lang w:val="vi-VN"/>
              </w:rPr>
            </w:pPr>
            <w:r w:rsidRPr="00202CC4">
              <w:rPr>
                <w:lang w:val="vi-VN"/>
              </w:rPr>
              <w:t>80%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8DBE6C7" w14:textId="77777777" w:rsidR="002F2145" w:rsidRPr="00202CC4" w:rsidRDefault="002F2145">
            <w:pPr>
              <w:spacing w:before="60" w:after="60"/>
              <w:jc w:val="center"/>
              <w:rPr>
                <w:kern w:val="2"/>
                <w:lang w:val="vi-VN"/>
              </w:rPr>
            </w:pPr>
            <w:r w:rsidRPr="00202CC4">
              <w:rPr>
                <w:lang w:val="vi-VN"/>
              </w:rPr>
              <w:t>80%</w:t>
            </w:r>
          </w:p>
        </w:tc>
        <w:tc>
          <w:tcPr>
            <w:tcW w:w="2055" w:type="dxa"/>
            <w:tcBorders>
              <w:top w:val="single" w:sz="4" w:space="0" w:color="auto"/>
              <w:left w:val="single" w:sz="4" w:space="0" w:color="auto"/>
              <w:bottom w:val="single" w:sz="4" w:space="0" w:color="auto"/>
              <w:right w:val="single" w:sz="4" w:space="0" w:color="auto"/>
            </w:tcBorders>
          </w:tcPr>
          <w:p w14:paraId="37314A78" w14:textId="77777777" w:rsidR="002F2145" w:rsidRPr="00202CC4" w:rsidRDefault="002F2145">
            <w:pPr>
              <w:spacing w:before="60" w:after="60"/>
              <w:jc w:val="both"/>
              <w:rPr>
                <w:kern w:val="2"/>
                <w:lang w:val="vi-VN"/>
              </w:rPr>
            </w:pPr>
          </w:p>
        </w:tc>
      </w:tr>
      <w:tr w:rsidR="00202CC4" w:rsidRPr="00202CC4" w14:paraId="7D04F226"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74BA77BB" w14:textId="77777777" w:rsidR="002F2145" w:rsidRPr="00202CC4" w:rsidRDefault="002F2145" w:rsidP="002F2145">
            <w:pPr>
              <w:numPr>
                <w:ilvl w:val="0"/>
                <w:numId w:val="29"/>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30903A8B" w14:textId="77777777" w:rsidR="002F2145" w:rsidRPr="00202CC4" w:rsidRDefault="002F2145">
            <w:pPr>
              <w:spacing w:before="60" w:after="60"/>
              <w:jc w:val="both"/>
              <w:rPr>
                <w:kern w:val="2"/>
                <w:lang w:val="vi-VN"/>
              </w:rPr>
            </w:pPr>
            <w:r w:rsidRPr="00202CC4">
              <w:rPr>
                <w:lang w:val="vi-VN"/>
              </w:rPr>
              <w:t>Tỷ lệ hệ thống thông tin của cơ quan nhà nước đáp ứng yêu cầu bảo đảm an toàn thông tin theo cấp độ</w:t>
            </w:r>
          </w:p>
        </w:tc>
        <w:tc>
          <w:tcPr>
            <w:tcW w:w="1733" w:type="dxa"/>
            <w:tcBorders>
              <w:top w:val="single" w:sz="4" w:space="0" w:color="auto"/>
              <w:left w:val="single" w:sz="4" w:space="0" w:color="auto"/>
              <w:bottom w:val="single" w:sz="4" w:space="0" w:color="auto"/>
              <w:right w:val="single" w:sz="4" w:space="0" w:color="auto"/>
            </w:tcBorders>
            <w:vAlign w:val="center"/>
            <w:hideMark/>
          </w:tcPr>
          <w:p w14:paraId="2822B8D8" w14:textId="77777777" w:rsidR="002F2145" w:rsidRPr="00202CC4" w:rsidRDefault="002F2145">
            <w:pPr>
              <w:spacing w:before="60" w:after="60"/>
              <w:jc w:val="center"/>
              <w:rPr>
                <w:kern w:val="2"/>
                <w:lang w:val="vi-VN"/>
              </w:rPr>
            </w:pPr>
            <w:r w:rsidRPr="00202CC4">
              <w:rPr>
                <w:lang w:val="vi-VN"/>
              </w:rPr>
              <w:t>Các sở, ban, ngành, địa phương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71A01D8" w14:textId="77777777" w:rsidR="002F2145" w:rsidRPr="00202CC4" w:rsidRDefault="002F2145">
            <w:pPr>
              <w:spacing w:before="60" w:after="60"/>
              <w:jc w:val="center"/>
              <w:rPr>
                <w:kern w:val="2"/>
                <w:lang w:val="vi-VN"/>
              </w:rPr>
            </w:pPr>
            <w:r w:rsidRPr="00202CC4">
              <w:rPr>
                <w:lang w:val="vi-VN"/>
              </w:rPr>
              <w:t>Sở Thông tin và Truyền thông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1BC5B155" w14:textId="77777777" w:rsidR="002F2145" w:rsidRPr="00202CC4" w:rsidRDefault="002F2145">
            <w:pPr>
              <w:spacing w:before="60" w:after="60"/>
              <w:jc w:val="center"/>
              <w:rPr>
                <w:kern w:val="2"/>
                <w:lang w:val="vi-VN"/>
              </w:rPr>
            </w:pPr>
            <w:r w:rsidRPr="00202CC4">
              <w:rPr>
                <w:lang w:val="vi-VN"/>
              </w:rPr>
              <w:t>Lãnh đạo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A30D902" w14:textId="77777777" w:rsidR="002F2145" w:rsidRPr="00202CC4" w:rsidRDefault="002F2145">
            <w:pPr>
              <w:spacing w:before="60" w:after="60"/>
              <w:jc w:val="center"/>
              <w:rPr>
                <w:kern w:val="2"/>
                <w:lang w:val="vi-VN"/>
              </w:rPr>
            </w:pPr>
            <w:r w:rsidRPr="00202CC4">
              <w:rPr>
                <w:lang w:val="vi-VN"/>
              </w:rPr>
              <w:t>3,2%</w:t>
            </w:r>
          </w:p>
        </w:tc>
        <w:tc>
          <w:tcPr>
            <w:tcW w:w="1265" w:type="dxa"/>
            <w:tcBorders>
              <w:top w:val="single" w:sz="4" w:space="0" w:color="auto"/>
              <w:left w:val="single" w:sz="4" w:space="0" w:color="auto"/>
              <w:bottom w:val="single" w:sz="4" w:space="0" w:color="auto"/>
              <w:right w:val="single" w:sz="4" w:space="0" w:color="auto"/>
            </w:tcBorders>
            <w:vAlign w:val="center"/>
            <w:hideMark/>
          </w:tcPr>
          <w:p w14:paraId="0F01CE03" w14:textId="77777777" w:rsidR="002F2145" w:rsidRPr="00202CC4" w:rsidRDefault="002F2145">
            <w:pPr>
              <w:spacing w:before="60" w:after="60"/>
              <w:jc w:val="center"/>
              <w:rPr>
                <w:kern w:val="2"/>
                <w:lang w:val="vi-VN"/>
              </w:rPr>
            </w:pPr>
            <w:r w:rsidRPr="00202CC4">
              <w:rPr>
                <w:lang w:val="vi-VN"/>
              </w:rPr>
              <w:t>30%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34909FA" w14:textId="77777777" w:rsidR="002F2145" w:rsidRPr="00202CC4" w:rsidRDefault="002F2145">
            <w:pPr>
              <w:spacing w:before="60" w:after="60"/>
              <w:jc w:val="center"/>
              <w:rPr>
                <w:kern w:val="2"/>
                <w:lang w:val="vi-VN"/>
              </w:rPr>
            </w:pPr>
            <w:r w:rsidRPr="00202CC4">
              <w:rPr>
                <w:lang w:val="vi-VN"/>
              </w:rPr>
              <w:t>30%</w:t>
            </w:r>
          </w:p>
        </w:tc>
        <w:tc>
          <w:tcPr>
            <w:tcW w:w="2055" w:type="dxa"/>
            <w:tcBorders>
              <w:top w:val="single" w:sz="4" w:space="0" w:color="auto"/>
              <w:left w:val="single" w:sz="4" w:space="0" w:color="auto"/>
              <w:bottom w:val="single" w:sz="4" w:space="0" w:color="auto"/>
              <w:right w:val="single" w:sz="4" w:space="0" w:color="auto"/>
            </w:tcBorders>
          </w:tcPr>
          <w:p w14:paraId="3410A133" w14:textId="77777777" w:rsidR="002F2145" w:rsidRPr="00202CC4" w:rsidRDefault="002F2145">
            <w:pPr>
              <w:spacing w:before="60" w:after="60"/>
              <w:jc w:val="both"/>
              <w:rPr>
                <w:kern w:val="2"/>
                <w:lang w:val="vi-VN"/>
              </w:rPr>
            </w:pPr>
          </w:p>
        </w:tc>
      </w:tr>
      <w:tr w:rsidR="00202CC4" w:rsidRPr="00202CC4" w14:paraId="12C9C070"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41CA86BA" w14:textId="77777777" w:rsidR="002F2145" w:rsidRPr="00202CC4" w:rsidRDefault="002F2145" w:rsidP="002F2145">
            <w:pPr>
              <w:numPr>
                <w:ilvl w:val="0"/>
                <w:numId w:val="29"/>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119F6F34" w14:textId="77777777" w:rsidR="002F2145" w:rsidRPr="00202CC4" w:rsidRDefault="002F2145">
            <w:pPr>
              <w:spacing w:before="60" w:after="60"/>
              <w:jc w:val="both"/>
              <w:rPr>
                <w:kern w:val="2"/>
                <w:lang w:val="vi-VN"/>
              </w:rPr>
            </w:pPr>
            <w:r w:rsidRPr="00202CC4">
              <w:rPr>
                <w:lang w:val="vi-VN"/>
              </w:rPr>
              <w:t>Tỷ lệ cổng/trang thông tin điện tử của cơ quan nhà nước được đánh giá an toàn thông tin và dán nhãn tín nhiệm mạng.</w:t>
            </w:r>
          </w:p>
        </w:tc>
        <w:tc>
          <w:tcPr>
            <w:tcW w:w="1733" w:type="dxa"/>
            <w:tcBorders>
              <w:top w:val="single" w:sz="4" w:space="0" w:color="auto"/>
              <w:left w:val="single" w:sz="4" w:space="0" w:color="auto"/>
              <w:bottom w:val="single" w:sz="4" w:space="0" w:color="auto"/>
              <w:right w:val="single" w:sz="4" w:space="0" w:color="auto"/>
            </w:tcBorders>
            <w:vAlign w:val="center"/>
            <w:hideMark/>
          </w:tcPr>
          <w:p w14:paraId="2C79EB5E" w14:textId="77777777" w:rsidR="002F2145" w:rsidRPr="00202CC4" w:rsidRDefault="002F2145">
            <w:pPr>
              <w:spacing w:before="60" w:after="60"/>
              <w:jc w:val="center"/>
              <w:rPr>
                <w:kern w:val="2"/>
                <w:lang w:val="vi-VN"/>
              </w:rPr>
            </w:pPr>
            <w:r w:rsidRPr="00202CC4">
              <w:rPr>
                <w:lang w:val="vi-VN"/>
              </w:rPr>
              <w:t>Các sở, ban, ngành, UBND cấp huyện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C4747F1" w14:textId="77777777" w:rsidR="002F2145" w:rsidRPr="00202CC4" w:rsidRDefault="002F2145">
            <w:pPr>
              <w:spacing w:before="60" w:after="60"/>
              <w:jc w:val="center"/>
              <w:rPr>
                <w:kern w:val="2"/>
                <w:lang w:val="vi-VN"/>
              </w:rPr>
            </w:pPr>
            <w:r w:rsidRPr="00202CC4">
              <w:rPr>
                <w:lang w:val="vi-VN"/>
              </w:rPr>
              <w:t>Sở Thông tin và Truyền thông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359FDDBD" w14:textId="77777777" w:rsidR="002F2145" w:rsidRPr="00202CC4" w:rsidRDefault="002F2145">
            <w:pPr>
              <w:spacing w:before="60" w:after="60"/>
              <w:jc w:val="center"/>
              <w:rPr>
                <w:kern w:val="2"/>
                <w:lang w:val="vi-VN"/>
              </w:rPr>
            </w:pPr>
            <w:r w:rsidRPr="00202CC4">
              <w:rPr>
                <w:lang w:val="vi-VN"/>
              </w:rPr>
              <w:t>Lãnh đạo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10A78CC" w14:textId="77777777" w:rsidR="002F2145" w:rsidRPr="00202CC4" w:rsidRDefault="002F2145">
            <w:pPr>
              <w:spacing w:before="60" w:after="60"/>
              <w:jc w:val="center"/>
              <w:rPr>
                <w:kern w:val="2"/>
                <w:lang w:val="vi-VN"/>
              </w:rPr>
            </w:pPr>
            <w:r w:rsidRPr="00202CC4">
              <w:rPr>
                <w:lang w:val="vi-VN"/>
              </w:rPr>
              <w:t>72%</w:t>
            </w:r>
          </w:p>
        </w:tc>
        <w:tc>
          <w:tcPr>
            <w:tcW w:w="1265" w:type="dxa"/>
            <w:tcBorders>
              <w:top w:val="single" w:sz="4" w:space="0" w:color="auto"/>
              <w:left w:val="single" w:sz="4" w:space="0" w:color="auto"/>
              <w:bottom w:val="single" w:sz="4" w:space="0" w:color="auto"/>
              <w:right w:val="single" w:sz="4" w:space="0" w:color="auto"/>
            </w:tcBorders>
            <w:vAlign w:val="center"/>
            <w:hideMark/>
          </w:tcPr>
          <w:p w14:paraId="19C8FB7C" w14:textId="77777777" w:rsidR="002F2145" w:rsidRPr="00202CC4" w:rsidRDefault="002F2145">
            <w:pPr>
              <w:spacing w:before="60" w:after="60"/>
              <w:jc w:val="center"/>
              <w:rPr>
                <w:kern w:val="2"/>
                <w:lang w:val="vi-VN"/>
              </w:rPr>
            </w:pPr>
            <w:r w:rsidRPr="00202CC4">
              <w:rPr>
                <w:lang w:val="vi-VN"/>
              </w:rPr>
              <w:t>100%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E648190" w14:textId="77777777" w:rsidR="002F2145" w:rsidRPr="00202CC4" w:rsidRDefault="002F2145">
            <w:pPr>
              <w:spacing w:before="60" w:after="60"/>
              <w:jc w:val="center"/>
              <w:rPr>
                <w:kern w:val="2"/>
                <w:lang w:val="vi-VN"/>
              </w:rPr>
            </w:pPr>
            <w:r w:rsidRPr="00202CC4">
              <w:rPr>
                <w:lang w:val="vi-VN"/>
              </w:rPr>
              <w:t>100%</w:t>
            </w:r>
          </w:p>
        </w:tc>
        <w:tc>
          <w:tcPr>
            <w:tcW w:w="2055" w:type="dxa"/>
            <w:tcBorders>
              <w:top w:val="single" w:sz="4" w:space="0" w:color="auto"/>
              <w:left w:val="single" w:sz="4" w:space="0" w:color="auto"/>
              <w:bottom w:val="single" w:sz="4" w:space="0" w:color="auto"/>
              <w:right w:val="single" w:sz="4" w:space="0" w:color="auto"/>
            </w:tcBorders>
          </w:tcPr>
          <w:p w14:paraId="00CB5007" w14:textId="77777777" w:rsidR="002F2145" w:rsidRPr="00202CC4" w:rsidRDefault="002F2145">
            <w:pPr>
              <w:spacing w:before="60" w:after="60"/>
              <w:jc w:val="both"/>
              <w:rPr>
                <w:kern w:val="2"/>
                <w:lang w:val="vi-VN"/>
              </w:rPr>
            </w:pPr>
          </w:p>
        </w:tc>
      </w:tr>
      <w:tr w:rsidR="00202CC4" w:rsidRPr="00202CC4" w14:paraId="5F5C8AE8"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60E83C63" w14:textId="77777777" w:rsidR="002F2145" w:rsidRPr="00202CC4" w:rsidRDefault="002F2145" w:rsidP="002F2145">
            <w:pPr>
              <w:numPr>
                <w:ilvl w:val="0"/>
                <w:numId w:val="29"/>
              </w:numPr>
              <w:suppressAutoHyphens w:val="0"/>
              <w:spacing w:before="60" w:after="60" w:line="252" w:lineRule="auto"/>
              <w:contextualSpacing/>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4861940B" w14:textId="77777777" w:rsidR="002F2145" w:rsidRPr="00202CC4" w:rsidRDefault="002F2145">
            <w:pPr>
              <w:spacing w:before="60" w:after="60"/>
              <w:jc w:val="both"/>
              <w:rPr>
                <w:kern w:val="2"/>
                <w:lang w:val="vi-VN"/>
              </w:rPr>
            </w:pPr>
            <w:r w:rsidRPr="00202CC4">
              <w:rPr>
                <w:lang w:val="vi-VN"/>
              </w:rPr>
              <w:t>Tỷ lệ xã, phường, thị trấn có trang thông tin điện tử (hoặc chuyên mục riêng)</w:t>
            </w:r>
          </w:p>
        </w:tc>
        <w:tc>
          <w:tcPr>
            <w:tcW w:w="1733" w:type="dxa"/>
            <w:tcBorders>
              <w:top w:val="single" w:sz="4" w:space="0" w:color="auto"/>
              <w:left w:val="single" w:sz="4" w:space="0" w:color="auto"/>
              <w:bottom w:val="single" w:sz="4" w:space="0" w:color="auto"/>
              <w:right w:val="single" w:sz="4" w:space="0" w:color="auto"/>
            </w:tcBorders>
            <w:vAlign w:val="center"/>
            <w:hideMark/>
          </w:tcPr>
          <w:p w14:paraId="627945B5" w14:textId="77777777" w:rsidR="002F2145" w:rsidRPr="00202CC4" w:rsidRDefault="002F2145">
            <w:pPr>
              <w:spacing w:before="60" w:after="60"/>
              <w:jc w:val="center"/>
              <w:rPr>
                <w:kern w:val="2"/>
                <w:lang w:val="vi-VN"/>
              </w:rPr>
            </w:pPr>
            <w:r w:rsidRPr="00202CC4">
              <w:rPr>
                <w:lang w:val="vi-VN"/>
              </w:rPr>
              <w:t>UBND cấp huyện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174172E" w14:textId="77777777" w:rsidR="002F2145" w:rsidRPr="00202CC4" w:rsidRDefault="002F2145">
            <w:pPr>
              <w:spacing w:before="40" w:after="40"/>
              <w:jc w:val="center"/>
              <w:rPr>
                <w:kern w:val="2"/>
                <w:lang w:val="vi-VN"/>
              </w:rPr>
            </w:pPr>
            <w:r w:rsidRPr="00202CC4">
              <w:rPr>
                <w:lang w:val="vi-VN"/>
              </w:rPr>
              <w:t>Sở Thông tin và Truyền thông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3DAA252A" w14:textId="77777777" w:rsidR="002F2145" w:rsidRPr="00202CC4" w:rsidRDefault="002F2145">
            <w:pPr>
              <w:spacing w:before="40" w:after="40"/>
              <w:jc w:val="center"/>
              <w:rPr>
                <w:kern w:val="2"/>
                <w:lang w:val="vi-VN"/>
              </w:rPr>
            </w:pPr>
            <w:r w:rsidRPr="00202CC4">
              <w:rPr>
                <w:lang w:val="vi-VN"/>
              </w:rPr>
              <w:t>Lãnh đạo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436093D9" w14:textId="77777777" w:rsidR="002F2145" w:rsidRPr="00202CC4" w:rsidRDefault="002F2145">
            <w:pPr>
              <w:spacing w:before="60" w:after="60"/>
              <w:jc w:val="center"/>
              <w:rPr>
                <w:kern w:val="2"/>
                <w:lang w:val="vi-VN"/>
              </w:rPr>
            </w:pPr>
            <w:r w:rsidRPr="00202CC4">
              <w:rPr>
                <w:lang w:val="vi-VN"/>
              </w:rPr>
              <w:t>23%</w:t>
            </w:r>
          </w:p>
        </w:tc>
        <w:tc>
          <w:tcPr>
            <w:tcW w:w="1265" w:type="dxa"/>
            <w:tcBorders>
              <w:top w:val="single" w:sz="4" w:space="0" w:color="auto"/>
              <w:left w:val="single" w:sz="4" w:space="0" w:color="auto"/>
              <w:bottom w:val="single" w:sz="4" w:space="0" w:color="auto"/>
              <w:right w:val="single" w:sz="4" w:space="0" w:color="auto"/>
            </w:tcBorders>
            <w:vAlign w:val="center"/>
            <w:hideMark/>
          </w:tcPr>
          <w:p w14:paraId="6B14D2A2" w14:textId="77777777" w:rsidR="002F2145" w:rsidRPr="00202CC4" w:rsidRDefault="002F2145">
            <w:pPr>
              <w:spacing w:before="60" w:after="60"/>
              <w:jc w:val="center"/>
              <w:rPr>
                <w:kern w:val="2"/>
                <w:lang w:val="vi-VN"/>
              </w:rPr>
            </w:pPr>
            <w:r w:rsidRPr="00202CC4">
              <w:rPr>
                <w:lang w:val="vi-VN"/>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8E172C9" w14:textId="77777777" w:rsidR="002F2145" w:rsidRPr="00202CC4" w:rsidRDefault="002F2145">
            <w:pPr>
              <w:spacing w:before="60" w:after="60"/>
              <w:jc w:val="center"/>
              <w:rPr>
                <w:kern w:val="2"/>
                <w:lang w:val="vi-VN"/>
              </w:rPr>
            </w:pPr>
            <w:r w:rsidRPr="00202CC4">
              <w:rPr>
                <w:lang w:val="vi-VN"/>
              </w:rPr>
              <w:t>100%</w:t>
            </w:r>
          </w:p>
        </w:tc>
        <w:tc>
          <w:tcPr>
            <w:tcW w:w="2055" w:type="dxa"/>
            <w:tcBorders>
              <w:top w:val="single" w:sz="4" w:space="0" w:color="auto"/>
              <w:left w:val="single" w:sz="4" w:space="0" w:color="auto"/>
              <w:bottom w:val="single" w:sz="4" w:space="0" w:color="auto"/>
              <w:right w:val="single" w:sz="4" w:space="0" w:color="auto"/>
            </w:tcBorders>
            <w:hideMark/>
          </w:tcPr>
          <w:p w14:paraId="1BFD4C15" w14:textId="77777777" w:rsidR="002F2145" w:rsidRPr="00202CC4" w:rsidRDefault="002F2145">
            <w:pPr>
              <w:spacing w:before="60" w:after="60"/>
              <w:jc w:val="both"/>
              <w:rPr>
                <w:kern w:val="2"/>
                <w:lang w:val="vi-VN"/>
              </w:rPr>
            </w:pPr>
            <w:r w:rsidRPr="00202CC4">
              <w:rPr>
                <w:lang w:val="vi-VN"/>
              </w:rPr>
              <w:t>Chỉ tiêu 2022 chuyển sang. Hoàn thành trong qúy II/2023</w:t>
            </w:r>
          </w:p>
        </w:tc>
      </w:tr>
      <w:tr w:rsidR="00202CC4" w:rsidRPr="00202CC4" w14:paraId="27BEF812"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7C49D8D8" w14:textId="77777777" w:rsidR="002F2145" w:rsidRPr="00202CC4" w:rsidRDefault="002F2145" w:rsidP="002F2145">
            <w:pPr>
              <w:numPr>
                <w:ilvl w:val="0"/>
                <w:numId w:val="29"/>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3810CC42" w14:textId="77777777" w:rsidR="002F2145" w:rsidRPr="00202CC4" w:rsidRDefault="002F2145">
            <w:pPr>
              <w:spacing w:before="40" w:after="40"/>
              <w:jc w:val="both"/>
              <w:rPr>
                <w:kern w:val="2"/>
                <w:lang w:val="vi-VN"/>
              </w:rPr>
            </w:pPr>
            <w:r w:rsidRPr="00202CC4">
              <w:rPr>
                <w:lang w:val="it-IT"/>
              </w:rPr>
              <w:t>Tỷ lệ cán bộ, công chức lãnh đạo sử dụng trợ lý ảo, khai thác dữ liệu từ Trung tâm giám sát, điều hành đô thị thông minh của tỉnh (IOC) qua tài khoản được cấp</w:t>
            </w:r>
          </w:p>
        </w:tc>
        <w:tc>
          <w:tcPr>
            <w:tcW w:w="1733" w:type="dxa"/>
            <w:tcBorders>
              <w:top w:val="single" w:sz="4" w:space="0" w:color="auto"/>
              <w:left w:val="single" w:sz="4" w:space="0" w:color="auto"/>
              <w:bottom w:val="single" w:sz="4" w:space="0" w:color="auto"/>
              <w:right w:val="single" w:sz="4" w:space="0" w:color="auto"/>
            </w:tcBorders>
            <w:vAlign w:val="center"/>
            <w:hideMark/>
          </w:tcPr>
          <w:p w14:paraId="7778C821" w14:textId="77777777" w:rsidR="002F2145" w:rsidRPr="00202CC4" w:rsidRDefault="002F2145">
            <w:pPr>
              <w:spacing w:before="40" w:after="40"/>
              <w:jc w:val="center"/>
              <w:rPr>
                <w:kern w:val="2"/>
                <w:lang w:val="vi-VN"/>
              </w:rPr>
            </w:pPr>
            <w:r w:rsidRPr="00202CC4">
              <w:rPr>
                <w:lang w:val="vi-VN"/>
              </w:rPr>
              <w:t>Các sở, ban, ngành, địa phương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FA2971E" w14:textId="77777777" w:rsidR="002F2145" w:rsidRPr="00202CC4" w:rsidRDefault="002F2145">
            <w:pPr>
              <w:spacing w:before="40" w:after="40"/>
              <w:jc w:val="center"/>
              <w:rPr>
                <w:kern w:val="2"/>
                <w:lang w:val="vi-VN"/>
              </w:rPr>
            </w:pPr>
            <w:r w:rsidRPr="00202CC4">
              <w:rPr>
                <w:lang w:val="vi-VN"/>
              </w:rPr>
              <w:t>Sở Thông tin và Truyền thông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4B8C40C6" w14:textId="77777777" w:rsidR="002F2145" w:rsidRPr="00202CC4" w:rsidRDefault="002F2145">
            <w:pPr>
              <w:spacing w:before="40" w:after="40"/>
              <w:jc w:val="center"/>
              <w:rPr>
                <w:kern w:val="2"/>
                <w:lang w:val="vi-VN"/>
              </w:rPr>
            </w:pPr>
            <w:r w:rsidRPr="00202CC4">
              <w:rPr>
                <w:lang w:val="vi-VN"/>
              </w:rPr>
              <w:t>Lãnh đạo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E9DD4E7" w14:textId="77777777" w:rsidR="002F2145" w:rsidRPr="00202CC4" w:rsidRDefault="002F2145">
            <w:pPr>
              <w:spacing w:before="40" w:after="40"/>
              <w:jc w:val="center"/>
              <w:rPr>
                <w:kern w:val="2"/>
                <w:lang w:val="vi-VN"/>
              </w:rPr>
            </w:pPr>
            <w:r w:rsidRPr="00202CC4">
              <w:rPr>
                <w:lang w:val="vi-VN"/>
              </w:rPr>
              <w:t>18,82%</w:t>
            </w:r>
          </w:p>
        </w:tc>
        <w:tc>
          <w:tcPr>
            <w:tcW w:w="1265" w:type="dxa"/>
            <w:tcBorders>
              <w:top w:val="single" w:sz="4" w:space="0" w:color="auto"/>
              <w:left w:val="single" w:sz="4" w:space="0" w:color="auto"/>
              <w:bottom w:val="single" w:sz="4" w:space="0" w:color="auto"/>
              <w:right w:val="single" w:sz="4" w:space="0" w:color="auto"/>
            </w:tcBorders>
            <w:vAlign w:val="center"/>
            <w:hideMark/>
          </w:tcPr>
          <w:p w14:paraId="67FD8E1D" w14:textId="77777777" w:rsidR="002F2145" w:rsidRPr="00202CC4" w:rsidRDefault="002F2145">
            <w:pPr>
              <w:spacing w:before="40" w:after="40"/>
              <w:jc w:val="center"/>
              <w:rPr>
                <w:kern w:val="2"/>
                <w:lang w:val="vi-VN"/>
              </w:rPr>
            </w:pPr>
            <w:r w:rsidRPr="00202CC4">
              <w:rPr>
                <w:lang w:val="vi-VN"/>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541D378" w14:textId="77777777" w:rsidR="002F2145" w:rsidRPr="00202CC4" w:rsidRDefault="002F2145">
            <w:pPr>
              <w:spacing w:before="40" w:after="40"/>
              <w:jc w:val="center"/>
              <w:rPr>
                <w:kern w:val="2"/>
                <w:lang w:val="vi-VN"/>
              </w:rPr>
            </w:pPr>
            <w:r w:rsidRPr="00202CC4">
              <w:rPr>
                <w:lang w:val="vi-VN"/>
              </w:rPr>
              <w:t>100%</w:t>
            </w:r>
          </w:p>
        </w:tc>
        <w:tc>
          <w:tcPr>
            <w:tcW w:w="2055" w:type="dxa"/>
            <w:tcBorders>
              <w:top w:val="single" w:sz="4" w:space="0" w:color="auto"/>
              <w:left w:val="single" w:sz="4" w:space="0" w:color="auto"/>
              <w:bottom w:val="single" w:sz="4" w:space="0" w:color="auto"/>
              <w:right w:val="single" w:sz="4" w:space="0" w:color="auto"/>
            </w:tcBorders>
          </w:tcPr>
          <w:p w14:paraId="495A4968" w14:textId="77777777" w:rsidR="002F2145" w:rsidRPr="00202CC4" w:rsidRDefault="002F2145">
            <w:pPr>
              <w:spacing w:before="40" w:after="40"/>
              <w:jc w:val="both"/>
              <w:rPr>
                <w:kern w:val="2"/>
                <w:lang w:val="vi-VN"/>
              </w:rPr>
            </w:pPr>
          </w:p>
        </w:tc>
      </w:tr>
      <w:tr w:rsidR="00202CC4" w:rsidRPr="00202CC4" w14:paraId="2730CE3E"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643F837C" w14:textId="77777777" w:rsidR="002F2145" w:rsidRPr="00202CC4" w:rsidRDefault="002F2145" w:rsidP="002F2145">
            <w:pPr>
              <w:numPr>
                <w:ilvl w:val="0"/>
                <w:numId w:val="29"/>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73A407AE" w14:textId="77777777" w:rsidR="002F2145" w:rsidRPr="00202CC4" w:rsidRDefault="002F2145">
            <w:pPr>
              <w:spacing w:before="40" w:after="40"/>
              <w:jc w:val="both"/>
              <w:rPr>
                <w:kern w:val="2"/>
                <w:lang w:val="vi-VN"/>
              </w:rPr>
            </w:pPr>
            <w:r w:rsidRPr="00202CC4">
              <w:rPr>
                <w:lang w:val="it-IT"/>
              </w:rPr>
              <w:t xml:space="preserve">Tỷ lệ các cơ quan quản lý nhà nước cấp tỉnh, cấp huyện, cấp xã được triển khai </w:t>
            </w:r>
            <w:r w:rsidRPr="00202CC4">
              <w:rPr>
                <w:lang w:val="it-IT"/>
              </w:rPr>
              <w:lastRenderedPageBreak/>
              <w:t>Hệ thống hội nghị truyền hình trực tuyến</w:t>
            </w:r>
          </w:p>
        </w:tc>
        <w:tc>
          <w:tcPr>
            <w:tcW w:w="1733" w:type="dxa"/>
            <w:tcBorders>
              <w:top w:val="single" w:sz="4" w:space="0" w:color="auto"/>
              <w:left w:val="single" w:sz="4" w:space="0" w:color="auto"/>
              <w:bottom w:val="single" w:sz="4" w:space="0" w:color="auto"/>
              <w:right w:val="single" w:sz="4" w:space="0" w:color="auto"/>
            </w:tcBorders>
            <w:vAlign w:val="center"/>
            <w:hideMark/>
          </w:tcPr>
          <w:p w14:paraId="76C7A408" w14:textId="77777777" w:rsidR="002F2145" w:rsidRPr="00202CC4" w:rsidRDefault="002F2145">
            <w:pPr>
              <w:spacing w:before="40" w:after="40"/>
              <w:jc w:val="center"/>
              <w:rPr>
                <w:kern w:val="2"/>
                <w:lang w:val="vi-VN"/>
              </w:rPr>
            </w:pPr>
            <w:r w:rsidRPr="00202CC4">
              <w:rPr>
                <w:lang w:val="vi-VN"/>
              </w:rPr>
              <w:lastRenderedPageBreak/>
              <w:t xml:space="preserve">Sở Thông tin và Truyền </w:t>
            </w:r>
            <w:r w:rsidRPr="00202CC4">
              <w:rPr>
                <w:lang w:val="vi-VN"/>
              </w:rPr>
              <w:lastRenderedPageBreak/>
              <w:t>thông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3ECB07A" w14:textId="77777777" w:rsidR="002F2145" w:rsidRPr="00202CC4" w:rsidRDefault="002F2145">
            <w:pPr>
              <w:spacing w:before="40" w:after="40"/>
              <w:jc w:val="center"/>
              <w:rPr>
                <w:kern w:val="2"/>
                <w:lang w:val="vi-VN"/>
              </w:rPr>
            </w:pPr>
            <w:r w:rsidRPr="00202CC4">
              <w:rPr>
                <w:lang w:val="vi-VN"/>
              </w:rPr>
              <w:lastRenderedPageBreak/>
              <w:t xml:space="preserve">Các sở, ban, ngành, địa </w:t>
            </w:r>
            <w:r w:rsidRPr="00202CC4">
              <w:rPr>
                <w:lang w:val="vi-VN"/>
              </w:rPr>
              <w:lastRenderedPageBreak/>
              <w:t>phương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0A3B35FB" w14:textId="77777777" w:rsidR="002F2145" w:rsidRPr="00202CC4" w:rsidRDefault="002F2145">
            <w:pPr>
              <w:spacing w:before="40" w:after="40"/>
              <w:jc w:val="center"/>
              <w:rPr>
                <w:kern w:val="2"/>
                <w:lang w:val="vi-VN"/>
              </w:rPr>
            </w:pPr>
            <w:r w:rsidRPr="00202CC4">
              <w:rPr>
                <w:lang w:val="vi-VN"/>
              </w:rPr>
              <w:lastRenderedPageBreak/>
              <w:t xml:space="preserve">Lãnh đạo Sở Thông tin và </w:t>
            </w:r>
            <w:r w:rsidRPr="00202CC4">
              <w:rPr>
                <w:lang w:val="vi-VN"/>
              </w:rPr>
              <w:lastRenderedPageBreak/>
              <w:t>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C9282C0" w14:textId="77777777" w:rsidR="002F2145" w:rsidRPr="00202CC4" w:rsidRDefault="002F2145">
            <w:pPr>
              <w:spacing w:before="40" w:after="40"/>
              <w:jc w:val="center"/>
              <w:rPr>
                <w:kern w:val="2"/>
                <w:lang w:val="vi-VN"/>
              </w:rPr>
            </w:pPr>
            <w:r w:rsidRPr="00202CC4">
              <w:rPr>
                <w:lang w:val="vi-VN"/>
              </w:rPr>
              <w:lastRenderedPageBreak/>
              <w:t>30%</w:t>
            </w:r>
          </w:p>
        </w:tc>
        <w:tc>
          <w:tcPr>
            <w:tcW w:w="1265" w:type="dxa"/>
            <w:tcBorders>
              <w:top w:val="single" w:sz="4" w:space="0" w:color="auto"/>
              <w:left w:val="single" w:sz="4" w:space="0" w:color="auto"/>
              <w:bottom w:val="single" w:sz="4" w:space="0" w:color="auto"/>
              <w:right w:val="single" w:sz="4" w:space="0" w:color="auto"/>
            </w:tcBorders>
            <w:vAlign w:val="center"/>
            <w:hideMark/>
          </w:tcPr>
          <w:p w14:paraId="3BAECBCE" w14:textId="77777777" w:rsidR="002F2145" w:rsidRPr="00202CC4" w:rsidRDefault="002F2145">
            <w:pPr>
              <w:spacing w:before="40" w:after="40"/>
              <w:jc w:val="center"/>
              <w:rPr>
                <w:kern w:val="2"/>
                <w:lang w:val="vi-VN"/>
              </w:rPr>
            </w:pPr>
            <w:r w:rsidRPr="00202CC4">
              <w:rPr>
                <w:lang w:val="vi-VN"/>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BCD5F53" w14:textId="77777777" w:rsidR="002F2145" w:rsidRPr="00202CC4" w:rsidRDefault="002F2145">
            <w:pPr>
              <w:spacing w:before="40" w:after="40"/>
              <w:jc w:val="center"/>
              <w:rPr>
                <w:kern w:val="2"/>
                <w:lang w:val="vi-VN"/>
              </w:rPr>
            </w:pPr>
            <w:r w:rsidRPr="00202CC4">
              <w:rPr>
                <w:lang w:val="vi-VN"/>
              </w:rPr>
              <w:t>100%</w:t>
            </w:r>
          </w:p>
        </w:tc>
        <w:tc>
          <w:tcPr>
            <w:tcW w:w="2055" w:type="dxa"/>
            <w:tcBorders>
              <w:top w:val="single" w:sz="4" w:space="0" w:color="auto"/>
              <w:left w:val="single" w:sz="4" w:space="0" w:color="auto"/>
              <w:bottom w:val="single" w:sz="4" w:space="0" w:color="auto"/>
              <w:right w:val="single" w:sz="4" w:space="0" w:color="auto"/>
            </w:tcBorders>
          </w:tcPr>
          <w:p w14:paraId="50CEC38D" w14:textId="77777777" w:rsidR="002F2145" w:rsidRPr="00202CC4" w:rsidRDefault="002F2145">
            <w:pPr>
              <w:spacing w:before="40" w:after="40"/>
              <w:jc w:val="both"/>
              <w:rPr>
                <w:kern w:val="2"/>
                <w:lang w:val="vi-VN"/>
              </w:rPr>
            </w:pPr>
          </w:p>
        </w:tc>
      </w:tr>
      <w:tr w:rsidR="00202CC4" w:rsidRPr="00202CC4" w14:paraId="2153E817"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1664E815" w14:textId="77777777" w:rsidR="002F2145" w:rsidRPr="00202CC4" w:rsidRDefault="002F2145" w:rsidP="002F2145">
            <w:pPr>
              <w:numPr>
                <w:ilvl w:val="0"/>
                <w:numId w:val="29"/>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38283303" w14:textId="77777777" w:rsidR="002F2145" w:rsidRPr="00202CC4" w:rsidRDefault="002F2145">
            <w:pPr>
              <w:spacing w:before="40" w:after="40"/>
              <w:jc w:val="both"/>
              <w:rPr>
                <w:kern w:val="2"/>
                <w:lang w:val="vi-VN"/>
              </w:rPr>
            </w:pPr>
            <w:r w:rsidRPr="00202CC4">
              <w:rPr>
                <w:lang w:val="it-IT"/>
              </w:rPr>
              <w:t>Tỷ lệ phản ánh, kiến nghị của người dân tiếp nhận trên hệ thống phản ánh hiện trường được xử lý đúng tiến độ, kịp thời</w:t>
            </w:r>
          </w:p>
        </w:tc>
        <w:tc>
          <w:tcPr>
            <w:tcW w:w="1733" w:type="dxa"/>
            <w:tcBorders>
              <w:top w:val="single" w:sz="4" w:space="0" w:color="auto"/>
              <w:left w:val="single" w:sz="4" w:space="0" w:color="auto"/>
              <w:bottom w:val="single" w:sz="4" w:space="0" w:color="auto"/>
              <w:right w:val="single" w:sz="4" w:space="0" w:color="auto"/>
            </w:tcBorders>
            <w:vAlign w:val="center"/>
            <w:hideMark/>
          </w:tcPr>
          <w:p w14:paraId="7939DB92" w14:textId="77777777" w:rsidR="002F2145" w:rsidRPr="00202CC4" w:rsidRDefault="002F2145">
            <w:pPr>
              <w:spacing w:before="40" w:after="40"/>
              <w:jc w:val="center"/>
              <w:rPr>
                <w:kern w:val="2"/>
                <w:lang w:val="vi-VN"/>
              </w:rPr>
            </w:pPr>
            <w:r w:rsidRPr="00202CC4">
              <w:rPr>
                <w:lang w:val="vi-VN"/>
              </w:rPr>
              <w:t>Các sở, ban, ngành, địa phương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3BA955F1" w14:textId="77777777" w:rsidR="002F2145" w:rsidRPr="00202CC4" w:rsidRDefault="002F2145">
            <w:pPr>
              <w:spacing w:before="40" w:after="40"/>
              <w:jc w:val="center"/>
              <w:rPr>
                <w:kern w:val="2"/>
                <w:lang w:val="vi-VN"/>
              </w:rPr>
            </w:pPr>
            <w:r w:rsidRPr="00202CC4">
              <w:rPr>
                <w:lang w:val="vi-VN"/>
              </w:rPr>
              <w:t>Sở Thông tin và Truyền thông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6A52D996" w14:textId="77777777" w:rsidR="002F2145" w:rsidRPr="00202CC4" w:rsidRDefault="002F2145">
            <w:pPr>
              <w:spacing w:before="40" w:after="40"/>
              <w:jc w:val="center"/>
              <w:rPr>
                <w:kern w:val="2"/>
                <w:lang w:val="vi-VN"/>
              </w:rPr>
            </w:pPr>
            <w:r w:rsidRPr="00202CC4">
              <w:rPr>
                <w:lang w:val="vi-VN"/>
              </w:rPr>
              <w:t>Lãnh đạo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77243EF" w14:textId="77777777" w:rsidR="002F2145" w:rsidRPr="00202CC4" w:rsidRDefault="002F2145">
            <w:pPr>
              <w:spacing w:before="40" w:after="40"/>
              <w:jc w:val="center"/>
              <w:rPr>
                <w:kern w:val="2"/>
                <w:lang w:val="vi-VN"/>
              </w:rPr>
            </w:pPr>
            <w:r w:rsidRPr="00202CC4">
              <w:rPr>
                <w:lang w:val="vi-VN"/>
              </w:rPr>
              <w:t>15,2%</w:t>
            </w:r>
          </w:p>
        </w:tc>
        <w:tc>
          <w:tcPr>
            <w:tcW w:w="1265" w:type="dxa"/>
            <w:tcBorders>
              <w:top w:val="single" w:sz="4" w:space="0" w:color="auto"/>
              <w:left w:val="single" w:sz="4" w:space="0" w:color="auto"/>
              <w:bottom w:val="single" w:sz="4" w:space="0" w:color="auto"/>
              <w:right w:val="single" w:sz="4" w:space="0" w:color="auto"/>
            </w:tcBorders>
            <w:vAlign w:val="center"/>
            <w:hideMark/>
          </w:tcPr>
          <w:p w14:paraId="45A4E5A4" w14:textId="77777777" w:rsidR="002F2145" w:rsidRPr="00202CC4" w:rsidRDefault="002F2145">
            <w:pPr>
              <w:spacing w:before="40" w:after="40"/>
              <w:jc w:val="center"/>
              <w:rPr>
                <w:kern w:val="2"/>
                <w:lang w:val="vi-VN"/>
              </w:rPr>
            </w:pPr>
            <w:r w:rsidRPr="00202CC4">
              <w:rPr>
                <w:lang w:val="vi-VN"/>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20A98CC" w14:textId="77777777" w:rsidR="002F2145" w:rsidRPr="00202CC4" w:rsidRDefault="002F2145">
            <w:pPr>
              <w:spacing w:before="40" w:after="40"/>
              <w:jc w:val="center"/>
              <w:rPr>
                <w:kern w:val="2"/>
                <w:lang w:val="vi-VN"/>
              </w:rPr>
            </w:pPr>
            <w:r w:rsidRPr="00202CC4">
              <w:rPr>
                <w:lang w:val="vi-VN"/>
              </w:rPr>
              <w:t>100%</w:t>
            </w:r>
          </w:p>
        </w:tc>
        <w:tc>
          <w:tcPr>
            <w:tcW w:w="2055" w:type="dxa"/>
            <w:tcBorders>
              <w:top w:val="single" w:sz="4" w:space="0" w:color="auto"/>
              <w:left w:val="single" w:sz="4" w:space="0" w:color="auto"/>
              <w:bottom w:val="single" w:sz="4" w:space="0" w:color="auto"/>
              <w:right w:val="single" w:sz="4" w:space="0" w:color="auto"/>
            </w:tcBorders>
          </w:tcPr>
          <w:p w14:paraId="4B94AA3E" w14:textId="77777777" w:rsidR="002F2145" w:rsidRPr="00202CC4" w:rsidRDefault="002F2145">
            <w:pPr>
              <w:spacing w:before="40" w:after="40"/>
              <w:jc w:val="both"/>
              <w:rPr>
                <w:kern w:val="2"/>
                <w:lang w:val="vi-VN"/>
              </w:rPr>
            </w:pPr>
          </w:p>
        </w:tc>
      </w:tr>
      <w:tr w:rsidR="00202CC4" w:rsidRPr="00202CC4" w14:paraId="61D27703"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2AFB6C7C" w14:textId="77777777" w:rsidR="002F2145" w:rsidRPr="00202CC4" w:rsidRDefault="002F2145">
            <w:pPr>
              <w:spacing w:before="60" w:after="60"/>
              <w:jc w:val="center"/>
              <w:rPr>
                <w:b/>
                <w:kern w:val="2"/>
                <w:lang w:val="vi-VN"/>
              </w:rPr>
            </w:pPr>
            <w:r w:rsidRPr="00202CC4">
              <w:rPr>
                <w:b/>
                <w:lang w:val="vi-VN"/>
              </w:rPr>
              <w:t>II</w:t>
            </w:r>
          </w:p>
        </w:tc>
        <w:tc>
          <w:tcPr>
            <w:tcW w:w="3090" w:type="dxa"/>
            <w:tcBorders>
              <w:top w:val="single" w:sz="4" w:space="0" w:color="auto"/>
              <w:left w:val="single" w:sz="4" w:space="0" w:color="auto"/>
              <w:bottom w:val="single" w:sz="4" w:space="0" w:color="auto"/>
              <w:right w:val="single" w:sz="4" w:space="0" w:color="auto"/>
            </w:tcBorders>
            <w:vAlign w:val="center"/>
            <w:hideMark/>
          </w:tcPr>
          <w:p w14:paraId="0A7D9862" w14:textId="77777777" w:rsidR="002F2145" w:rsidRPr="00202CC4" w:rsidRDefault="002F2145">
            <w:pPr>
              <w:spacing w:before="60" w:after="60"/>
              <w:rPr>
                <w:b/>
                <w:bCs/>
                <w:kern w:val="2"/>
                <w:lang w:val="vi-VN"/>
              </w:rPr>
            </w:pPr>
            <w:r w:rsidRPr="00202CC4">
              <w:rPr>
                <w:b/>
                <w:bCs/>
                <w:lang w:val="vi-VN"/>
              </w:rPr>
              <w:t>KINH TẾ SỐ</w:t>
            </w:r>
          </w:p>
        </w:tc>
        <w:tc>
          <w:tcPr>
            <w:tcW w:w="1733" w:type="dxa"/>
            <w:tcBorders>
              <w:top w:val="single" w:sz="4" w:space="0" w:color="auto"/>
              <w:left w:val="single" w:sz="4" w:space="0" w:color="auto"/>
              <w:bottom w:val="single" w:sz="4" w:space="0" w:color="auto"/>
              <w:right w:val="single" w:sz="4" w:space="0" w:color="auto"/>
            </w:tcBorders>
          </w:tcPr>
          <w:p w14:paraId="0F4B9815" w14:textId="77777777" w:rsidR="002F2145" w:rsidRPr="00202CC4" w:rsidRDefault="002F2145">
            <w:pPr>
              <w:spacing w:before="60" w:after="60"/>
              <w:jc w:val="center"/>
              <w:rPr>
                <w:b/>
                <w:kern w:val="2"/>
                <w:lang w:val="vi-VN"/>
              </w:rPr>
            </w:pPr>
          </w:p>
        </w:tc>
        <w:tc>
          <w:tcPr>
            <w:tcW w:w="1915" w:type="dxa"/>
            <w:tcBorders>
              <w:top w:val="single" w:sz="4" w:space="0" w:color="auto"/>
              <w:left w:val="single" w:sz="4" w:space="0" w:color="auto"/>
              <w:bottom w:val="single" w:sz="4" w:space="0" w:color="auto"/>
              <w:right w:val="single" w:sz="4" w:space="0" w:color="auto"/>
            </w:tcBorders>
          </w:tcPr>
          <w:p w14:paraId="6216251C" w14:textId="77777777" w:rsidR="002F2145" w:rsidRPr="00202CC4" w:rsidRDefault="002F2145">
            <w:pPr>
              <w:spacing w:before="60" w:after="60"/>
              <w:jc w:val="center"/>
              <w:rPr>
                <w:b/>
                <w:kern w:val="2"/>
                <w:lang w:val="vi-VN"/>
              </w:rPr>
            </w:pPr>
          </w:p>
        </w:tc>
        <w:tc>
          <w:tcPr>
            <w:tcW w:w="1669" w:type="dxa"/>
            <w:tcBorders>
              <w:top w:val="single" w:sz="4" w:space="0" w:color="auto"/>
              <w:left w:val="single" w:sz="4" w:space="0" w:color="auto"/>
              <w:bottom w:val="single" w:sz="4" w:space="0" w:color="auto"/>
              <w:right w:val="single" w:sz="4" w:space="0" w:color="auto"/>
            </w:tcBorders>
          </w:tcPr>
          <w:p w14:paraId="069A87F4" w14:textId="77777777" w:rsidR="002F2145" w:rsidRPr="00202CC4" w:rsidRDefault="002F2145">
            <w:pPr>
              <w:spacing w:before="60" w:after="60"/>
              <w:jc w:val="center"/>
              <w:rPr>
                <w:b/>
                <w:kern w:val="2"/>
                <w:lang w:val="vi-VN"/>
              </w:rPr>
            </w:pPr>
          </w:p>
        </w:tc>
        <w:tc>
          <w:tcPr>
            <w:tcW w:w="1309" w:type="dxa"/>
            <w:tcBorders>
              <w:top w:val="single" w:sz="4" w:space="0" w:color="auto"/>
              <w:left w:val="single" w:sz="4" w:space="0" w:color="auto"/>
              <w:bottom w:val="single" w:sz="4" w:space="0" w:color="auto"/>
              <w:right w:val="single" w:sz="4" w:space="0" w:color="auto"/>
            </w:tcBorders>
            <w:vAlign w:val="center"/>
          </w:tcPr>
          <w:p w14:paraId="715E5AE1" w14:textId="77777777" w:rsidR="002F2145" w:rsidRPr="00202CC4" w:rsidRDefault="002F2145">
            <w:pPr>
              <w:spacing w:before="60" w:after="60"/>
              <w:jc w:val="center"/>
              <w:rPr>
                <w:b/>
                <w:kern w:val="2"/>
                <w:lang w:val="vi-VN"/>
              </w:rPr>
            </w:pPr>
          </w:p>
        </w:tc>
        <w:tc>
          <w:tcPr>
            <w:tcW w:w="1265" w:type="dxa"/>
            <w:tcBorders>
              <w:top w:val="single" w:sz="4" w:space="0" w:color="auto"/>
              <w:left w:val="single" w:sz="4" w:space="0" w:color="auto"/>
              <w:bottom w:val="single" w:sz="4" w:space="0" w:color="auto"/>
              <w:right w:val="single" w:sz="4" w:space="0" w:color="auto"/>
            </w:tcBorders>
            <w:vAlign w:val="center"/>
          </w:tcPr>
          <w:p w14:paraId="4BD14F44" w14:textId="77777777" w:rsidR="002F2145" w:rsidRPr="00202CC4" w:rsidRDefault="002F2145">
            <w:pPr>
              <w:spacing w:before="60" w:after="60"/>
              <w:jc w:val="center"/>
              <w:rPr>
                <w:b/>
                <w:kern w:val="2"/>
                <w:lang w:val="vi-VN"/>
              </w:rPr>
            </w:pPr>
          </w:p>
        </w:tc>
        <w:tc>
          <w:tcPr>
            <w:tcW w:w="1474" w:type="dxa"/>
            <w:tcBorders>
              <w:top w:val="single" w:sz="4" w:space="0" w:color="auto"/>
              <w:left w:val="single" w:sz="4" w:space="0" w:color="auto"/>
              <w:bottom w:val="single" w:sz="4" w:space="0" w:color="auto"/>
              <w:right w:val="single" w:sz="4" w:space="0" w:color="auto"/>
            </w:tcBorders>
            <w:vAlign w:val="center"/>
          </w:tcPr>
          <w:p w14:paraId="37DAC257" w14:textId="77777777" w:rsidR="002F2145" w:rsidRPr="00202CC4" w:rsidRDefault="002F2145">
            <w:pPr>
              <w:spacing w:before="60" w:after="60"/>
              <w:jc w:val="center"/>
              <w:rPr>
                <w:b/>
                <w:kern w:val="2"/>
                <w:lang w:val="vi-VN"/>
              </w:rPr>
            </w:pPr>
          </w:p>
        </w:tc>
        <w:tc>
          <w:tcPr>
            <w:tcW w:w="2055" w:type="dxa"/>
            <w:tcBorders>
              <w:top w:val="single" w:sz="4" w:space="0" w:color="auto"/>
              <w:left w:val="single" w:sz="4" w:space="0" w:color="auto"/>
              <w:bottom w:val="single" w:sz="4" w:space="0" w:color="auto"/>
              <w:right w:val="single" w:sz="4" w:space="0" w:color="auto"/>
            </w:tcBorders>
          </w:tcPr>
          <w:p w14:paraId="5E5E46E4" w14:textId="77777777" w:rsidR="002F2145" w:rsidRPr="00202CC4" w:rsidRDefault="002F2145">
            <w:pPr>
              <w:spacing w:before="60" w:after="60"/>
              <w:jc w:val="both"/>
              <w:rPr>
                <w:b/>
                <w:kern w:val="2"/>
                <w:lang w:val="vi-VN"/>
              </w:rPr>
            </w:pPr>
          </w:p>
        </w:tc>
      </w:tr>
      <w:tr w:rsidR="00202CC4" w:rsidRPr="00202CC4" w14:paraId="29A65B00"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622C944A" w14:textId="77777777" w:rsidR="002F2145" w:rsidRPr="00202CC4" w:rsidRDefault="002F2145" w:rsidP="002F2145">
            <w:pPr>
              <w:numPr>
                <w:ilvl w:val="0"/>
                <w:numId w:val="30"/>
              </w:numPr>
              <w:suppressAutoHyphens w:val="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6341D1CB" w14:textId="77777777" w:rsidR="002F2145" w:rsidRPr="00202CC4" w:rsidRDefault="002F2145">
            <w:pPr>
              <w:jc w:val="both"/>
              <w:rPr>
                <w:kern w:val="2"/>
                <w:lang w:val="vi-VN"/>
              </w:rPr>
            </w:pPr>
            <w:r w:rsidRPr="00202CC4">
              <w:rPr>
                <w:lang w:val="vi-VN"/>
              </w:rPr>
              <w:t>Tỷ trọng giá trị tăng thêm của kinh tế số trong GRDP</w:t>
            </w:r>
          </w:p>
        </w:tc>
        <w:tc>
          <w:tcPr>
            <w:tcW w:w="1733" w:type="dxa"/>
            <w:tcBorders>
              <w:top w:val="single" w:sz="4" w:space="0" w:color="auto"/>
              <w:left w:val="single" w:sz="4" w:space="0" w:color="auto"/>
              <w:bottom w:val="single" w:sz="4" w:space="0" w:color="auto"/>
              <w:right w:val="single" w:sz="4" w:space="0" w:color="auto"/>
            </w:tcBorders>
            <w:vAlign w:val="center"/>
            <w:hideMark/>
          </w:tcPr>
          <w:p w14:paraId="6F1A3CB3" w14:textId="77777777" w:rsidR="002F2145" w:rsidRPr="00202CC4" w:rsidRDefault="002F2145">
            <w:pPr>
              <w:jc w:val="center"/>
              <w:rPr>
                <w:kern w:val="2"/>
                <w:lang w:val="vi-VN"/>
              </w:rPr>
            </w:pPr>
            <w:r w:rsidRPr="00202CC4">
              <w:rPr>
                <w:lang w:val="vi-VN"/>
              </w:rPr>
              <w:t>Cục Thống kê</w:t>
            </w:r>
          </w:p>
        </w:tc>
        <w:tc>
          <w:tcPr>
            <w:tcW w:w="1915" w:type="dxa"/>
            <w:tcBorders>
              <w:top w:val="single" w:sz="4" w:space="0" w:color="auto"/>
              <w:left w:val="single" w:sz="4" w:space="0" w:color="auto"/>
              <w:bottom w:val="single" w:sz="4" w:space="0" w:color="auto"/>
              <w:right w:val="single" w:sz="4" w:space="0" w:color="auto"/>
            </w:tcBorders>
            <w:hideMark/>
          </w:tcPr>
          <w:p w14:paraId="5C9784B4" w14:textId="77777777" w:rsidR="002F2145" w:rsidRPr="00202CC4" w:rsidRDefault="002F2145">
            <w:pPr>
              <w:jc w:val="center"/>
              <w:rPr>
                <w:kern w:val="2"/>
                <w:lang w:val="vi-VN"/>
              </w:rPr>
            </w:pPr>
            <w:r w:rsidRPr="00202CC4">
              <w:rPr>
                <w:lang w:val="vi-VN"/>
              </w:rPr>
              <w:t>Các sở, ban, ngành, địa phương</w:t>
            </w:r>
          </w:p>
        </w:tc>
        <w:tc>
          <w:tcPr>
            <w:tcW w:w="1669" w:type="dxa"/>
            <w:tcBorders>
              <w:top w:val="single" w:sz="4" w:space="0" w:color="auto"/>
              <w:left w:val="single" w:sz="4" w:space="0" w:color="auto"/>
              <w:bottom w:val="single" w:sz="4" w:space="0" w:color="auto"/>
              <w:right w:val="single" w:sz="4" w:space="0" w:color="auto"/>
            </w:tcBorders>
            <w:hideMark/>
          </w:tcPr>
          <w:p w14:paraId="3BCAD9F6" w14:textId="77777777" w:rsidR="002F2145" w:rsidRPr="00202CC4" w:rsidRDefault="002F2145">
            <w:pPr>
              <w:jc w:val="center"/>
              <w:rPr>
                <w:kern w:val="2"/>
                <w:lang w:val="vi-VN"/>
              </w:rPr>
            </w:pPr>
            <w:r w:rsidRPr="00202CC4">
              <w:rPr>
                <w:lang w:val="vi-VN"/>
              </w:rPr>
              <w:t>Lãnh đạo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701893C5" w14:textId="77777777" w:rsidR="002F2145" w:rsidRPr="00202CC4" w:rsidRDefault="002F2145">
            <w:pPr>
              <w:jc w:val="center"/>
              <w:rPr>
                <w:kern w:val="2"/>
                <w:lang w:val="vi-VN"/>
              </w:rPr>
            </w:pPr>
            <w:r w:rsidRPr="00202CC4">
              <w:rPr>
                <w:lang w:val="vi-VN"/>
              </w:rPr>
              <w:t>-</w:t>
            </w:r>
          </w:p>
        </w:tc>
        <w:tc>
          <w:tcPr>
            <w:tcW w:w="1265" w:type="dxa"/>
            <w:tcBorders>
              <w:top w:val="single" w:sz="4" w:space="0" w:color="auto"/>
              <w:left w:val="single" w:sz="4" w:space="0" w:color="auto"/>
              <w:bottom w:val="single" w:sz="4" w:space="0" w:color="auto"/>
              <w:right w:val="single" w:sz="4" w:space="0" w:color="auto"/>
            </w:tcBorders>
            <w:vAlign w:val="center"/>
            <w:hideMark/>
          </w:tcPr>
          <w:p w14:paraId="79E9F1DC" w14:textId="77777777" w:rsidR="002F2145" w:rsidRPr="00202CC4" w:rsidRDefault="002F2145">
            <w:pPr>
              <w:jc w:val="center"/>
              <w:rPr>
                <w:kern w:val="2"/>
                <w:lang w:val="vi-VN"/>
              </w:rPr>
            </w:pPr>
            <w:r w:rsidRPr="00202CC4">
              <w:rPr>
                <w:lang w:val="vi-VN"/>
              </w:rPr>
              <w:t>16%</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EF08A85" w14:textId="77777777" w:rsidR="002F2145" w:rsidRPr="00202CC4" w:rsidRDefault="002F2145">
            <w:pPr>
              <w:jc w:val="center"/>
              <w:rPr>
                <w:kern w:val="2"/>
                <w:lang w:val="vi-VN"/>
              </w:rPr>
            </w:pPr>
            <w:r w:rsidRPr="00202CC4">
              <w:rPr>
                <w:lang w:val="vi-VN"/>
              </w:rPr>
              <w:t>16%</w:t>
            </w:r>
          </w:p>
        </w:tc>
        <w:tc>
          <w:tcPr>
            <w:tcW w:w="2055" w:type="dxa"/>
            <w:tcBorders>
              <w:top w:val="single" w:sz="4" w:space="0" w:color="auto"/>
              <w:left w:val="single" w:sz="4" w:space="0" w:color="auto"/>
              <w:bottom w:val="single" w:sz="4" w:space="0" w:color="auto"/>
              <w:right w:val="single" w:sz="4" w:space="0" w:color="auto"/>
            </w:tcBorders>
          </w:tcPr>
          <w:p w14:paraId="0CFEE510" w14:textId="77777777" w:rsidR="002F2145" w:rsidRPr="00202CC4" w:rsidRDefault="002F2145">
            <w:pPr>
              <w:spacing w:before="60" w:after="60"/>
              <w:jc w:val="both"/>
              <w:rPr>
                <w:kern w:val="2"/>
                <w:lang w:val="vi-VN"/>
              </w:rPr>
            </w:pPr>
          </w:p>
        </w:tc>
      </w:tr>
      <w:tr w:rsidR="00202CC4" w:rsidRPr="00202CC4" w14:paraId="720689A1"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6DFDCDB6" w14:textId="77777777" w:rsidR="002F2145" w:rsidRPr="00202CC4" w:rsidRDefault="002F2145" w:rsidP="002F2145">
            <w:pPr>
              <w:numPr>
                <w:ilvl w:val="0"/>
                <w:numId w:val="30"/>
              </w:numPr>
              <w:suppressAutoHyphens w:val="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3CC9C098" w14:textId="77777777" w:rsidR="002F2145" w:rsidRPr="00202CC4" w:rsidRDefault="002F2145">
            <w:pPr>
              <w:jc w:val="both"/>
              <w:rPr>
                <w:kern w:val="2"/>
                <w:lang w:val="vi-VN"/>
              </w:rPr>
            </w:pPr>
            <w:r w:rsidRPr="00202CC4">
              <w:rPr>
                <w:lang w:val="it-IT"/>
              </w:rPr>
              <w:t>Tỷ trọng thu</w:t>
            </w:r>
            <w:r w:rsidRPr="00202CC4">
              <w:rPr>
                <w:rFonts w:ascii="Cambria Math" w:hAnsi="Cambria Math" w:cs="Cambria Math"/>
                <w:lang w:val="it-IT"/>
              </w:rPr>
              <w:t>̛</w:t>
            </w:r>
            <w:r w:rsidRPr="00202CC4">
              <w:rPr>
                <w:lang w:val="it-IT"/>
              </w:rPr>
              <w:t>o</w:t>
            </w:r>
            <w:r w:rsidRPr="00202CC4">
              <w:rPr>
                <w:rFonts w:ascii="Cambria Math" w:hAnsi="Cambria Math" w:cs="Cambria Math"/>
                <w:lang w:val="it-IT"/>
              </w:rPr>
              <w:t>̛</w:t>
            </w:r>
            <w:r w:rsidRPr="00202CC4">
              <w:rPr>
                <w:lang w:val="it-IT"/>
              </w:rPr>
              <w:t>ng mại điện tử trong tổng mức bán lẻ</w:t>
            </w:r>
          </w:p>
        </w:tc>
        <w:tc>
          <w:tcPr>
            <w:tcW w:w="1733" w:type="dxa"/>
            <w:tcBorders>
              <w:top w:val="single" w:sz="4" w:space="0" w:color="auto"/>
              <w:left w:val="single" w:sz="4" w:space="0" w:color="auto"/>
              <w:bottom w:val="single" w:sz="4" w:space="0" w:color="auto"/>
              <w:right w:val="single" w:sz="4" w:space="0" w:color="auto"/>
            </w:tcBorders>
            <w:vAlign w:val="center"/>
            <w:hideMark/>
          </w:tcPr>
          <w:p w14:paraId="22EE5C44" w14:textId="77777777" w:rsidR="002F2145" w:rsidRPr="00202CC4" w:rsidRDefault="002F2145">
            <w:pPr>
              <w:jc w:val="center"/>
              <w:rPr>
                <w:kern w:val="2"/>
                <w:lang w:val="vi-VN"/>
              </w:rPr>
            </w:pPr>
            <w:r w:rsidRPr="00202CC4">
              <w:rPr>
                <w:lang w:val="vi-VN"/>
              </w:rPr>
              <w:t>Sở Công thương</w:t>
            </w:r>
          </w:p>
        </w:tc>
        <w:tc>
          <w:tcPr>
            <w:tcW w:w="1915" w:type="dxa"/>
            <w:tcBorders>
              <w:top w:val="single" w:sz="4" w:space="0" w:color="auto"/>
              <w:left w:val="single" w:sz="4" w:space="0" w:color="auto"/>
              <w:bottom w:val="single" w:sz="4" w:space="0" w:color="auto"/>
              <w:right w:val="single" w:sz="4" w:space="0" w:color="auto"/>
            </w:tcBorders>
            <w:hideMark/>
          </w:tcPr>
          <w:p w14:paraId="2D565666" w14:textId="77777777" w:rsidR="002F2145" w:rsidRPr="00202CC4" w:rsidRDefault="002F2145">
            <w:pPr>
              <w:jc w:val="center"/>
              <w:rPr>
                <w:kern w:val="2"/>
                <w:lang w:val="vi-VN"/>
              </w:rPr>
            </w:pPr>
            <w:r w:rsidRPr="00202CC4">
              <w:rPr>
                <w:lang w:val="vi-VN"/>
              </w:rPr>
              <w:t>Các sở, ban, ngành, địa phương</w:t>
            </w:r>
          </w:p>
        </w:tc>
        <w:tc>
          <w:tcPr>
            <w:tcW w:w="1669" w:type="dxa"/>
            <w:tcBorders>
              <w:top w:val="single" w:sz="4" w:space="0" w:color="auto"/>
              <w:left w:val="single" w:sz="4" w:space="0" w:color="auto"/>
              <w:bottom w:val="single" w:sz="4" w:space="0" w:color="auto"/>
              <w:right w:val="single" w:sz="4" w:space="0" w:color="auto"/>
            </w:tcBorders>
            <w:hideMark/>
          </w:tcPr>
          <w:p w14:paraId="643D5BA6" w14:textId="77777777" w:rsidR="002F2145" w:rsidRPr="00202CC4" w:rsidRDefault="002F2145">
            <w:pPr>
              <w:jc w:val="center"/>
              <w:rPr>
                <w:kern w:val="2"/>
                <w:lang w:val="vi-VN"/>
              </w:rPr>
            </w:pPr>
            <w:r w:rsidRPr="00202CC4">
              <w:rPr>
                <w:lang w:val="vi-VN"/>
              </w:rPr>
              <w:t>Lãnh đạo Sở Công thương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20F1CBEB" w14:textId="77777777" w:rsidR="002F2145" w:rsidRPr="00202CC4" w:rsidRDefault="002F2145">
            <w:pPr>
              <w:jc w:val="center"/>
              <w:rPr>
                <w:kern w:val="2"/>
                <w:lang w:val="vi-VN"/>
              </w:rPr>
            </w:pPr>
            <w:r w:rsidRPr="00202CC4">
              <w:rPr>
                <w:lang w:val="vi-VN"/>
              </w:rPr>
              <w:t>-</w:t>
            </w:r>
          </w:p>
        </w:tc>
        <w:tc>
          <w:tcPr>
            <w:tcW w:w="1265" w:type="dxa"/>
            <w:tcBorders>
              <w:top w:val="single" w:sz="4" w:space="0" w:color="auto"/>
              <w:left w:val="single" w:sz="4" w:space="0" w:color="auto"/>
              <w:bottom w:val="single" w:sz="4" w:space="0" w:color="auto"/>
              <w:right w:val="single" w:sz="4" w:space="0" w:color="auto"/>
            </w:tcBorders>
            <w:vAlign w:val="center"/>
            <w:hideMark/>
          </w:tcPr>
          <w:p w14:paraId="7728BD53" w14:textId="77777777" w:rsidR="002F2145" w:rsidRPr="00202CC4" w:rsidRDefault="002F2145">
            <w:pPr>
              <w:jc w:val="center"/>
              <w:rPr>
                <w:kern w:val="2"/>
                <w:lang w:val="vi-VN"/>
              </w:rPr>
            </w:pPr>
            <w:r w:rsidRPr="00202CC4">
              <w:rPr>
                <w:lang w:val="vi-VN"/>
              </w:rPr>
              <w:t>8,5%</w:t>
            </w:r>
          </w:p>
        </w:tc>
        <w:tc>
          <w:tcPr>
            <w:tcW w:w="1474" w:type="dxa"/>
            <w:tcBorders>
              <w:top w:val="single" w:sz="4" w:space="0" w:color="auto"/>
              <w:left w:val="single" w:sz="4" w:space="0" w:color="auto"/>
              <w:bottom w:val="single" w:sz="4" w:space="0" w:color="auto"/>
              <w:right w:val="single" w:sz="4" w:space="0" w:color="auto"/>
            </w:tcBorders>
            <w:vAlign w:val="center"/>
            <w:hideMark/>
          </w:tcPr>
          <w:p w14:paraId="70F419E0" w14:textId="77777777" w:rsidR="002F2145" w:rsidRPr="00202CC4" w:rsidRDefault="002F2145">
            <w:pPr>
              <w:jc w:val="center"/>
              <w:rPr>
                <w:kern w:val="2"/>
                <w:lang w:val="vi-VN"/>
              </w:rPr>
            </w:pPr>
            <w:r w:rsidRPr="00202CC4">
              <w:rPr>
                <w:lang w:val="vi-VN"/>
              </w:rPr>
              <w:t>8,5%</w:t>
            </w:r>
          </w:p>
        </w:tc>
        <w:tc>
          <w:tcPr>
            <w:tcW w:w="2055" w:type="dxa"/>
            <w:tcBorders>
              <w:top w:val="single" w:sz="4" w:space="0" w:color="auto"/>
              <w:left w:val="single" w:sz="4" w:space="0" w:color="auto"/>
              <w:bottom w:val="single" w:sz="4" w:space="0" w:color="auto"/>
              <w:right w:val="single" w:sz="4" w:space="0" w:color="auto"/>
            </w:tcBorders>
            <w:hideMark/>
          </w:tcPr>
          <w:p w14:paraId="5F91A8D3" w14:textId="77777777" w:rsidR="002F2145" w:rsidRPr="00202CC4" w:rsidRDefault="002F2145">
            <w:pPr>
              <w:spacing w:before="60" w:after="60"/>
              <w:jc w:val="both"/>
              <w:rPr>
                <w:kern w:val="2"/>
                <w:lang w:val="vi-VN"/>
              </w:rPr>
            </w:pPr>
            <w:r w:rsidRPr="00202CC4">
              <w:rPr>
                <w:lang w:val="vi-VN"/>
              </w:rPr>
              <w:t>Chỉ tiêu 2022 tiếp tục được UBQG giao trong 2023</w:t>
            </w:r>
          </w:p>
        </w:tc>
      </w:tr>
      <w:tr w:rsidR="00202CC4" w:rsidRPr="00202CC4" w14:paraId="11E6FA07"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7FDAE3AA" w14:textId="77777777" w:rsidR="002F2145" w:rsidRPr="00202CC4" w:rsidRDefault="002F2145" w:rsidP="002F2145">
            <w:pPr>
              <w:numPr>
                <w:ilvl w:val="0"/>
                <w:numId w:val="30"/>
              </w:numPr>
              <w:suppressAutoHyphens w:val="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0B5CEC78" w14:textId="77777777" w:rsidR="002F2145" w:rsidRPr="00202CC4" w:rsidRDefault="002F2145">
            <w:pPr>
              <w:jc w:val="both"/>
              <w:rPr>
                <w:kern w:val="2"/>
                <w:lang w:val="vi-VN"/>
              </w:rPr>
            </w:pPr>
            <w:r w:rsidRPr="00202CC4">
              <w:rPr>
                <w:lang w:val="vi-VN" w:eastAsia="vi-VN" w:bidi="vi-VN"/>
              </w:rPr>
              <w:t>Tỷ lệ doanh nghiệp nhỏ và vừa được tiếp cận dùng thử các nền tảng chuyển đổi số.</w:t>
            </w:r>
          </w:p>
        </w:tc>
        <w:tc>
          <w:tcPr>
            <w:tcW w:w="1733" w:type="dxa"/>
            <w:tcBorders>
              <w:top w:val="single" w:sz="4" w:space="0" w:color="auto"/>
              <w:left w:val="single" w:sz="4" w:space="0" w:color="auto"/>
              <w:bottom w:val="single" w:sz="4" w:space="0" w:color="auto"/>
              <w:right w:val="single" w:sz="4" w:space="0" w:color="auto"/>
            </w:tcBorders>
            <w:vAlign w:val="center"/>
            <w:hideMark/>
          </w:tcPr>
          <w:p w14:paraId="06E866E1" w14:textId="77777777" w:rsidR="002F2145" w:rsidRPr="00202CC4" w:rsidRDefault="002F2145">
            <w:pPr>
              <w:jc w:val="center"/>
              <w:rPr>
                <w:kern w:val="2"/>
                <w:lang w:val="vi-VN"/>
              </w:rPr>
            </w:pPr>
            <w:r w:rsidRPr="00202CC4">
              <w:rPr>
                <w:lang w:val="vi-VN"/>
              </w:rPr>
              <w:t>Sở Kế hoạch và Đầu tư</w:t>
            </w:r>
          </w:p>
        </w:tc>
        <w:tc>
          <w:tcPr>
            <w:tcW w:w="1915" w:type="dxa"/>
            <w:tcBorders>
              <w:top w:val="single" w:sz="4" w:space="0" w:color="auto"/>
              <w:left w:val="single" w:sz="4" w:space="0" w:color="auto"/>
              <w:bottom w:val="single" w:sz="4" w:space="0" w:color="auto"/>
              <w:right w:val="single" w:sz="4" w:space="0" w:color="auto"/>
            </w:tcBorders>
            <w:vAlign w:val="center"/>
            <w:hideMark/>
          </w:tcPr>
          <w:p w14:paraId="1CBF6A75" w14:textId="77777777" w:rsidR="002F2145" w:rsidRPr="00202CC4" w:rsidRDefault="002F2145">
            <w:pPr>
              <w:jc w:val="center"/>
              <w:rPr>
                <w:kern w:val="2"/>
                <w:lang w:val="vi-VN"/>
              </w:rPr>
            </w:pPr>
            <w:r w:rsidRPr="00202CC4">
              <w:rPr>
                <w:lang w:val="vi-VN"/>
              </w:rPr>
              <w:t>Sở Công thương, VCCI, Hiệp hội SME, Sở Thông tin và Truyền thông, UBND cấp huyện</w:t>
            </w:r>
          </w:p>
        </w:tc>
        <w:tc>
          <w:tcPr>
            <w:tcW w:w="1669" w:type="dxa"/>
            <w:tcBorders>
              <w:top w:val="single" w:sz="4" w:space="0" w:color="auto"/>
              <w:left w:val="single" w:sz="4" w:space="0" w:color="auto"/>
              <w:bottom w:val="single" w:sz="4" w:space="0" w:color="auto"/>
              <w:right w:val="single" w:sz="4" w:space="0" w:color="auto"/>
            </w:tcBorders>
            <w:vAlign w:val="center"/>
            <w:hideMark/>
          </w:tcPr>
          <w:p w14:paraId="7663BE20" w14:textId="77777777" w:rsidR="002F2145" w:rsidRPr="00202CC4" w:rsidRDefault="002F2145">
            <w:pPr>
              <w:jc w:val="center"/>
              <w:rPr>
                <w:kern w:val="2"/>
                <w:lang w:val="vi-VN"/>
              </w:rPr>
            </w:pPr>
            <w:r w:rsidRPr="00202CC4">
              <w:rPr>
                <w:lang w:val="vi-VN"/>
              </w:rPr>
              <w:t>Lãnh đạo Sở Kế hoạch và Đầu tư</w:t>
            </w:r>
          </w:p>
        </w:tc>
        <w:tc>
          <w:tcPr>
            <w:tcW w:w="1309" w:type="dxa"/>
            <w:tcBorders>
              <w:top w:val="single" w:sz="4" w:space="0" w:color="auto"/>
              <w:left w:val="single" w:sz="4" w:space="0" w:color="auto"/>
              <w:bottom w:val="single" w:sz="4" w:space="0" w:color="auto"/>
              <w:right w:val="single" w:sz="4" w:space="0" w:color="auto"/>
            </w:tcBorders>
            <w:vAlign w:val="center"/>
            <w:hideMark/>
          </w:tcPr>
          <w:p w14:paraId="6B81D798" w14:textId="77777777" w:rsidR="002F2145" w:rsidRPr="00202CC4" w:rsidRDefault="002F2145">
            <w:pPr>
              <w:jc w:val="center"/>
              <w:rPr>
                <w:kern w:val="2"/>
                <w:lang w:val="vi-VN"/>
              </w:rPr>
            </w:pPr>
            <w:r w:rsidRPr="00202CC4">
              <w:rPr>
                <w:lang w:val="vi-VN"/>
              </w:rPr>
              <w:t>-</w:t>
            </w:r>
          </w:p>
        </w:tc>
        <w:tc>
          <w:tcPr>
            <w:tcW w:w="1265" w:type="dxa"/>
            <w:tcBorders>
              <w:top w:val="single" w:sz="4" w:space="0" w:color="auto"/>
              <w:left w:val="single" w:sz="4" w:space="0" w:color="auto"/>
              <w:bottom w:val="single" w:sz="4" w:space="0" w:color="auto"/>
              <w:right w:val="single" w:sz="4" w:space="0" w:color="auto"/>
            </w:tcBorders>
            <w:vAlign w:val="center"/>
            <w:hideMark/>
          </w:tcPr>
          <w:p w14:paraId="6F38D9BA" w14:textId="77777777" w:rsidR="002F2145" w:rsidRPr="00202CC4" w:rsidRDefault="002F2145">
            <w:pPr>
              <w:jc w:val="center"/>
              <w:rPr>
                <w:kern w:val="2"/>
                <w:lang w:val="vi-VN"/>
              </w:rPr>
            </w:pPr>
            <w:r w:rsidRPr="00202CC4">
              <w:rPr>
                <w:lang w:val="vi-VN"/>
              </w:rPr>
              <w:t>90%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7305A9FB" w14:textId="77777777" w:rsidR="002F2145" w:rsidRPr="00202CC4" w:rsidRDefault="002F2145">
            <w:pPr>
              <w:jc w:val="center"/>
              <w:rPr>
                <w:kern w:val="2"/>
                <w:lang w:val="vi-VN"/>
              </w:rPr>
            </w:pPr>
            <w:r w:rsidRPr="00202CC4">
              <w:rPr>
                <w:lang w:val="vi-VN"/>
              </w:rPr>
              <w:t>90%</w:t>
            </w:r>
          </w:p>
        </w:tc>
        <w:tc>
          <w:tcPr>
            <w:tcW w:w="2055" w:type="dxa"/>
            <w:tcBorders>
              <w:top w:val="single" w:sz="4" w:space="0" w:color="auto"/>
              <w:left w:val="single" w:sz="4" w:space="0" w:color="auto"/>
              <w:bottom w:val="single" w:sz="4" w:space="0" w:color="auto"/>
              <w:right w:val="single" w:sz="4" w:space="0" w:color="auto"/>
            </w:tcBorders>
          </w:tcPr>
          <w:p w14:paraId="3B56F44D" w14:textId="77777777" w:rsidR="002F2145" w:rsidRPr="00202CC4" w:rsidRDefault="002F2145">
            <w:pPr>
              <w:spacing w:before="60" w:after="60"/>
              <w:jc w:val="both"/>
              <w:rPr>
                <w:kern w:val="2"/>
                <w:lang w:val="vi-VN"/>
              </w:rPr>
            </w:pPr>
          </w:p>
        </w:tc>
      </w:tr>
      <w:tr w:rsidR="00202CC4" w:rsidRPr="00202CC4" w14:paraId="5E14A2D1"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6512A007" w14:textId="77777777" w:rsidR="002F2145" w:rsidRPr="00202CC4" w:rsidRDefault="002F2145" w:rsidP="002F2145">
            <w:pPr>
              <w:numPr>
                <w:ilvl w:val="0"/>
                <w:numId w:val="30"/>
              </w:numPr>
              <w:suppressAutoHyphens w:val="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1692234F" w14:textId="77777777" w:rsidR="002F2145" w:rsidRPr="00202CC4" w:rsidRDefault="002F2145">
            <w:pPr>
              <w:jc w:val="both"/>
              <w:rPr>
                <w:kern w:val="2"/>
                <w:lang w:val="vi-VN"/>
              </w:rPr>
            </w:pPr>
            <w:r w:rsidRPr="00202CC4">
              <w:rPr>
                <w:lang w:val="vi-VN" w:eastAsia="vi-VN" w:bidi="vi-VN"/>
              </w:rPr>
              <w:t>Tỷ lệ doanh nghiệp nhỏ và vừa thường xuyên sử dụng các nền tảng chuyển đổi số.</w:t>
            </w:r>
          </w:p>
        </w:tc>
        <w:tc>
          <w:tcPr>
            <w:tcW w:w="1733" w:type="dxa"/>
            <w:tcBorders>
              <w:top w:val="single" w:sz="4" w:space="0" w:color="auto"/>
              <w:left w:val="single" w:sz="4" w:space="0" w:color="auto"/>
              <w:bottom w:val="single" w:sz="4" w:space="0" w:color="auto"/>
              <w:right w:val="single" w:sz="4" w:space="0" w:color="auto"/>
            </w:tcBorders>
            <w:vAlign w:val="center"/>
            <w:hideMark/>
          </w:tcPr>
          <w:p w14:paraId="7F613D5A" w14:textId="77777777" w:rsidR="002F2145" w:rsidRPr="00202CC4" w:rsidRDefault="002F2145">
            <w:pPr>
              <w:jc w:val="center"/>
              <w:rPr>
                <w:kern w:val="2"/>
                <w:lang w:val="vi-VN"/>
              </w:rPr>
            </w:pPr>
            <w:r w:rsidRPr="00202CC4">
              <w:rPr>
                <w:lang w:val="vi-VN"/>
              </w:rPr>
              <w:t>Sở Kế hoạch và Đầu tư</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07B939D" w14:textId="77777777" w:rsidR="002F2145" w:rsidRPr="00202CC4" w:rsidRDefault="002F2145">
            <w:pPr>
              <w:jc w:val="center"/>
              <w:rPr>
                <w:kern w:val="2"/>
                <w:lang w:val="vi-VN"/>
              </w:rPr>
            </w:pPr>
            <w:r w:rsidRPr="00202CC4">
              <w:rPr>
                <w:lang w:val="vi-VN"/>
              </w:rPr>
              <w:t>Sở Công thương, VCCI, Hiệp hội SME, Sở Thông tin và Truyền thông, UBND cấp huyện</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FDAD9DC" w14:textId="77777777" w:rsidR="002F2145" w:rsidRPr="00202CC4" w:rsidRDefault="002F2145">
            <w:pPr>
              <w:jc w:val="center"/>
              <w:rPr>
                <w:kern w:val="2"/>
                <w:lang w:val="vi-VN"/>
              </w:rPr>
            </w:pPr>
            <w:r w:rsidRPr="00202CC4">
              <w:rPr>
                <w:lang w:val="vi-VN"/>
              </w:rPr>
              <w:t>Lãnh đạo Sở Kế hoạch và Đầu tư</w:t>
            </w:r>
          </w:p>
        </w:tc>
        <w:tc>
          <w:tcPr>
            <w:tcW w:w="1309" w:type="dxa"/>
            <w:tcBorders>
              <w:top w:val="single" w:sz="4" w:space="0" w:color="auto"/>
              <w:left w:val="single" w:sz="4" w:space="0" w:color="auto"/>
              <w:bottom w:val="single" w:sz="4" w:space="0" w:color="auto"/>
              <w:right w:val="single" w:sz="4" w:space="0" w:color="auto"/>
            </w:tcBorders>
            <w:vAlign w:val="center"/>
            <w:hideMark/>
          </w:tcPr>
          <w:p w14:paraId="79E48F01" w14:textId="77777777" w:rsidR="002F2145" w:rsidRPr="00202CC4" w:rsidRDefault="002F2145">
            <w:pPr>
              <w:jc w:val="center"/>
              <w:rPr>
                <w:kern w:val="2"/>
                <w:lang w:val="vi-VN"/>
              </w:rPr>
            </w:pPr>
            <w:r w:rsidRPr="00202CC4">
              <w:rPr>
                <w:lang w:val="vi-VN"/>
              </w:rPr>
              <w:t>-</w:t>
            </w:r>
          </w:p>
        </w:tc>
        <w:tc>
          <w:tcPr>
            <w:tcW w:w="1265" w:type="dxa"/>
            <w:tcBorders>
              <w:top w:val="single" w:sz="4" w:space="0" w:color="auto"/>
              <w:left w:val="single" w:sz="4" w:space="0" w:color="auto"/>
              <w:bottom w:val="single" w:sz="4" w:space="0" w:color="auto"/>
              <w:right w:val="single" w:sz="4" w:space="0" w:color="auto"/>
            </w:tcBorders>
            <w:vAlign w:val="center"/>
            <w:hideMark/>
          </w:tcPr>
          <w:p w14:paraId="504F2182" w14:textId="77777777" w:rsidR="002F2145" w:rsidRPr="00202CC4" w:rsidRDefault="002F2145">
            <w:pPr>
              <w:jc w:val="center"/>
              <w:rPr>
                <w:kern w:val="2"/>
                <w:lang w:val="vi-VN"/>
              </w:rPr>
            </w:pPr>
            <w:r w:rsidRPr="00202CC4">
              <w:rPr>
                <w:lang w:val="vi-VN"/>
              </w:rPr>
              <w:t>30%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6C553B8" w14:textId="77777777" w:rsidR="002F2145" w:rsidRPr="00202CC4" w:rsidRDefault="002F2145">
            <w:pPr>
              <w:jc w:val="center"/>
              <w:rPr>
                <w:kern w:val="2"/>
                <w:lang w:val="vi-VN"/>
              </w:rPr>
            </w:pPr>
            <w:r w:rsidRPr="00202CC4">
              <w:rPr>
                <w:lang w:val="vi-VN"/>
              </w:rPr>
              <w:t>30%</w:t>
            </w:r>
          </w:p>
        </w:tc>
        <w:tc>
          <w:tcPr>
            <w:tcW w:w="2055" w:type="dxa"/>
            <w:tcBorders>
              <w:top w:val="single" w:sz="4" w:space="0" w:color="auto"/>
              <w:left w:val="single" w:sz="4" w:space="0" w:color="auto"/>
              <w:bottom w:val="single" w:sz="4" w:space="0" w:color="auto"/>
              <w:right w:val="single" w:sz="4" w:space="0" w:color="auto"/>
            </w:tcBorders>
            <w:hideMark/>
          </w:tcPr>
          <w:p w14:paraId="5B296500" w14:textId="77777777" w:rsidR="002F2145" w:rsidRPr="00202CC4" w:rsidRDefault="002F2145">
            <w:pPr>
              <w:spacing w:before="60" w:after="60"/>
              <w:jc w:val="both"/>
              <w:rPr>
                <w:kern w:val="2"/>
                <w:lang w:val="vi-VN"/>
              </w:rPr>
            </w:pPr>
            <w:r w:rsidRPr="00202CC4">
              <w:rPr>
                <w:lang w:val="vi-VN"/>
              </w:rPr>
              <w:t>Chỉ tiêu 2022 tiếp tục được UBQG giao trong 2023</w:t>
            </w:r>
          </w:p>
        </w:tc>
      </w:tr>
      <w:tr w:rsidR="00202CC4" w:rsidRPr="00202CC4" w14:paraId="7BC6DD41"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58B70264" w14:textId="77777777" w:rsidR="002F2145" w:rsidRPr="00202CC4" w:rsidRDefault="002F2145" w:rsidP="002F2145">
            <w:pPr>
              <w:numPr>
                <w:ilvl w:val="0"/>
                <w:numId w:val="30"/>
              </w:numPr>
              <w:suppressAutoHyphens w:val="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7FE3A7B1" w14:textId="77777777" w:rsidR="002F2145" w:rsidRPr="00202CC4" w:rsidRDefault="002F2145">
            <w:pPr>
              <w:jc w:val="both"/>
              <w:rPr>
                <w:kern w:val="2"/>
                <w:lang w:val="vi-VN" w:eastAsia="vi-VN" w:bidi="vi-VN"/>
              </w:rPr>
            </w:pPr>
            <w:r w:rsidRPr="00202CC4">
              <w:rPr>
                <w:lang w:val="vi-VN"/>
              </w:rPr>
              <w:t>Tỷ lệ doanh nghiệp sử dụng hóa đơn điện tử</w:t>
            </w:r>
          </w:p>
        </w:tc>
        <w:tc>
          <w:tcPr>
            <w:tcW w:w="1733" w:type="dxa"/>
            <w:tcBorders>
              <w:top w:val="single" w:sz="4" w:space="0" w:color="auto"/>
              <w:left w:val="single" w:sz="4" w:space="0" w:color="auto"/>
              <w:bottom w:val="single" w:sz="4" w:space="0" w:color="auto"/>
              <w:right w:val="single" w:sz="4" w:space="0" w:color="auto"/>
            </w:tcBorders>
            <w:vAlign w:val="center"/>
            <w:hideMark/>
          </w:tcPr>
          <w:p w14:paraId="5BA52AAF" w14:textId="77777777" w:rsidR="002F2145" w:rsidRPr="00202CC4" w:rsidRDefault="002F2145">
            <w:pPr>
              <w:jc w:val="center"/>
              <w:rPr>
                <w:kern w:val="2"/>
                <w:lang w:val="vi-VN"/>
              </w:rPr>
            </w:pPr>
            <w:r w:rsidRPr="00202CC4">
              <w:rPr>
                <w:lang w:val="vi-VN"/>
              </w:rPr>
              <w:t>Cục Thuế</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A635F4D" w14:textId="77777777" w:rsidR="002F2145" w:rsidRPr="00202CC4" w:rsidRDefault="002F2145">
            <w:pPr>
              <w:jc w:val="center"/>
              <w:rPr>
                <w:kern w:val="2"/>
                <w:lang w:val="vi-VN"/>
              </w:rPr>
            </w:pPr>
            <w:r w:rsidRPr="00202CC4">
              <w:rPr>
                <w:lang w:val="vi-VN"/>
              </w:rPr>
              <w:t>Các sở, ban, ngành, địa phương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014C041D" w14:textId="77777777" w:rsidR="002F2145" w:rsidRPr="00202CC4" w:rsidRDefault="002F2145">
            <w:pPr>
              <w:jc w:val="center"/>
              <w:rPr>
                <w:kern w:val="2"/>
                <w:lang w:val="vi-VN"/>
              </w:rPr>
            </w:pPr>
            <w:r w:rsidRPr="00202CC4">
              <w:rPr>
                <w:lang w:val="vi-VN"/>
              </w:rPr>
              <w:t>Lãnh đạo Cục Thuế</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C4678AB" w14:textId="77777777" w:rsidR="002F2145" w:rsidRPr="00202CC4" w:rsidRDefault="002F2145">
            <w:pPr>
              <w:jc w:val="center"/>
              <w:rPr>
                <w:kern w:val="2"/>
                <w:lang w:val="vi-VN"/>
              </w:rPr>
            </w:pPr>
            <w:r w:rsidRPr="00202CC4">
              <w:rPr>
                <w:lang w:val="vi-VN"/>
              </w:rPr>
              <w:t>100%</w:t>
            </w:r>
          </w:p>
        </w:tc>
        <w:tc>
          <w:tcPr>
            <w:tcW w:w="1265" w:type="dxa"/>
            <w:tcBorders>
              <w:top w:val="single" w:sz="4" w:space="0" w:color="auto"/>
              <w:left w:val="single" w:sz="4" w:space="0" w:color="auto"/>
              <w:bottom w:val="single" w:sz="4" w:space="0" w:color="auto"/>
              <w:right w:val="single" w:sz="4" w:space="0" w:color="auto"/>
            </w:tcBorders>
            <w:vAlign w:val="center"/>
            <w:hideMark/>
          </w:tcPr>
          <w:p w14:paraId="16901171" w14:textId="77777777" w:rsidR="002F2145" w:rsidRPr="00202CC4" w:rsidRDefault="002F2145">
            <w:pPr>
              <w:jc w:val="center"/>
              <w:rPr>
                <w:kern w:val="2"/>
                <w:lang w:val="vi-VN"/>
              </w:rPr>
            </w:pPr>
            <w:r w:rsidRPr="00202CC4">
              <w:rPr>
                <w:lang w:val="vi-VN"/>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FF9C869" w14:textId="77777777" w:rsidR="002F2145" w:rsidRPr="00202CC4" w:rsidRDefault="002F2145">
            <w:pPr>
              <w:jc w:val="center"/>
              <w:rPr>
                <w:kern w:val="2"/>
                <w:lang w:val="vi-VN"/>
              </w:rPr>
            </w:pPr>
            <w:r w:rsidRPr="00202CC4">
              <w:rPr>
                <w:lang w:val="vi-VN"/>
              </w:rPr>
              <w:t>100%</w:t>
            </w:r>
          </w:p>
        </w:tc>
        <w:tc>
          <w:tcPr>
            <w:tcW w:w="2055" w:type="dxa"/>
            <w:tcBorders>
              <w:top w:val="single" w:sz="4" w:space="0" w:color="auto"/>
              <w:left w:val="single" w:sz="4" w:space="0" w:color="auto"/>
              <w:bottom w:val="single" w:sz="4" w:space="0" w:color="auto"/>
              <w:right w:val="single" w:sz="4" w:space="0" w:color="auto"/>
            </w:tcBorders>
            <w:hideMark/>
          </w:tcPr>
          <w:p w14:paraId="1C8A2C01" w14:textId="77777777" w:rsidR="002F2145" w:rsidRPr="00202CC4" w:rsidRDefault="002F2145">
            <w:pPr>
              <w:spacing w:before="60" w:after="60"/>
              <w:jc w:val="both"/>
              <w:rPr>
                <w:kern w:val="2"/>
                <w:lang w:val="vi-VN"/>
              </w:rPr>
            </w:pPr>
            <w:r w:rsidRPr="00202CC4">
              <w:rPr>
                <w:lang w:val="vi-VN"/>
              </w:rPr>
              <w:t xml:space="preserve">Tiếp tục duy trì chỉ tiêu được UBQG </w:t>
            </w:r>
            <w:r w:rsidRPr="00202CC4">
              <w:rPr>
                <w:lang w:val="vi-VN"/>
              </w:rPr>
              <w:lastRenderedPageBreak/>
              <w:t>giao 2022.</w:t>
            </w:r>
          </w:p>
        </w:tc>
      </w:tr>
      <w:tr w:rsidR="00202CC4" w:rsidRPr="00202CC4" w14:paraId="4B58B6A1"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1722FDFA" w14:textId="77777777" w:rsidR="002F2145" w:rsidRPr="00202CC4" w:rsidRDefault="002F2145" w:rsidP="002F2145">
            <w:pPr>
              <w:numPr>
                <w:ilvl w:val="0"/>
                <w:numId w:val="30"/>
              </w:numPr>
              <w:suppressAutoHyphens w:val="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347620EF" w14:textId="77777777" w:rsidR="002F2145" w:rsidRPr="00202CC4" w:rsidRDefault="002F2145">
            <w:pPr>
              <w:jc w:val="both"/>
              <w:rPr>
                <w:kern w:val="2"/>
                <w:lang w:val="vi-VN"/>
              </w:rPr>
            </w:pPr>
            <w:r w:rsidRPr="00202CC4">
              <w:rPr>
                <w:spacing w:val="-2"/>
                <w:lang w:val="vi-VN"/>
              </w:rPr>
              <w:t>Tỷ lệ doanh nghiệp nhỏ và vừa có website với tên miền .vn</w:t>
            </w:r>
          </w:p>
        </w:tc>
        <w:tc>
          <w:tcPr>
            <w:tcW w:w="1733" w:type="dxa"/>
            <w:tcBorders>
              <w:top w:val="single" w:sz="4" w:space="0" w:color="auto"/>
              <w:left w:val="single" w:sz="4" w:space="0" w:color="auto"/>
              <w:bottom w:val="single" w:sz="4" w:space="0" w:color="auto"/>
              <w:right w:val="single" w:sz="4" w:space="0" w:color="auto"/>
            </w:tcBorders>
            <w:vAlign w:val="center"/>
            <w:hideMark/>
          </w:tcPr>
          <w:p w14:paraId="32DA44BF" w14:textId="77777777" w:rsidR="002F2145" w:rsidRPr="00202CC4" w:rsidRDefault="002F2145">
            <w:pPr>
              <w:jc w:val="center"/>
              <w:rPr>
                <w:kern w:val="2"/>
                <w:lang w:val="vi-VN"/>
              </w:rPr>
            </w:pPr>
            <w:r w:rsidRPr="00202CC4">
              <w:rPr>
                <w:lang w:val="vi-VN"/>
              </w:rPr>
              <w:t>Sở Thông tin và Truyền thông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7A8C17A5" w14:textId="77777777" w:rsidR="002F2145" w:rsidRPr="00202CC4" w:rsidRDefault="002F2145">
            <w:pPr>
              <w:jc w:val="center"/>
              <w:rPr>
                <w:kern w:val="2"/>
                <w:lang w:val="vi-VN"/>
              </w:rPr>
            </w:pPr>
            <w:r w:rsidRPr="00202CC4">
              <w:rPr>
                <w:lang w:val="vi-VN"/>
              </w:rPr>
              <w:t>Sở Kế hoạch và Đầu tư, Sở Công thương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6B7400FC" w14:textId="77777777" w:rsidR="002F2145" w:rsidRPr="00202CC4" w:rsidRDefault="002F2145">
            <w:pPr>
              <w:jc w:val="center"/>
              <w:rPr>
                <w:kern w:val="2"/>
                <w:lang w:val="vi-VN"/>
              </w:rPr>
            </w:pPr>
            <w:r w:rsidRPr="00202CC4">
              <w:rPr>
                <w:lang w:val="vi-VN"/>
              </w:rPr>
              <w:t>Lãnh đạo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C56C0E7" w14:textId="77777777" w:rsidR="002F2145" w:rsidRPr="00202CC4" w:rsidRDefault="002F2145">
            <w:pPr>
              <w:jc w:val="center"/>
              <w:rPr>
                <w:kern w:val="2"/>
                <w:lang w:val="vi-VN"/>
              </w:rPr>
            </w:pPr>
            <w:r w:rsidRPr="00202CC4">
              <w:rPr>
                <w:lang w:val="vi-VN"/>
              </w:rPr>
              <w:t>36%</w:t>
            </w:r>
          </w:p>
        </w:tc>
        <w:tc>
          <w:tcPr>
            <w:tcW w:w="1265" w:type="dxa"/>
            <w:tcBorders>
              <w:top w:val="single" w:sz="4" w:space="0" w:color="auto"/>
              <w:left w:val="single" w:sz="4" w:space="0" w:color="auto"/>
              <w:bottom w:val="single" w:sz="4" w:space="0" w:color="auto"/>
              <w:right w:val="single" w:sz="4" w:space="0" w:color="auto"/>
            </w:tcBorders>
            <w:vAlign w:val="center"/>
            <w:hideMark/>
          </w:tcPr>
          <w:p w14:paraId="0733336A" w14:textId="77777777" w:rsidR="002F2145" w:rsidRPr="00202CC4" w:rsidRDefault="002F2145">
            <w:pPr>
              <w:jc w:val="center"/>
              <w:rPr>
                <w:kern w:val="2"/>
                <w:lang w:val="vi-VN"/>
              </w:rPr>
            </w:pPr>
            <w:r w:rsidRPr="00202CC4">
              <w:rPr>
                <w:lang w:val="vi-VN"/>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24826A6" w14:textId="77777777" w:rsidR="002F2145" w:rsidRPr="00202CC4" w:rsidRDefault="002F2145">
            <w:pPr>
              <w:jc w:val="center"/>
              <w:rPr>
                <w:kern w:val="2"/>
                <w:lang w:val="vi-VN"/>
              </w:rPr>
            </w:pPr>
            <w:r w:rsidRPr="00202CC4">
              <w:rPr>
                <w:lang w:val="vi-VN"/>
              </w:rPr>
              <w:t>50%</w:t>
            </w:r>
          </w:p>
        </w:tc>
        <w:tc>
          <w:tcPr>
            <w:tcW w:w="2055" w:type="dxa"/>
            <w:tcBorders>
              <w:top w:val="single" w:sz="4" w:space="0" w:color="auto"/>
              <w:left w:val="single" w:sz="4" w:space="0" w:color="auto"/>
              <w:bottom w:val="single" w:sz="4" w:space="0" w:color="auto"/>
              <w:right w:val="single" w:sz="4" w:space="0" w:color="auto"/>
            </w:tcBorders>
            <w:vAlign w:val="center"/>
            <w:hideMark/>
          </w:tcPr>
          <w:p w14:paraId="34FF9089" w14:textId="77777777" w:rsidR="002F2145" w:rsidRPr="00202CC4" w:rsidRDefault="002F2145">
            <w:pPr>
              <w:spacing w:before="60" w:after="60"/>
              <w:jc w:val="center"/>
              <w:rPr>
                <w:kern w:val="2"/>
                <w:lang w:val="vi-VN"/>
              </w:rPr>
            </w:pPr>
            <w:r w:rsidRPr="00202CC4">
              <w:rPr>
                <w:lang w:val="vi-VN"/>
              </w:rPr>
              <w:t>Chỉ tiêu 2022 của tỉnh chuyển sang.</w:t>
            </w:r>
          </w:p>
        </w:tc>
      </w:tr>
      <w:tr w:rsidR="00202CC4" w:rsidRPr="00202CC4" w14:paraId="2FAB833C"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256316AE" w14:textId="77777777" w:rsidR="002F2145" w:rsidRPr="00202CC4" w:rsidRDefault="002F2145" w:rsidP="002F2145">
            <w:pPr>
              <w:numPr>
                <w:ilvl w:val="0"/>
                <w:numId w:val="30"/>
              </w:numPr>
              <w:suppressAutoHyphens w:val="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6569E308" w14:textId="77777777" w:rsidR="002F2145" w:rsidRPr="00202CC4" w:rsidRDefault="002F2145">
            <w:pPr>
              <w:spacing w:before="60" w:after="60"/>
              <w:jc w:val="both"/>
              <w:rPr>
                <w:bCs/>
                <w:kern w:val="2"/>
                <w:lang w:val="vi-VN"/>
              </w:rPr>
            </w:pPr>
            <w:r w:rsidRPr="00202CC4">
              <w:rPr>
                <w:lang w:val="it-IT"/>
              </w:rPr>
              <w:t>Tỷ lệ sản phẩm có giấy chứng nhận OCOP của tỉnh đủ điều kiện được đưa lên sàn thương mại điện tử.</w:t>
            </w:r>
          </w:p>
        </w:tc>
        <w:tc>
          <w:tcPr>
            <w:tcW w:w="1733" w:type="dxa"/>
            <w:tcBorders>
              <w:top w:val="single" w:sz="4" w:space="0" w:color="auto"/>
              <w:left w:val="single" w:sz="4" w:space="0" w:color="auto"/>
              <w:bottom w:val="single" w:sz="4" w:space="0" w:color="auto"/>
              <w:right w:val="single" w:sz="4" w:space="0" w:color="auto"/>
            </w:tcBorders>
            <w:vAlign w:val="center"/>
            <w:hideMark/>
          </w:tcPr>
          <w:p w14:paraId="2A37913C" w14:textId="77777777" w:rsidR="002F2145" w:rsidRPr="00202CC4" w:rsidRDefault="002F2145">
            <w:pPr>
              <w:spacing w:before="40" w:after="40"/>
              <w:jc w:val="center"/>
              <w:rPr>
                <w:kern w:val="2"/>
                <w:lang w:val="vi-VN"/>
              </w:rPr>
            </w:pPr>
            <w:r w:rsidRPr="00202CC4">
              <w:rPr>
                <w:lang w:val="vi-VN"/>
              </w:rPr>
              <w:t>UBND các huyện, thị xã, thành phố</w:t>
            </w:r>
          </w:p>
        </w:tc>
        <w:tc>
          <w:tcPr>
            <w:tcW w:w="1915" w:type="dxa"/>
            <w:tcBorders>
              <w:top w:val="single" w:sz="4" w:space="0" w:color="auto"/>
              <w:left w:val="single" w:sz="4" w:space="0" w:color="auto"/>
              <w:bottom w:val="single" w:sz="4" w:space="0" w:color="auto"/>
              <w:right w:val="single" w:sz="4" w:space="0" w:color="auto"/>
            </w:tcBorders>
            <w:vAlign w:val="center"/>
            <w:hideMark/>
          </w:tcPr>
          <w:p w14:paraId="30CB70C8" w14:textId="77777777" w:rsidR="002F2145" w:rsidRPr="00202CC4" w:rsidRDefault="002F2145">
            <w:pPr>
              <w:spacing w:before="60" w:after="60"/>
              <w:jc w:val="center"/>
              <w:rPr>
                <w:kern w:val="2"/>
                <w:lang w:val="vi-VN"/>
              </w:rPr>
            </w:pPr>
            <w:r w:rsidRPr="00202CC4">
              <w:rPr>
                <w:lang w:val="vi-VN"/>
              </w:rPr>
              <w:t>Sở Nông nghiệp và PTNT</w:t>
            </w:r>
          </w:p>
        </w:tc>
        <w:tc>
          <w:tcPr>
            <w:tcW w:w="1669" w:type="dxa"/>
            <w:tcBorders>
              <w:top w:val="single" w:sz="4" w:space="0" w:color="auto"/>
              <w:left w:val="single" w:sz="4" w:space="0" w:color="auto"/>
              <w:bottom w:val="single" w:sz="4" w:space="0" w:color="auto"/>
              <w:right w:val="single" w:sz="4" w:space="0" w:color="auto"/>
            </w:tcBorders>
            <w:vAlign w:val="center"/>
            <w:hideMark/>
          </w:tcPr>
          <w:p w14:paraId="07B27529" w14:textId="77777777" w:rsidR="002F2145" w:rsidRPr="00202CC4" w:rsidRDefault="002F2145">
            <w:pPr>
              <w:spacing w:before="60" w:after="60"/>
              <w:jc w:val="center"/>
              <w:rPr>
                <w:kern w:val="2"/>
                <w:lang w:val="vi-VN"/>
              </w:rPr>
            </w:pPr>
            <w:r w:rsidRPr="00202CC4">
              <w:rPr>
                <w:lang w:val="vi-VN"/>
              </w:rPr>
              <w:t>Lãnh đạo Sở Nông nghiệp và PTNT</w:t>
            </w:r>
          </w:p>
        </w:tc>
        <w:tc>
          <w:tcPr>
            <w:tcW w:w="1309" w:type="dxa"/>
            <w:tcBorders>
              <w:top w:val="single" w:sz="4" w:space="0" w:color="auto"/>
              <w:left w:val="single" w:sz="4" w:space="0" w:color="auto"/>
              <w:bottom w:val="single" w:sz="4" w:space="0" w:color="auto"/>
              <w:right w:val="single" w:sz="4" w:space="0" w:color="auto"/>
            </w:tcBorders>
            <w:vAlign w:val="center"/>
            <w:hideMark/>
          </w:tcPr>
          <w:p w14:paraId="64456AD4" w14:textId="77777777" w:rsidR="002F2145" w:rsidRPr="00202CC4" w:rsidRDefault="002F2145">
            <w:pPr>
              <w:spacing w:before="60" w:after="60"/>
              <w:jc w:val="center"/>
              <w:rPr>
                <w:kern w:val="2"/>
                <w:lang w:val="vi-VN"/>
              </w:rPr>
            </w:pPr>
            <w:r w:rsidRPr="00202CC4">
              <w:rPr>
                <w:lang w:val="vi-VN"/>
              </w:rPr>
              <w:t>28%</w:t>
            </w:r>
          </w:p>
        </w:tc>
        <w:tc>
          <w:tcPr>
            <w:tcW w:w="1265" w:type="dxa"/>
            <w:tcBorders>
              <w:top w:val="single" w:sz="4" w:space="0" w:color="auto"/>
              <w:left w:val="single" w:sz="4" w:space="0" w:color="auto"/>
              <w:bottom w:val="single" w:sz="4" w:space="0" w:color="auto"/>
              <w:right w:val="single" w:sz="4" w:space="0" w:color="auto"/>
            </w:tcBorders>
            <w:vAlign w:val="center"/>
            <w:hideMark/>
          </w:tcPr>
          <w:p w14:paraId="5620250D" w14:textId="77777777" w:rsidR="002F2145" w:rsidRPr="00202CC4" w:rsidRDefault="002F2145">
            <w:pPr>
              <w:spacing w:before="60" w:after="60"/>
              <w:jc w:val="center"/>
              <w:rPr>
                <w:kern w:val="2"/>
                <w:lang w:val="vi-VN"/>
              </w:rPr>
            </w:pPr>
            <w:r w:rsidRPr="00202CC4">
              <w:rPr>
                <w:lang w:val="vi-VN"/>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A3A3BFD" w14:textId="77777777" w:rsidR="002F2145" w:rsidRPr="00202CC4" w:rsidRDefault="002F2145">
            <w:pPr>
              <w:spacing w:before="60" w:after="60"/>
              <w:jc w:val="center"/>
              <w:rPr>
                <w:kern w:val="2"/>
                <w:lang w:val="vi-VN"/>
              </w:rPr>
            </w:pPr>
            <w:r w:rsidRPr="00202CC4">
              <w:rPr>
                <w:lang w:val="vi-VN"/>
              </w:rPr>
              <w:t>50%</w:t>
            </w:r>
          </w:p>
        </w:tc>
        <w:tc>
          <w:tcPr>
            <w:tcW w:w="2055" w:type="dxa"/>
            <w:tcBorders>
              <w:top w:val="single" w:sz="4" w:space="0" w:color="auto"/>
              <w:left w:val="single" w:sz="4" w:space="0" w:color="auto"/>
              <w:bottom w:val="single" w:sz="4" w:space="0" w:color="auto"/>
              <w:right w:val="single" w:sz="4" w:space="0" w:color="auto"/>
            </w:tcBorders>
            <w:vAlign w:val="center"/>
            <w:hideMark/>
          </w:tcPr>
          <w:p w14:paraId="171C31B4" w14:textId="77777777" w:rsidR="002F2145" w:rsidRPr="00202CC4" w:rsidRDefault="002F2145">
            <w:pPr>
              <w:spacing w:before="60" w:after="60"/>
              <w:jc w:val="both"/>
              <w:rPr>
                <w:kern w:val="2"/>
                <w:lang w:val="vi-VN"/>
              </w:rPr>
            </w:pPr>
            <w:r w:rsidRPr="00202CC4">
              <w:rPr>
                <w:lang w:val="vi-VN"/>
              </w:rPr>
              <w:t>Chỉ tiêu mới của tỉnh vì đây là chỉ tiêu thành phần liên quan đến xã nông thôn mới nâng cao.</w:t>
            </w:r>
          </w:p>
        </w:tc>
      </w:tr>
      <w:tr w:rsidR="00202CC4" w:rsidRPr="00202CC4" w14:paraId="5EE98704"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61D65B27" w14:textId="77777777" w:rsidR="002F2145" w:rsidRPr="00202CC4" w:rsidRDefault="002F2145" w:rsidP="002F2145">
            <w:pPr>
              <w:numPr>
                <w:ilvl w:val="0"/>
                <w:numId w:val="30"/>
              </w:numPr>
              <w:suppressAutoHyphens w:val="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7773D682" w14:textId="77777777" w:rsidR="002F2145" w:rsidRPr="00202CC4" w:rsidRDefault="002F2145">
            <w:pPr>
              <w:spacing w:before="40" w:after="40"/>
              <w:jc w:val="both"/>
              <w:rPr>
                <w:kern w:val="2"/>
                <w:lang w:val="vi-VN"/>
              </w:rPr>
            </w:pPr>
            <w:r w:rsidRPr="00202CC4">
              <w:rPr>
                <w:lang w:val="vi-VN"/>
              </w:rPr>
              <w:t>Tỷ lệ hộ sản xuất nông nghiệp có tài khoản trên sàn thương mại điện tử (có gian hàng)</w:t>
            </w:r>
          </w:p>
        </w:tc>
        <w:tc>
          <w:tcPr>
            <w:tcW w:w="1733" w:type="dxa"/>
            <w:tcBorders>
              <w:top w:val="single" w:sz="4" w:space="0" w:color="auto"/>
              <w:left w:val="single" w:sz="4" w:space="0" w:color="auto"/>
              <w:bottom w:val="single" w:sz="4" w:space="0" w:color="auto"/>
              <w:right w:val="single" w:sz="4" w:space="0" w:color="auto"/>
            </w:tcBorders>
            <w:vAlign w:val="center"/>
            <w:hideMark/>
          </w:tcPr>
          <w:p w14:paraId="31F93648" w14:textId="77777777" w:rsidR="002F2145" w:rsidRPr="00202CC4" w:rsidRDefault="002F2145">
            <w:pPr>
              <w:spacing w:before="40" w:after="40"/>
              <w:jc w:val="center"/>
              <w:rPr>
                <w:kern w:val="2"/>
                <w:lang w:val="vi-VN"/>
              </w:rPr>
            </w:pPr>
            <w:r w:rsidRPr="00202CC4">
              <w:rPr>
                <w:lang w:val="vi-VN"/>
              </w:rPr>
              <w:t>UBND các huyện, thị xã, thành phố</w:t>
            </w:r>
          </w:p>
        </w:tc>
        <w:tc>
          <w:tcPr>
            <w:tcW w:w="1915" w:type="dxa"/>
            <w:tcBorders>
              <w:top w:val="single" w:sz="4" w:space="0" w:color="auto"/>
              <w:left w:val="single" w:sz="4" w:space="0" w:color="auto"/>
              <w:bottom w:val="single" w:sz="4" w:space="0" w:color="auto"/>
              <w:right w:val="single" w:sz="4" w:space="0" w:color="auto"/>
            </w:tcBorders>
            <w:hideMark/>
          </w:tcPr>
          <w:p w14:paraId="40A44824" w14:textId="77777777" w:rsidR="002F2145" w:rsidRPr="00202CC4" w:rsidRDefault="002F2145">
            <w:pPr>
              <w:spacing w:before="60" w:after="60"/>
              <w:jc w:val="center"/>
              <w:rPr>
                <w:kern w:val="2"/>
                <w:lang w:val="vi-VN"/>
              </w:rPr>
            </w:pPr>
            <w:r w:rsidRPr="00202CC4">
              <w:rPr>
                <w:lang w:val="vi-VN"/>
              </w:rPr>
              <w:t>Sở Nông nghiệp và PTNT</w:t>
            </w:r>
          </w:p>
        </w:tc>
        <w:tc>
          <w:tcPr>
            <w:tcW w:w="1669" w:type="dxa"/>
            <w:tcBorders>
              <w:top w:val="single" w:sz="4" w:space="0" w:color="auto"/>
              <w:left w:val="single" w:sz="4" w:space="0" w:color="auto"/>
              <w:bottom w:val="single" w:sz="4" w:space="0" w:color="auto"/>
              <w:right w:val="single" w:sz="4" w:space="0" w:color="auto"/>
            </w:tcBorders>
            <w:hideMark/>
          </w:tcPr>
          <w:p w14:paraId="79705AB3" w14:textId="77777777" w:rsidR="002F2145" w:rsidRPr="00202CC4" w:rsidRDefault="002F2145">
            <w:pPr>
              <w:spacing w:before="60" w:after="60"/>
              <w:jc w:val="center"/>
              <w:rPr>
                <w:kern w:val="2"/>
                <w:lang w:val="vi-VN"/>
              </w:rPr>
            </w:pPr>
            <w:r w:rsidRPr="00202CC4">
              <w:rPr>
                <w:lang w:val="vi-VN"/>
              </w:rPr>
              <w:t>Lãnh đạo Sở Nông nghiệp và PTNT</w:t>
            </w:r>
          </w:p>
        </w:tc>
        <w:tc>
          <w:tcPr>
            <w:tcW w:w="1309" w:type="dxa"/>
            <w:tcBorders>
              <w:top w:val="single" w:sz="4" w:space="0" w:color="auto"/>
              <w:left w:val="single" w:sz="4" w:space="0" w:color="auto"/>
              <w:bottom w:val="single" w:sz="4" w:space="0" w:color="auto"/>
              <w:right w:val="single" w:sz="4" w:space="0" w:color="auto"/>
            </w:tcBorders>
            <w:vAlign w:val="center"/>
            <w:hideMark/>
          </w:tcPr>
          <w:p w14:paraId="66548C1F" w14:textId="77777777" w:rsidR="002F2145" w:rsidRPr="00202CC4" w:rsidRDefault="002F2145">
            <w:pPr>
              <w:spacing w:before="40" w:after="40"/>
              <w:jc w:val="center"/>
              <w:rPr>
                <w:kern w:val="2"/>
                <w:lang w:val="vi-VN"/>
              </w:rPr>
            </w:pPr>
            <w:r w:rsidRPr="00202CC4">
              <w:rPr>
                <w:lang w:val="vi-VN"/>
              </w:rPr>
              <w:t>70,3%</w:t>
            </w:r>
          </w:p>
        </w:tc>
        <w:tc>
          <w:tcPr>
            <w:tcW w:w="1265" w:type="dxa"/>
            <w:tcBorders>
              <w:top w:val="single" w:sz="4" w:space="0" w:color="auto"/>
              <w:left w:val="single" w:sz="4" w:space="0" w:color="auto"/>
              <w:bottom w:val="single" w:sz="4" w:space="0" w:color="auto"/>
              <w:right w:val="single" w:sz="4" w:space="0" w:color="auto"/>
            </w:tcBorders>
            <w:vAlign w:val="center"/>
            <w:hideMark/>
          </w:tcPr>
          <w:p w14:paraId="54906E48" w14:textId="77777777" w:rsidR="002F2145" w:rsidRPr="00202CC4" w:rsidRDefault="002F2145">
            <w:pPr>
              <w:spacing w:before="40" w:after="40"/>
              <w:jc w:val="center"/>
              <w:rPr>
                <w:kern w:val="2"/>
                <w:lang w:val="vi-VN"/>
              </w:rPr>
            </w:pPr>
            <w:r w:rsidRPr="00202CC4">
              <w:rPr>
                <w:lang w:val="vi-VN"/>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3E3A503" w14:textId="77777777" w:rsidR="002F2145" w:rsidRPr="00202CC4" w:rsidRDefault="002F2145">
            <w:pPr>
              <w:spacing w:before="40" w:after="40"/>
              <w:jc w:val="center"/>
              <w:rPr>
                <w:kern w:val="2"/>
                <w:lang w:val="vi-VN"/>
              </w:rPr>
            </w:pPr>
            <w:r w:rsidRPr="00202CC4">
              <w:rPr>
                <w:lang w:val="vi-VN"/>
              </w:rPr>
              <w:t>85%</w:t>
            </w:r>
          </w:p>
        </w:tc>
        <w:tc>
          <w:tcPr>
            <w:tcW w:w="2055" w:type="dxa"/>
            <w:tcBorders>
              <w:top w:val="single" w:sz="4" w:space="0" w:color="auto"/>
              <w:left w:val="single" w:sz="4" w:space="0" w:color="auto"/>
              <w:bottom w:val="single" w:sz="4" w:space="0" w:color="auto"/>
              <w:right w:val="single" w:sz="4" w:space="0" w:color="auto"/>
            </w:tcBorders>
            <w:vAlign w:val="center"/>
            <w:hideMark/>
          </w:tcPr>
          <w:p w14:paraId="0F3E2A4D" w14:textId="77777777" w:rsidR="002F2145" w:rsidRPr="00202CC4" w:rsidRDefault="002F2145">
            <w:pPr>
              <w:spacing w:before="60" w:after="60"/>
              <w:jc w:val="both"/>
              <w:rPr>
                <w:kern w:val="2"/>
                <w:lang w:val="vi-VN"/>
              </w:rPr>
            </w:pPr>
            <w:r w:rsidRPr="00202CC4">
              <w:rPr>
                <w:lang w:val="vi-VN"/>
              </w:rPr>
              <w:t>Tiếp tục duy trì chỉ tiêu trong 2023.</w:t>
            </w:r>
          </w:p>
        </w:tc>
      </w:tr>
      <w:tr w:rsidR="00202CC4" w:rsidRPr="00202CC4" w14:paraId="46ECD7B3"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3FED8363" w14:textId="77777777" w:rsidR="002F2145" w:rsidRPr="00202CC4" w:rsidRDefault="002F2145">
            <w:pPr>
              <w:spacing w:before="60" w:after="60"/>
              <w:jc w:val="center"/>
              <w:rPr>
                <w:b/>
                <w:kern w:val="2"/>
                <w:lang w:val="vi-VN"/>
              </w:rPr>
            </w:pPr>
            <w:r w:rsidRPr="00202CC4">
              <w:rPr>
                <w:b/>
                <w:lang w:val="vi-VN"/>
              </w:rPr>
              <w:t>III</w:t>
            </w:r>
          </w:p>
        </w:tc>
        <w:tc>
          <w:tcPr>
            <w:tcW w:w="3090" w:type="dxa"/>
            <w:tcBorders>
              <w:top w:val="single" w:sz="4" w:space="0" w:color="auto"/>
              <w:left w:val="single" w:sz="4" w:space="0" w:color="auto"/>
              <w:bottom w:val="single" w:sz="4" w:space="0" w:color="auto"/>
              <w:right w:val="single" w:sz="4" w:space="0" w:color="auto"/>
            </w:tcBorders>
            <w:vAlign w:val="center"/>
            <w:hideMark/>
          </w:tcPr>
          <w:p w14:paraId="15D64C20" w14:textId="77777777" w:rsidR="002F2145" w:rsidRPr="00202CC4" w:rsidRDefault="002F2145">
            <w:pPr>
              <w:spacing w:before="60" w:after="60"/>
              <w:jc w:val="both"/>
              <w:rPr>
                <w:b/>
                <w:bCs/>
                <w:kern w:val="2"/>
                <w:lang w:val="vi-VN"/>
              </w:rPr>
            </w:pPr>
            <w:r w:rsidRPr="00202CC4">
              <w:rPr>
                <w:b/>
                <w:bCs/>
                <w:lang w:val="vi-VN"/>
              </w:rPr>
              <w:t>XÃ HỘI SỐ</w:t>
            </w:r>
          </w:p>
        </w:tc>
        <w:tc>
          <w:tcPr>
            <w:tcW w:w="1733" w:type="dxa"/>
            <w:tcBorders>
              <w:top w:val="single" w:sz="4" w:space="0" w:color="auto"/>
              <w:left w:val="single" w:sz="4" w:space="0" w:color="auto"/>
              <w:bottom w:val="single" w:sz="4" w:space="0" w:color="auto"/>
              <w:right w:val="single" w:sz="4" w:space="0" w:color="auto"/>
            </w:tcBorders>
          </w:tcPr>
          <w:p w14:paraId="59333553" w14:textId="77777777" w:rsidR="002F2145" w:rsidRPr="00202CC4" w:rsidRDefault="002F2145">
            <w:pPr>
              <w:spacing w:before="60" w:after="60"/>
              <w:jc w:val="center"/>
              <w:rPr>
                <w:b/>
                <w:kern w:val="2"/>
                <w:lang w:val="vi-VN"/>
              </w:rPr>
            </w:pPr>
          </w:p>
        </w:tc>
        <w:tc>
          <w:tcPr>
            <w:tcW w:w="1915" w:type="dxa"/>
            <w:tcBorders>
              <w:top w:val="single" w:sz="4" w:space="0" w:color="auto"/>
              <w:left w:val="single" w:sz="4" w:space="0" w:color="auto"/>
              <w:bottom w:val="single" w:sz="4" w:space="0" w:color="auto"/>
              <w:right w:val="single" w:sz="4" w:space="0" w:color="auto"/>
            </w:tcBorders>
          </w:tcPr>
          <w:p w14:paraId="1C9198DB" w14:textId="77777777" w:rsidR="002F2145" w:rsidRPr="00202CC4" w:rsidRDefault="002F2145">
            <w:pPr>
              <w:spacing w:before="60" w:after="60"/>
              <w:jc w:val="center"/>
              <w:rPr>
                <w:b/>
                <w:kern w:val="2"/>
                <w:lang w:val="vi-VN"/>
              </w:rPr>
            </w:pPr>
          </w:p>
        </w:tc>
        <w:tc>
          <w:tcPr>
            <w:tcW w:w="1669" w:type="dxa"/>
            <w:tcBorders>
              <w:top w:val="single" w:sz="4" w:space="0" w:color="auto"/>
              <w:left w:val="single" w:sz="4" w:space="0" w:color="auto"/>
              <w:bottom w:val="single" w:sz="4" w:space="0" w:color="auto"/>
              <w:right w:val="single" w:sz="4" w:space="0" w:color="auto"/>
            </w:tcBorders>
          </w:tcPr>
          <w:p w14:paraId="18A1CC06" w14:textId="77777777" w:rsidR="002F2145" w:rsidRPr="00202CC4" w:rsidRDefault="002F2145">
            <w:pPr>
              <w:spacing w:before="60" w:after="60"/>
              <w:jc w:val="center"/>
              <w:rPr>
                <w:b/>
                <w:kern w:val="2"/>
                <w:lang w:val="vi-VN"/>
              </w:rPr>
            </w:pPr>
          </w:p>
        </w:tc>
        <w:tc>
          <w:tcPr>
            <w:tcW w:w="1309" w:type="dxa"/>
            <w:tcBorders>
              <w:top w:val="single" w:sz="4" w:space="0" w:color="auto"/>
              <w:left w:val="single" w:sz="4" w:space="0" w:color="auto"/>
              <w:bottom w:val="single" w:sz="4" w:space="0" w:color="auto"/>
              <w:right w:val="single" w:sz="4" w:space="0" w:color="auto"/>
            </w:tcBorders>
            <w:vAlign w:val="center"/>
          </w:tcPr>
          <w:p w14:paraId="121CBA14" w14:textId="77777777" w:rsidR="002F2145" w:rsidRPr="00202CC4" w:rsidRDefault="002F2145">
            <w:pPr>
              <w:spacing w:before="60" w:after="60"/>
              <w:jc w:val="center"/>
              <w:rPr>
                <w:b/>
                <w:kern w:val="2"/>
                <w:lang w:val="vi-VN"/>
              </w:rPr>
            </w:pPr>
          </w:p>
        </w:tc>
        <w:tc>
          <w:tcPr>
            <w:tcW w:w="1265" w:type="dxa"/>
            <w:tcBorders>
              <w:top w:val="single" w:sz="4" w:space="0" w:color="auto"/>
              <w:left w:val="single" w:sz="4" w:space="0" w:color="auto"/>
              <w:bottom w:val="single" w:sz="4" w:space="0" w:color="auto"/>
              <w:right w:val="single" w:sz="4" w:space="0" w:color="auto"/>
            </w:tcBorders>
            <w:vAlign w:val="center"/>
          </w:tcPr>
          <w:p w14:paraId="731B5812" w14:textId="77777777" w:rsidR="002F2145" w:rsidRPr="00202CC4" w:rsidRDefault="002F2145">
            <w:pPr>
              <w:spacing w:before="60" w:after="60"/>
              <w:jc w:val="center"/>
              <w:rPr>
                <w:b/>
                <w:kern w:val="2"/>
                <w:lang w:val="vi-VN"/>
              </w:rPr>
            </w:pPr>
          </w:p>
        </w:tc>
        <w:tc>
          <w:tcPr>
            <w:tcW w:w="1474" w:type="dxa"/>
            <w:tcBorders>
              <w:top w:val="single" w:sz="4" w:space="0" w:color="auto"/>
              <w:left w:val="single" w:sz="4" w:space="0" w:color="auto"/>
              <w:bottom w:val="single" w:sz="4" w:space="0" w:color="auto"/>
              <w:right w:val="single" w:sz="4" w:space="0" w:color="auto"/>
            </w:tcBorders>
            <w:vAlign w:val="center"/>
          </w:tcPr>
          <w:p w14:paraId="7B0E9D53" w14:textId="77777777" w:rsidR="002F2145" w:rsidRPr="00202CC4" w:rsidRDefault="002F2145">
            <w:pPr>
              <w:spacing w:before="60" w:after="60"/>
              <w:jc w:val="center"/>
              <w:rPr>
                <w:b/>
                <w:kern w:val="2"/>
                <w:lang w:val="vi-VN"/>
              </w:rPr>
            </w:pPr>
          </w:p>
        </w:tc>
        <w:tc>
          <w:tcPr>
            <w:tcW w:w="2055" w:type="dxa"/>
            <w:tcBorders>
              <w:top w:val="single" w:sz="4" w:space="0" w:color="auto"/>
              <w:left w:val="single" w:sz="4" w:space="0" w:color="auto"/>
              <w:bottom w:val="single" w:sz="4" w:space="0" w:color="auto"/>
              <w:right w:val="single" w:sz="4" w:space="0" w:color="auto"/>
            </w:tcBorders>
          </w:tcPr>
          <w:p w14:paraId="7AB683D7" w14:textId="77777777" w:rsidR="002F2145" w:rsidRPr="00202CC4" w:rsidRDefault="002F2145">
            <w:pPr>
              <w:spacing w:before="60" w:after="60"/>
              <w:jc w:val="both"/>
              <w:rPr>
                <w:b/>
                <w:kern w:val="2"/>
                <w:lang w:val="vi-VN"/>
              </w:rPr>
            </w:pPr>
          </w:p>
        </w:tc>
      </w:tr>
      <w:tr w:rsidR="00202CC4" w:rsidRPr="00202CC4" w14:paraId="16C70C7B"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071BCCF7" w14:textId="77777777" w:rsidR="002F2145" w:rsidRPr="00202CC4" w:rsidRDefault="002F2145" w:rsidP="002F2145">
            <w:pPr>
              <w:numPr>
                <w:ilvl w:val="0"/>
                <w:numId w:val="31"/>
              </w:numPr>
              <w:suppressAutoHyphens w:val="0"/>
              <w:spacing w:before="60" w:after="60" w:line="252" w:lineRule="auto"/>
              <w:contextualSpacing/>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5092D887" w14:textId="77777777" w:rsidR="002F2145" w:rsidRPr="00202CC4" w:rsidRDefault="002F2145">
            <w:pPr>
              <w:spacing w:before="40" w:after="40"/>
              <w:jc w:val="both"/>
              <w:rPr>
                <w:bCs/>
                <w:kern w:val="2"/>
                <w:lang w:val="vi-VN"/>
              </w:rPr>
            </w:pPr>
            <w:r w:rsidRPr="00202CC4">
              <w:rPr>
                <w:lang w:val="vi-VN"/>
              </w:rPr>
              <w:t>Tỷ lệ thuê bao điện thoại di động sử dụng điện thoại thông minh</w:t>
            </w:r>
          </w:p>
        </w:tc>
        <w:tc>
          <w:tcPr>
            <w:tcW w:w="1733" w:type="dxa"/>
            <w:tcBorders>
              <w:top w:val="single" w:sz="4" w:space="0" w:color="auto"/>
              <w:left w:val="single" w:sz="4" w:space="0" w:color="auto"/>
              <w:bottom w:val="single" w:sz="4" w:space="0" w:color="auto"/>
              <w:right w:val="single" w:sz="4" w:space="0" w:color="auto"/>
            </w:tcBorders>
            <w:vAlign w:val="center"/>
            <w:hideMark/>
          </w:tcPr>
          <w:p w14:paraId="2C8980BF" w14:textId="77777777" w:rsidR="002F2145" w:rsidRPr="00202CC4" w:rsidRDefault="002F2145">
            <w:pPr>
              <w:spacing w:before="60" w:after="60"/>
              <w:jc w:val="center"/>
              <w:rPr>
                <w:kern w:val="2"/>
                <w:lang w:val="vi-VN"/>
              </w:rPr>
            </w:pPr>
            <w:r w:rsidRPr="00202CC4">
              <w:rPr>
                <w:lang w:val="vi-VN"/>
              </w:rPr>
              <w:t>Sở Thông tin và Truyền thông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321CE0BA" w14:textId="77777777" w:rsidR="002F2145" w:rsidRPr="00202CC4" w:rsidRDefault="002F2145">
            <w:pPr>
              <w:spacing w:before="60" w:after="60"/>
              <w:jc w:val="center"/>
              <w:rPr>
                <w:kern w:val="2"/>
                <w:lang w:val="vi-VN"/>
              </w:rPr>
            </w:pPr>
            <w:r w:rsidRPr="00202CC4">
              <w:rPr>
                <w:lang w:val="vi-VN"/>
              </w:rPr>
              <w:t>Doanh nghiệp viễn thông, Sở LĐTB&amp;XH, UBND cấp huyện</w:t>
            </w:r>
          </w:p>
        </w:tc>
        <w:tc>
          <w:tcPr>
            <w:tcW w:w="1669" w:type="dxa"/>
            <w:tcBorders>
              <w:top w:val="single" w:sz="4" w:space="0" w:color="auto"/>
              <w:left w:val="single" w:sz="4" w:space="0" w:color="auto"/>
              <w:bottom w:val="single" w:sz="4" w:space="0" w:color="auto"/>
              <w:right w:val="single" w:sz="4" w:space="0" w:color="auto"/>
            </w:tcBorders>
            <w:vAlign w:val="center"/>
            <w:hideMark/>
          </w:tcPr>
          <w:p w14:paraId="18E60209" w14:textId="77777777" w:rsidR="002F2145" w:rsidRPr="00202CC4" w:rsidRDefault="002F2145">
            <w:pPr>
              <w:spacing w:before="60" w:after="60"/>
              <w:jc w:val="center"/>
              <w:rPr>
                <w:kern w:val="2"/>
                <w:lang w:val="vi-VN"/>
              </w:rPr>
            </w:pPr>
            <w:r w:rsidRPr="00202CC4">
              <w:rPr>
                <w:lang w:val="vi-VN"/>
              </w:rPr>
              <w:t>Lãnh đạo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4AE8CB2A" w14:textId="77777777" w:rsidR="002F2145" w:rsidRPr="00202CC4" w:rsidRDefault="002F2145">
            <w:pPr>
              <w:spacing w:before="60" w:after="60"/>
              <w:jc w:val="center"/>
              <w:rPr>
                <w:kern w:val="2"/>
                <w:lang w:val="vi-VN"/>
              </w:rPr>
            </w:pPr>
            <w:r w:rsidRPr="00202CC4">
              <w:rPr>
                <w:lang w:val="vi-VN"/>
              </w:rPr>
              <w:t>97,3%</w:t>
            </w:r>
          </w:p>
        </w:tc>
        <w:tc>
          <w:tcPr>
            <w:tcW w:w="1265" w:type="dxa"/>
            <w:tcBorders>
              <w:top w:val="single" w:sz="4" w:space="0" w:color="auto"/>
              <w:left w:val="single" w:sz="4" w:space="0" w:color="auto"/>
              <w:bottom w:val="single" w:sz="4" w:space="0" w:color="auto"/>
              <w:right w:val="single" w:sz="4" w:space="0" w:color="auto"/>
            </w:tcBorders>
            <w:vAlign w:val="center"/>
            <w:hideMark/>
          </w:tcPr>
          <w:p w14:paraId="5FC6F76D" w14:textId="77777777" w:rsidR="002F2145" w:rsidRPr="00202CC4" w:rsidRDefault="002F2145">
            <w:pPr>
              <w:spacing w:before="60" w:after="60"/>
              <w:jc w:val="center"/>
              <w:rPr>
                <w:kern w:val="2"/>
                <w:lang w:val="vi-VN"/>
              </w:rPr>
            </w:pPr>
            <w:r w:rsidRPr="00202CC4">
              <w:rPr>
                <w:lang w:val="vi-VN"/>
              </w:rPr>
              <w:t>80%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F0F0363" w14:textId="77777777" w:rsidR="002F2145" w:rsidRPr="00202CC4" w:rsidRDefault="002F2145">
            <w:pPr>
              <w:spacing w:before="60" w:after="60"/>
              <w:jc w:val="center"/>
              <w:rPr>
                <w:kern w:val="2"/>
                <w:lang w:val="vi-VN"/>
              </w:rPr>
            </w:pPr>
            <w:r w:rsidRPr="00202CC4">
              <w:rPr>
                <w:lang w:val="vi-VN"/>
              </w:rPr>
              <w:t>100%</w:t>
            </w:r>
          </w:p>
        </w:tc>
        <w:tc>
          <w:tcPr>
            <w:tcW w:w="2055" w:type="dxa"/>
            <w:tcBorders>
              <w:top w:val="single" w:sz="4" w:space="0" w:color="auto"/>
              <w:left w:val="single" w:sz="4" w:space="0" w:color="auto"/>
              <w:bottom w:val="single" w:sz="4" w:space="0" w:color="auto"/>
              <w:right w:val="single" w:sz="4" w:space="0" w:color="auto"/>
            </w:tcBorders>
            <w:vAlign w:val="center"/>
            <w:hideMark/>
          </w:tcPr>
          <w:p w14:paraId="2E01D14C" w14:textId="77777777" w:rsidR="002F2145" w:rsidRPr="00202CC4" w:rsidRDefault="002F2145">
            <w:pPr>
              <w:spacing w:before="60" w:after="60"/>
              <w:jc w:val="both"/>
              <w:rPr>
                <w:kern w:val="2"/>
                <w:lang w:val="vi-VN"/>
              </w:rPr>
            </w:pPr>
            <w:r w:rsidRPr="00202CC4">
              <w:rPr>
                <w:lang w:val="vi-VN"/>
              </w:rPr>
              <w:t>Chỉ tiêu 2022 tiếp tục được UBQG giao trong 2023</w:t>
            </w:r>
          </w:p>
        </w:tc>
      </w:tr>
      <w:tr w:rsidR="00202CC4" w:rsidRPr="00202CC4" w14:paraId="35BB7779"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6D36832D" w14:textId="77777777" w:rsidR="002F2145" w:rsidRPr="00202CC4" w:rsidRDefault="002F2145" w:rsidP="002F2145">
            <w:pPr>
              <w:numPr>
                <w:ilvl w:val="0"/>
                <w:numId w:val="31"/>
              </w:numPr>
              <w:suppressAutoHyphens w:val="0"/>
              <w:spacing w:before="60" w:after="60" w:line="252" w:lineRule="auto"/>
              <w:contextualSpacing/>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5F5353E6" w14:textId="77777777" w:rsidR="002F2145" w:rsidRPr="00202CC4" w:rsidRDefault="002F2145">
            <w:pPr>
              <w:spacing w:before="40" w:after="40"/>
              <w:jc w:val="both"/>
              <w:rPr>
                <w:kern w:val="2"/>
                <w:lang w:val="vi-VN"/>
              </w:rPr>
            </w:pPr>
            <w:r w:rsidRPr="00202CC4">
              <w:rPr>
                <w:lang w:val="vi-VN"/>
              </w:rPr>
              <w:t>Tỷ lệ hộ gia đình có đường Internet cáp quang băng rộng</w:t>
            </w:r>
          </w:p>
        </w:tc>
        <w:tc>
          <w:tcPr>
            <w:tcW w:w="1733" w:type="dxa"/>
            <w:tcBorders>
              <w:top w:val="single" w:sz="4" w:space="0" w:color="auto"/>
              <w:left w:val="single" w:sz="4" w:space="0" w:color="auto"/>
              <w:bottom w:val="single" w:sz="4" w:space="0" w:color="auto"/>
              <w:right w:val="single" w:sz="4" w:space="0" w:color="auto"/>
            </w:tcBorders>
            <w:vAlign w:val="center"/>
            <w:hideMark/>
          </w:tcPr>
          <w:p w14:paraId="1AC696D1" w14:textId="77777777" w:rsidR="002F2145" w:rsidRPr="00202CC4" w:rsidRDefault="002F2145">
            <w:pPr>
              <w:spacing w:before="60" w:after="60"/>
              <w:jc w:val="center"/>
              <w:rPr>
                <w:kern w:val="2"/>
                <w:lang w:val="vi-VN"/>
              </w:rPr>
            </w:pPr>
            <w:r w:rsidRPr="00202CC4">
              <w:rPr>
                <w:lang w:val="vi-VN"/>
              </w:rPr>
              <w:t>Sở Thông tin và Truyền thông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4F9497DB" w14:textId="77777777" w:rsidR="002F2145" w:rsidRPr="00202CC4" w:rsidRDefault="002F2145">
            <w:pPr>
              <w:spacing w:before="60" w:after="60"/>
              <w:jc w:val="center"/>
              <w:rPr>
                <w:kern w:val="2"/>
                <w:lang w:val="vi-VN"/>
              </w:rPr>
            </w:pPr>
            <w:r w:rsidRPr="00202CC4">
              <w:rPr>
                <w:lang w:val="vi-VN"/>
              </w:rPr>
              <w:t>Doanh nghiệp viễn thông; UBND cấp huyện</w:t>
            </w:r>
          </w:p>
        </w:tc>
        <w:tc>
          <w:tcPr>
            <w:tcW w:w="1669" w:type="dxa"/>
            <w:tcBorders>
              <w:top w:val="single" w:sz="4" w:space="0" w:color="auto"/>
              <w:left w:val="single" w:sz="4" w:space="0" w:color="auto"/>
              <w:bottom w:val="single" w:sz="4" w:space="0" w:color="auto"/>
              <w:right w:val="single" w:sz="4" w:space="0" w:color="auto"/>
            </w:tcBorders>
            <w:vAlign w:val="center"/>
            <w:hideMark/>
          </w:tcPr>
          <w:p w14:paraId="129294C9" w14:textId="77777777" w:rsidR="002F2145" w:rsidRPr="00202CC4" w:rsidRDefault="002F2145">
            <w:pPr>
              <w:spacing w:before="60" w:after="60"/>
              <w:jc w:val="center"/>
              <w:rPr>
                <w:kern w:val="2"/>
                <w:lang w:val="vi-VN"/>
              </w:rPr>
            </w:pPr>
            <w:r w:rsidRPr="00202CC4">
              <w:rPr>
                <w:lang w:val="vi-VN"/>
              </w:rPr>
              <w:t>Lãnh đạo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C62AFE6" w14:textId="77777777" w:rsidR="002F2145" w:rsidRPr="00202CC4" w:rsidRDefault="002F2145">
            <w:pPr>
              <w:spacing w:before="60" w:after="60"/>
              <w:jc w:val="center"/>
              <w:rPr>
                <w:kern w:val="2"/>
                <w:lang w:val="vi-VN"/>
              </w:rPr>
            </w:pPr>
            <w:r w:rsidRPr="00202CC4">
              <w:rPr>
                <w:lang w:val="vi-VN"/>
              </w:rPr>
              <w:t>98,02%</w:t>
            </w:r>
          </w:p>
        </w:tc>
        <w:tc>
          <w:tcPr>
            <w:tcW w:w="1265" w:type="dxa"/>
            <w:tcBorders>
              <w:top w:val="single" w:sz="4" w:space="0" w:color="auto"/>
              <w:left w:val="single" w:sz="4" w:space="0" w:color="auto"/>
              <w:bottom w:val="single" w:sz="4" w:space="0" w:color="auto"/>
              <w:right w:val="single" w:sz="4" w:space="0" w:color="auto"/>
            </w:tcBorders>
            <w:vAlign w:val="center"/>
            <w:hideMark/>
          </w:tcPr>
          <w:p w14:paraId="1102CBF8" w14:textId="77777777" w:rsidR="002F2145" w:rsidRPr="00202CC4" w:rsidRDefault="002F2145">
            <w:pPr>
              <w:spacing w:before="60" w:after="60"/>
              <w:jc w:val="center"/>
              <w:rPr>
                <w:kern w:val="2"/>
                <w:lang w:val="vi-VN"/>
              </w:rPr>
            </w:pPr>
            <w:r w:rsidRPr="00202CC4">
              <w:rPr>
                <w:lang w:val="vi-VN"/>
              </w:rPr>
              <w:t>85%</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357B286" w14:textId="77777777" w:rsidR="002F2145" w:rsidRPr="00202CC4" w:rsidRDefault="002F2145">
            <w:pPr>
              <w:spacing w:before="60" w:after="60"/>
              <w:jc w:val="center"/>
              <w:rPr>
                <w:kern w:val="2"/>
                <w:lang w:val="vi-VN"/>
              </w:rPr>
            </w:pPr>
            <w:r w:rsidRPr="00202CC4">
              <w:rPr>
                <w:lang w:val="vi-VN"/>
              </w:rPr>
              <w:t>100%</w:t>
            </w:r>
          </w:p>
        </w:tc>
        <w:tc>
          <w:tcPr>
            <w:tcW w:w="2055" w:type="dxa"/>
            <w:tcBorders>
              <w:top w:val="single" w:sz="4" w:space="0" w:color="auto"/>
              <w:left w:val="single" w:sz="4" w:space="0" w:color="auto"/>
              <w:bottom w:val="single" w:sz="4" w:space="0" w:color="auto"/>
              <w:right w:val="single" w:sz="4" w:space="0" w:color="auto"/>
            </w:tcBorders>
            <w:vAlign w:val="center"/>
            <w:hideMark/>
          </w:tcPr>
          <w:p w14:paraId="466898D1" w14:textId="77777777" w:rsidR="002F2145" w:rsidRPr="00202CC4" w:rsidRDefault="002F2145">
            <w:pPr>
              <w:spacing w:before="60" w:after="60"/>
              <w:jc w:val="both"/>
              <w:rPr>
                <w:kern w:val="2"/>
                <w:lang w:val="vi-VN"/>
              </w:rPr>
            </w:pPr>
            <w:r w:rsidRPr="00202CC4">
              <w:rPr>
                <w:lang w:val="vi-VN"/>
              </w:rPr>
              <w:t>Chỉ tiêu 2022 tiếp tục được UBQG giao trong 2023</w:t>
            </w:r>
          </w:p>
        </w:tc>
      </w:tr>
      <w:tr w:rsidR="00202CC4" w:rsidRPr="00202CC4" w14:paraId="5F6A52DE"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73E325DC" w14:textId="77777777" w:rsidR="002F2145" w:rsidRPr="00202CC4" w:rsidRDefault="002F2145" w:rsidP="002F2145">
            <w:pPr>
              <w:numPr>
                <w:ilvl w:val="0"/>
                <w:numId w:val="31"/>
              </w:numPr>
              <w:suppressAutoHyphens w:val="0"/>
              <w:spacing w:before="60" w:after="60" w:line="252" w:lineRule="auto"/>
              <w:contextualSpacing/>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6C305F02" w14:textId="77777777" w:rsidR="002F2145" w:rsidRPr="00202CC4" w:rsidRDefault="002F2145">
            <w:pPr>
              <w:spacing w:before="40" w:after="40"/>
              <w:jc w:val="both"/>
              <w:rPr>
                <w:kern w:val="2"/>
                <w:lang w:val="vi-VN"/>
              </w:rPr>
            </w:pPr>
            <w:r w:rsidRPr="00202CC4">
              <w:rPr>
                <w:lang w:val="vi-VN"/>
              </w:rPr>
              <w:t>Tỷ lệ dân số trưởng thành có tài khoản định danh điện tử</w:t>
            </w:r>
          </w:p>
        </w:tc>
        <w:tc>
          <w:tcPr>
            <w:tcW w:w="1733" w:type="dxa"/>
            <w:tcBorders>
              <w:top w:val="single" w:sz="4" w:space="0" w:color="auto"/>
              <w:left w:val="single" w:sz="4" w:space="0" w:color="auto"/>
              <w:bottom w:val="single" w:sz="4" w:space="0" w:color="auto"/>
              <w:right w:val="single" w:sz="4" w:space="0" w:color="auto"/>
            </w:tcBorders>
            <w:vAlign w:val="center"/>
            <w:hideMark/>
          </w:tcPr>
          <w:p w14:paraId="16B9B3C2" w14:textId="77777777" w:rsidR="002F2145" w:rsidRPr="00202CC4" w:rsidRDefault="002F2145">
            <w:pPr>
              <w:spacing w:before="60" w:after="60"/>
              <w:jc w:val="center"/>
              <w:rPr>
                <w:kern w:val="2"/>
                <w:lang w:val="vi-VN"/>
              </w:rPr>
            </w:pPr>
            <w:r w:rsidRPr="00202CC4">
              <w:rPr>
                <w:lang w:val="vi-VN"/>
              </w:rPr>
              <w:t>Công an tỉnh</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D31DFD5" w14:textId="77777777" w:rsidR="002F2145" w:rsidRPr="00202CC4" w:rsidRDefault="002F2145">
            <w:pPr>
              <w:spacing w:before="60" w:after="60"/>
              <w:jc w:val="center"/>
              <w:rPr>
                <w:kern w:val="2"/>
                <w:lang w:val="vi-VN"/>
              </w:rPr>
            </w:pPr>
            <w:r w:rsidRPr="00202CC4">
              <w:rPr>
                <w:lang w:val="vi-VN"/>
              </w:rPr>
              <w:t>UBND cấp huyện</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D64DDB9" w14:textId="77777777" w:rsidR="002F2145" w:rsidRPr="00202CC4" w:rsidRDefault="002F2145">
            <w:pPr>
              <w:spacing w:before="60" w:after="60"/>
              <w:jc w:val="center"/>
              <w:rPr>
                <w:kern w:val="2"/>
                <w:lang w:val="vi-VN"/>
              </w:rPr>
            </w:pPr>
            <w:r w:rsidRPr="00202CC4">
              <w:rPr>
                <w:lang w:val="vi-VN"/>
              </w:rPr>
              <w:t>Lãnh đạo Công an tỉnh</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19AD8E7" w14:textId="77777777" w:rsidR="002F2145" w:rsidRPr="00202CC4" w:rsidRDefault="002F2145">
            <w:pPr>
              <w:spacing w:before="60" w:after="60"/>
              <w:jc w:val="center"/>
              <w:rPr>
                <w:kern w:val="2"/>
                <w:lang w:val="vi-VN"/>
              </w:rPr>
            </w:pPr>
            <w:r w:rsidRPr="00202CC4">
              <w:rPr>
                <w:lang w:val="vi-VN"/>
              </w:rPr>
              <w:t>11,13%</w:t>
            </w:r>
          </w:p>
        </w:tc>
        <w:tc>
          <w:tcPr>
            <w:tcW w:w="1265" w:type="dxa"/>
            <w:tcBorders>
              <w:top w:val="single" w:sz="4" w:space="0" w:color="auto"/>
              <w:left w:val="single" w:sz="4" w:space="0" w:color="auto"/>
              <w:bottom w:val="single" w:sz="4" w:space="0" w:color="auto"/>
              <w:right w:val="single" w:sz="4" w:space="0" w:color="auto"/>
            </w:tcBorders>
            <w:vAlign w:val="center"/>
            <w:hideMark/>
          </w:tcPr>
          <w:p w14:paraId="7C7FCF76" w14:textId="77777777" w:rsidR="002F2145" w:rsidRPr="00202CC4" w:rsidRDefault="002F2145">
            <w:pPr>
              <w:spacing w:before="60" w:after="60"/>
              <w:jc w:val="center"/>
              <w:rPr>
                <w:kern w:val="2"/>
                <w:lang w:val="vi-VN"/>
              </w:rPr>
            </w:pPr>
            <w:r w:rsidRPr="00202CC4">
              <w:rPr>
                <w:lang w:val="vi-VN"/>
              </w:rPr>
              <w:t>30%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E46CEE3" w14:textId="77777777" w:rsidR="002F2145" w:rsidRPr="00202CC4" w:rsidRDefault="002F2145">
            <w:pPr>
              <w:spacing w:before="60" w:after="60"/>
              <w:jc w:val="center"/>
              <w:rPr>
                <w:kern w:val="2"/>
                <w:lang w:val="vi-VN"/>
              </w:rPr>
            </w:pPr>
            <w:r w:rsidRPr="00202CC4">
              <w:rPr>
                <w:lang w:val="vi-VN"/>
              </w:rPr>
              <w:t>30% - 50%</w:t>
            </w:r>
          </w:p>
        </w:tc>
        <w:tc>
          <w:tcPr>
            <w:tcW w:w="2055" w:type="dxa"/>
            <w:tcBorders>
              <w:top w:val="single" w:sz="4" w:space="0" w:color="auto"/>
              <w:left w:val="single" w:sz="4" w:space="0" w:color="auto"/>
              <w:bottom w:val="single" w:sz="4" w:space="0" w:color="auto"/>
              <w:right w:val="single" w:sz="4" w:space="0" w:color="auto"/>
            </w:tcBorders>
            <w:hideMark/>
          </w:tcPr>
          <w:p w14:paraId="0D7BBF66" w14:textId="77777777" w:rsidR="002F2145" w:rsidRPr="00202CC4" w:rsidRDefault="002F2145">
            <w:pPr>
              <w:spacing w:before="60" w:after="60"/>
              <w:jc w:val="both"/>
              <w:rPr>
                <w:kern w:val="2"/>
                <w:lang w:val="vi-VN"/>
              </w:rPr>
            </w:pPr>
            <w:r w:rsidRPr="00202CC4">
              <w:rPr>
                <w:lang w:val="vi-VN"/>
              </w:rPr>
              <w:t>Chỉ tiêu 2022 tiếp tục được UBQG giao trong 2023</w:t>
            </w:r>
          </w:p>
        </w:tc>
      </w:tr>
      <w:tr w:rsidR="00202CC4" w:rsidRPr="00202CC4" w14:paraId="062DF6F2"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0CF9EBF0" w14:textId="77777777" w:rsidR="002F2145" w:rsidRPr="00202CC4" w:rsidRDefault="002F2145" w:rsidP="002F2145">
            <w:pPr>
              <w:numPr>
                <w:ilvl w:val="0"/>
                <w:numId w:val="31"/>
              </w:numPr>
              <w:suppressAutoHyphens w:val="0"/>
              <w:spacing w:before="20" w:after="2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6ADD0F21" w14:textId="77777777" w:rsidR="002F2145" w:rsidRPr="00202CC4" w:rsidRDefault="002F2145">
            <w:pPr>
              <w:spacing w:before="20" w:after="20"/>
              <w:jc w:val="both"/>
              <w:rPr>
                <w:kern w:val="2"/>
                <w:lang w:val="vi-VN"/>
              </w:rPr>
            </w:pPr>
            <w:r w:rsidRPr="00202CC4">
              <w:rPr>
                <w:lang w:val="vi-VN"/>
              </w:rPr>
              <w:t>Tỷ lệ dân số trưởng thành có chữ ký số hoặc chữ ký điện tử cá nhân</w:t>
            </w:r>
          </w:p>
        </w:tc>
        <w:tc>
          <w:tcPr>
            <w:tcW w:w="1733" w:type="dxa"/>
            <w:tcBorders>
              <w:top w:val="single" w:sz="4" w:space="0" w:color="auto"/>
              <w:left w:val="single" w:sz="4" w:space="0" w:color="auto"/>
              <w:bottom w:val="single" w:sz="4" w:space="0" w:color="auto"/>
              <w:right w:val="single" w:sz="4" w:space="0" w:color="auto"/>
            </w:tcBorders>
            <w:vAlign w:val="center"/>
            <w:hideMark/>
          </w:tcPr>
          <w:p w14:paraId="3D9A66FD" w14:textId="77777777" w:rsidR="002F2145" w:rsidRPr="00202CC4" w:rsidRDefault="002F2145">
            <w:pPr>
              <w:spacing w:before="20" w:after="20"/>
              <w:jc w:val="center"/>
              <w:rPr>
                <w:kern w:val="2"/>
                <w:lang w:val="vi-VN"/>
              </w:rPr>
            </w:pPr>
            <w:r w:rsidRPr="00202CC4">
              <w:rPr>
                <w:lang w:val="vi-VN"/>
              </w:rPr>
              <w:t>Các sở, ban, ngành, địa phương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76DD771" w14:textId="77777777" w:rsidR="002F2145" w:rsidRPr="00202CC4" w:rsidRDefault="002F2145">
            <w:pPr>
              <w:spacing w:before="20" w:after="20"/>
              <w:jc w:val="center"/>
              <w:rPr>
                <w:kern w:val="2"/>
                <w:lang w:val="vi-VN"/>
              </w:rPr>
            </w:pPr>
            <w:r w:rsidRPr="00202CC4">
              <w:rPr>
                <w:lang w:val="vi-VN"/>
              </w:rPr>
              <w:t>Sở Thông tin và Truyền thông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7BEEFA97" w14:textId="77777777" w:rsidR="002F2145" w:rsidRPr="00202CC4" w:rsidRDefault="002F2145">
            <w:pPr>
              <w:spacing w:before="20" w:after="20"/>
              <w:jc w:val="center"/>
              <w:rPr>
                <w:kern w:val="2"/>
                <w:lang w:val="vi-VN"/>
              </w:rPr>
            </w:pPr>
            <w:r w:rsidRPr="00202CC4">
              <w:rPr>
                <w:lang w:val="vi-VN"/>
              </w:rPr>
              <w:t>Lãnh đạo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A106C51" w14:textId="77777777" w:rsidR="002F2145" w:rsidRPr="00202CC4" w:rsidRDefault="002F2145">
            <w:pPr>
              <w:spacing w:before="20" w:after="20"/>
              <w:jc w:val="center"/>
              <w:rPr>
                <w:kern w:val="2"/>
                <w:lang w:val="vi-VN"/>
              </w:rPr>
            </w:pPr>
            <w:r w:rsidRPr="00202CC4">
              <w:rPr>
                <w:lang w:val="vi-VN"/>
              </w:rPr>
              <w:t>-</w:t>
            </w:r>
          </w:p>
        </w:tc>
        <w:tc>
          <w:tcPr>
            <w:tcW w:w="1265" w:type="dxa"/>
            <w:tcBorders>
              <w:top w:val="single" w:sz="4" w:space="0" w:color="auto"/>
              <w:left w:val="single" w:sz="4" w:space="0" w:color="auto"/>
              <w:bottom w:val="single" w:sz="4" w:space="0" w:color="auto"/>
              <w:right w:val="single" w:sz="4" w:space="0" w:color="auto"/>
            </w:tcBorders>
            <w:vAlign w:val="center"/>
            <w:hideMark/>
          </w:tcPr>
          <w:p w14:paraId="031823D7" w14:textId="77777777" w:rsidR="002F2145" w:rsidRPr="00202CC4" w:rsidRDefault="002F2145">
            <w:pPr>
              <w:spacing w:before="20" w:after="20"/>
              <w:jc w:val="center"/>
              <w:rPr>
                <w:kern w:val="2"/>
                <w:lang w:val="vi-VN"/>
              </w:rPr>
            </w:pPr>
            <w:r w:rsidRPr="00202CC4">
              <w:rPr>
                <w:lang w:val="vi-VN"/>
              </w:rPr>
              <w:t>20%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0239C5D" w14:textId="77777777" w:rsidR="002F2145" w:rsidRPr="00202CC4" w:rsidRDefault="002F2145">
            <w:pPr>
              <w:spacing w:before="20" w:after="20"/>
              <w:jc w:val="center"/>
              <w:rPr>
                <w:kern w:val="2"/>
                <w:lang w:val="vi-VN"/>
              </w:rPr>
            </w:pPr>
            <w:r w:rsidRPr="00202CC4">
              <w:rPr>
                <w:lang w:val="vi-VN"/>
              </w:rPr>
              <w:t>20%</w:t>
            </w:r>
          </w:p>
        </w:tc>
        <w:tc>
          <w:tcPr>
            <w:tcW w:w="2055" w:type="dxa"/>
            <w:tcBorders>
              <w:top w:val="single" w:sz="4" w:space="0" w:color="auto"/>
              <w:left w:val="single" w:sz="4" w:space="0" w:color="auto"/>
              <w:bottom w:val="single" w:sz="4" w:space="0" w:color="auto"/>
              <w:right w:val="single" w:sz="4" w:space="0" w:color="auto"/>
            </w:tcBorders>
          </w:tcPr>
          <w:p w14:paraId="01326A8B" w14:textId="77777777" w:rsidR="002F2145" w:rsidRPr="00202CC4" w:rsidRDefault="002F2145">
            <w:pPr>
              <w:spacing w:before="60" w:after="60"/>
              <w:jc w:val="both"/>
              <w:rPr>
                <w:i/>
                <w:kern w:val="2"/>
                <w:lang w:val="vi-VN"/>
              </w:rPr>
            </w:pPr>
          </w:p>
        </w:tc>
      </w:tr>
      <w:tr w:rsidR="00202CC4" w:rsidRPr="00202CC4" w14:paraId="3DE6A30F"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2C6747FB" w14:textId="77777777" w:rsidR="002F2145" w:rsidRPr="00202CC4" w:rsidRDefault="002F2145" w:rsidP="002F2145">
            <w:pPr>
              <w:numPr>
                <w:ilvl w:val="0"/>
                <w:numId w:val="31"/>
              </w:numPr>
              <w:suppressAutoHyphens w:val="0"/>
              <w:spacing w:before="20" w:after="2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114131A7" w14:textId="77777777" w:rsidR="002F2145" w:rsidRPr="00202CC4" w:rsidRDefault="002F2145">
            <w:pPr>
              <w:spacing w:before="20" w:after="20"/>
              <w:jc w:val="both"/>
              <w:rPr>
                <w:kern w:val="2"/>
                <w:lang w:val="vi-VN"/>
              </w:rPr>
            </w:pPr>
            <w:r w:rsidRPr="00202CC4">
              <w:rPr>
                <w:lang w:val="vi-VN" w:eastAsia="vi-VN" w:bidi="vi-VN"/>
              </w:rPr>
              <w:t xml:space="preserve">Tỷ lệ dân số từ 15 tuổi trở lên có tài khoản giao dịch thanh toán tại ngân hàng hoặc tổ chức được phép khác </w:t>
            </w:r>
          </w:p>
        </w:tc>
        <w:tc>
          <w:tcPr>
            <w:tcW w:w="1733" w:type="dxa"/>
            <w:tcBorders>
              <w:top w:val="single" w:sz="4" w:space="0" w:color="auto"/>
              <w:left w:val="single" w:sz="4" w:space="0" w:color="auto"/>
              <w:bottom w:val="single" w:sz="4" w:space="0" w:color="auto"/>
              <w:right w:val="single" w:sz="4" w:space="0" w:color="auto"/>
            </w:tcBorders>
            <w:vAlign w:val="center"/>
            <w:hideMark/>
          </w:tcPr>
          <w:p w14:paraId="0D1A9E1D" w14:textId="77777777" w:rsidR="002F2145" w:rsidRPr="00202CC4" w:rsidRDefault="002F2145">
            <w:pPr>
              <w:spacing w:before="60" w:after="60"/>
              <w:jc w:val="center"/>
              <w:rPr>
                <w:kern w:val="2"/>
                <w:lang w:val="vi-VN"/>
              </w:rPr>
            </w:pPr>
            <w:r w:rsidRPr="00202CC4">
              <w:rPr>
                <w:lang w:val="vi-VN"/>
              </w:rPr>
              <w:t>Ngân hàng Nhà nước</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1307079" w14:textId="77777777" w:rsidR="002F2145" w:rsidRPr="00202CC4" w:rsidRDefault="002F2145">
            <w:pPr>
              <w:spacing w:before="60" w:after="60"/>
              <w:jc w:val="center"/>
              <w:rPr>
                <w:kern w:val="2"/>
                <w:lang w:val="vi-VN"/>
              </w:rPr>
            </w:pPr>
            <w:r w:rsidRPr="00202CC4">
              <w:rPr>
                <w:lang w:val="vi-VN"/>
              </w:rPr>
              <w:t>Các sở, ban, ngành, địa phương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4A57C16A" w14:textId="77777777" w:rsidR="002F2145" w:rsidRPr="00202CC4" w:rsidRDefault="002F2145">
            <w:pPr>
              <w:spacing w:before="60" w:after="60"/>
              <w:jc w:val="center"/>
              <w:rPr>
                <w:kern w:val="2"/>
                <w:lang w:val="vi-VN"/>
              </w:rPr>
            </w:pPr>
            <w:r w:rsidRPr="00202CC4">
              <w:rPr>
                <w:lang w:val="vi-VN"/>
              </w:rPr>
              <w:t>Lãnh đạo Ngân hàng Nhà nước</w:t>
            </w:r>
          </w:p>
        </w:tc>
        <w:tc>
          <w:tcPr>
            <w:tcW w:w="1309" w:type="dxa"/>
            <w:tcBorders>
              <w:top w:val="single" w:sz="4" w:space="0" w:color="auto"/>
              <w:left w:val="single" w:sz="4" w:space="0" w:color="auto"/>
              <w:bottom w:val="single" w:sz="4" w:space="0" w:color="auto"/>
              <w:right w:val="single" w:sz="4" w:space="0" w:color="auto"/>
            </w:tcBorders>
            <w:vAlign w:val="center"/>
            <w:hideMark/>
          </w:tcPr>
          <w:p w14:paraId="23A3CD83" w14:textId="77777777" w:rsidR="002F2145" w:rsidRPr="00202CC4" w:rsidRDefault="002F2145">
            <w:pPr>
              <w:spacing w:before="20" w:after="20"/>
              <w:jc w:val="center"/>
              <w:rPr>
                <w:kern w:val="2"/>
                <w:lang w:val="vi-VN"/>
              </w:rPr>
            </w:pPr>
            <w:r w:rsidRPr="00202CC4">
              <w:rPr>
                <w:lang w:val="vi-VN"/>
              </w:rPr>
              <w:t>84,01%</w:t>
            </w:r>
          </w:p>
        </w:tc>
        <w:tc>
          <w:tcPr>
            <w:tcW w:w="1265" w:type="dxa"/>
            <w:tcBorders>
              <w:top w:val="single" w:sz="4" w:space="0" w:color="auto"/>
              <w:left w:val="single" w:sz="4" w:space="0" w:color="auto"/>
              <w:bottom w:val="single" w:sz="4" w:space="0" w:color="auto"/>
              <w:right w:val="single" w:sz="4" w:space="0" w:color="auto"/>
            </w:tcBorders>
            <w:vAlign w:val="center"/>
            <w:hideMark/>
          </w:tcPr>
          <w:p w14:paraId="5E0FD170" w14:textId="77777777" w:rsidR="002F2145" w:rsidRPr="00202CC4" w:rsidRDefault="002F2145">
            <w:pPr>
              <w:spacing w:before="20" w:after="20"/>
              <w:jc w:val="center"/>
              <w:rPr>
                <w:kern w:val="2"/>
                <w:lang w:val="vi-VN"/>
              </w:rPr>
            </w:pPr>
            <w:r w:rsidRPr="00202CC4">
              <w:rPr>
                <w:lang w:val="vi-VN"/>
              </w:rPr>
              <w:t>75%</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FE28E08" w14:textId="77777777" w:rsidR="002F2145" w:rsidRPr="00202CC4" w:rsidRDefault="002F2145">
            <w:pPr>
              <w:spacing w:before="20" w:after="20"/>
              <w:jc w:val="center"/>
              <w:rPr>
                <w:kern w:val="2"/>
                <w:lang w:val="vi-VN"/>
              </w:rPr>
            </w:pPr>
            <w:r w:rsidRPr="00202CC4">
              <w:rPr>
                <w:lang w:val="vi-VN"/>
              </w:rPr>
              <w:t>90%</w:t>
            </w:r>
          </w:p>
        </w:tc>
        <w:tc>
          <w:tcPr>
            <w:tcW w:w="2055" w:type="dxa"/>
            <w:tcBorders>
              <w:top w:val="single" w:sz="4" w:space="0" w:color="auto"/>
              <w:left w:val="single" w:sz="4" w:space="0" w:color="auto"/>
              <w:bottom w:val="single" w:sz="4" w:space="0" w:color="auto"/>
              <w:right w:val="single" w:sz="4" w:space="0" w:color="auto"/>
            </w:tcBorders>
            <w:vAlign w:val="center"/>
            <w:hideMark/>
          </w:tcPr>
          <w:p w14:paraId="516F824D" w14:textId="77777777" w:rsidR="002F2145" w:rsidRPr="00202CC4" w:rsidRDefault="002F2145">
            <w:pPr>
              <w:jc w:val="both"/>
              <w:rPr>
                <w:kern w:val="2"/>
                <w:lang w:val="vi-VN"/>
              </w:rPr>
            </w:pPr>
            <w:r w:rsidRPr="00202CC4">
              <w:rPr>
                <w:lang w:val="vi-VN"/>
              </w:rPr>
              <w:t>Chỉ tiêu 2022 tiếp tục được UBQG giao trong 2023.</w:t>
            </w:r>
          </w:p>
        </w:tc>
      </w:tr>
      <w:tr w:rsidR="00202CC4" w:rsidRPr="00202CC4" w14:paraId="7A3D785F"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540A3D2E" w14:textId="77777777" w:rsidR="002F2145" w:rsidRPr="00202CC4" w:rsidRDefault="002F2145" w:rsidP="002F2145">
            <w:pPr>
              <w:numPr>
                <w:ilvl w:val="0"/>
                <w:numId w:val="31"/>
              </w:numPr>
              <w:suppressAutoHyphens w:val="0"/>
              <w:spacing w:before="20" w:after="2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27D9F989" w14:textId="77777777" w:rsidR="002F2145" w:rsidRPr="00202CC4" w:rsidRDefault="002F2145">
            <w:pPr>
              <w:spacing w:before="20" w:after="20"/>
              <w:jc w:val="both"/>
              <w:rPr>
                <w:kern w:val="2"/>
                <w:lang w:val="vi-VN"/>
              </w:rPr>
            </w:pPr>
            <w:r w:rsidRPr="00202CC4">
              <w:rPr>
                <w:lang w:val="vi-VN"/>
              </w:rPr>
              <w:t>Tỷ lệ dân số trưởng thành có tài khoản dịch vụ công trực tuyến</w:t>
            </w:r>
          </w:p>
        </w:tc>
        <w:tc>
          <w:tcPr>
            <w:tcW w:w="1733" w:type="dxa"/>
            <w:tcBorders>
              <w:top w:val="single" w:sz="4" w:space="0" w:color="auto"/>
              <w:left w:val="single" w:sz="4" w:space="0" w:color="auto"/>
              <w:bottom w:val="single" w:sz="4" w:space="0" w:color="auto"/>
              <w:right w:val="single" w:sz="4" w:space="0" w:color="auto"/>
            </w:tcBorders>
            <w:vAlign w:val="center"/>
            <w:hideMark/>
          </w:tcPr>
          <w:p w14:paraId="7046BEDB" w14:textId="77777777" w:rsidR="002F2145" w:rsidRPr="00202CC4" w:rsidRDefault="002F2145">
            <w:pPr>
              <w:spacing w:before="60" w:after="60"/>
              <w:jc w:val="center"/>
              <w:rPr>
                <w:kern w:val="2"/>
                <w:lang w:val="vi-VN"/>
              </w:rPr>
            </w:pPr>
            <w:r w:rsidRPr="00202CC4">
              <w:rPr>
                <w:lang w:val="vi-VN"/>
              </w:rPr>
              <w:t>Các sở, ban, ngành, địa phương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514B957" w14:textId="77777777" w:rsidR="002F2145" w:rsidRPr="00202CC4" w:rsidRDefault="002F2145">
            <w:pPr>
              <w:spacing w:before="60" w:after="60"/>
              <w:jc w:val="center"/>
              <w:rPr>
                <w:kern w:val="2"/>
                <w:lang w:val="vi-VN"/>
              </w:rPr>
            </w:pPr>
            <w:r w:rsidRPr="00202CC4">
              <w:rPr>
                <w:lang w:val="vi-VN"/>
              </w:rPr>
              <w:t>Sở Thông tin và Truyền thông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67171A17" w14:textId="77777777" w:rsidR="002F2145" w:rsidRPr="00202CC4" w:rsidRDefault="002F2145">
            <w:pPr>
              <w:spacing w:before="60" w:after="60"/>
              <w:jc w:val="center"/>
              <w:rPr>
                <w:kern w:val="2"/>
                <w:lang w:val="vi-VN"/>
              </w:rPr>
            </w:pPr>
            <w:r w:rsidRPr="00202CC4">
              <w:rPr>
                <w:lang w:val="vi-VN"/>
              </w:rPr>
              <w:t>Lãnh đạo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7C50DC3D" w14:textId="77777777" w:rsidR="002F2145" w:rsidRPr="00202CC4" w:rsidRDefault="002F2145">
            <w:pPr>
              <w:spacing w:before="20" w:after="20"/>
              <w:jc w:val="center"/>
              <w:rPr>
                <w:kern w:val="2"/>
                <w:lang w:val="vi-VN"/>
              </w:rPr>
            </w:pPr>
            <w:r w:rsidRPr="00202CC4">
              <w:rPr>
                <w:lang w:val="vi-VN"/>
              </w:rPr>
              <w:t>-</w:t>
            </w:r>
          </w:p>
        </w:tc>
        <w:tc>
          <w:tcPr>
            <w:tcW w:w="1265" w:type="dxa"/>
            <w:tcBorders>
              <w:top w:val="single" w:sz="4" w:space="0" w:color="auto"/>
              <w:left w:val="single" w:sz="4" w:space="0" w:color="auto"/>
              <w:bottom w:val="single" w:sz="4" w:space="0" w:color="auto"/>
              <w:right w:val="single" w:sz="4" w:space="0" w:color="auto"/>
            </w:tcBorders>
            <w:vAlign w:val="center"/>
            <w:hideMark/>
          </w:tcPr>
          <w:p w14:paraId="451E01FA" w14:textId="77777777" w:rsidR="002F2145" w:rsidRPr="00202CC4" w:rsidRDefault="002F2145">
            <w:pPr>
              <w:spacing w:before="20" w:after="20"/>
              <w:jc w:val="center"/>
              <w:rPr>
                <w:kern w:val="2"/>
                <w:lang w:val="vi-VN"/>
              </w:rPr>
            </w:pPr>
            <w:r w:rsidRPr="00202CC4">
              <w:rPr>
                <w:lang w:val="vi-VN"/>
              </w:rPr>
              <w:t>60%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B3EAA5D" w14:textId="77777777" w:rsidR="002F2145" w:rsidRPr="00202CC4" w:rsidRDefault="002F2145">
            <w:pPr>
              <w:spacing w:before="20" w:after="20"/>
              <w:jc w:val="center"/>
              <w:rPr>
                <w:kern w:val="2"/>
                <w:lang w:val="vi-VN"/>
              </w:rPr>
            </w:pPr>
            <w:r w:rsidRPr="00202CC4">
              <w:rPr>
                <w:lang w:val="vi-VN"/>
              </w:rPr>
              <w:t>60%</w:t>
            </w:r>
          </w:p>
        </w:tc>
        <w:tc>
          <w:tcPr>
            <w:tcW w:w="2055" w:type="dxa"/>
            <w:tcBorders>
              <w:top w:val="single" w:sz="4" w:space="0" w:color="auto"/>
              <w:left w:val="single" w:sz="4" w:space="0" w:color="auto"/>
              <w:bottom w:val="single" w:sz="4" w:space="0" w:color="auto"/>
              <w:right w:val="single" w:sz="4" w:space="0" w:color="auto"/>
            </w:tcBorders>
          </w:tcPr>
          <w:p w14:paraId="1E1A83C2" w14:textId="77777777" w:rsidR="002F2145" w:rsidRPr="00202CC4" w:rsidRDefault="002F2145">
            <w:pPr>
              <w:jc w:val="both"/>
              <w:rPr>
                <w:kern w:val="2"/>
                <w:lang w:val="vi-VN"/>
              </w:rPr>
            </w:pPr>
          </w:p>
        </w:tc>
      </w:tr>
      <w:tr w:rsidR="00202CC4" w:rsidRPr="00202CC4" w14:paraId="2FB98A12"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233FDEFB" w14:textId="77777777" w:rsidR="002F2145" w:rsidRPr="00202CC4" w:rsidRDefault="002F2145" w:rsidP="002F2145">
            <w:pPr>
              <w:numPr>
                <w:ilvl w:val="0"/>
                <w:numId w:val="31"/>
              </w:numPr>
              <w:suppressAutoHyphens w:val="0"/>
              <w:spacing w:before="20" w:after="2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645A106F" w14:textId="77777777" w:rsidR="002F2145" w:rsidRPr="00202CC4" w:rsidRDefault="002F2145">
            <w:pPr>
              <w:spacing w:before="20" w:after="20"/>
              <w:jc w:val="both"/>
              <w:rPr>
                <w:kern w:val="2"/>
                <w:lang w:val="vi-VN"/>
              </w:rPr>
            </w:pPr>
            <w:r w:rsidRPr="00202CC4">
              <w:rPr>
                <w:lang w:val="vi-VN"/>
              </w:rPr>
              <w:t>Tỷ lệ dân số trưởng thành sử dụng nền tảng hỗ trợ tư vấn khám chữa bệnh từ xa</w:t>
            </w:r>
          </w:p>
        </w:tc>
        <w:tc>
          <w:tcPr>
            <w:tcW w:w="1733" w:type="dxa"/>
            <w:tcBorders>
              <w:top w:val="single" w:sz="4" w:space="0" w:color="auto"/>
              <w:left w:val="single" w:sz="4" w:space="0" w:color="auto"/>
              <w:bottom w:val="single" w:sz="4" w:space="0" w:color="auto"/>
              <w:right w:val="single" w:sz="4" w:space="0" w:color="auto"/>
            </w:tcBorders>
            <w:vAlign w:val="center"/>
            <w:hideMark/>
          </w:tcPr>
          <w:p w14:paraId="6E355693" w14:textId="77777777" w:rsidR="002F2145" w:rsidRPr="00202CC4" w:rsidRDefault="002F2145">
            <w:pPr>
              <w:spacing w:before="60" w:after="60"/>
              <w:jc w:val="center"/>
              <w:rPr>
                <w:kern w:val="2"/>
                <w:lang w:val="vi-VN"/>
              </w:rPr>
            </w:pPr>
            <w:r w:rsidRPr="00202CC4">
              <w:rPr>
                <w:lang w:val="vi-VN"/>
              </w:rPr>
              <w:t>Sở Y tế</w:t>
            </w:r>
          </w:p>
        </w:tc>
        <w:tc>
          <w:tcPr>
            <w:tcW w:w="1915" w:type="dxa"/>
            <w:tcBorders>
              <w:top w:val="single" w:sz="4" w:space="0" w:color="auto"/>
              <w:left w:val="single" w:sz="4" w:space="0" w:color="auto"/>
              <w:bottom w:val="single" w:sz="4" w:space="0" w:color="auto"/>
              <w:right w:val="single" w:sz="4" w:space="0" w:color="auto"/>
            </w:tcBorders>
            <w:vAlign w:val="center"/>
            <w:hideMark/>
          </w:tcPr>
          <w:p w14:paraId="0F4746F5" w14:textId="77777777" w:rsidR="002F2145" w:rsidRPr="00202CC4" w:rsidRDefault="002F2145">
            <w:pPr>
              <w:spacing w:before="60" w:after="60"/>
              <w:jc w:val="center"/>
              <w:rPr>
                <w:kern w:val="2"/>
                <w:lang w:val="vi-VN"/>
              </w:rPr>
            </w:pPr>
            <w:r w:rsidRPr="00202CC4">
              <w:rPr>
                <w:lang w:val="vi-VN"/>
              </w:rPr>
              <w:t>Sở Thông tin và Truyền thông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3C79DABA" w14:textId="77777777" w:rsidR="002F2145" w:rsidRPr="00202CC4" w:rsidRDefault="002F2145">
            <w:pPr>
              <w:spacing w:before="60" w:after="60"/>
              <w:jc w:val="center"/>
              <w:rPr>
                <w:kern w:val="2"/>
                <w:lang w:val="vi-VN"/>
              </w:rPr>
            </w:pPr>
            <w:r w:rsidRPr="00202CC4">
              <w:rPr>
                <w:lang w:val="vi-VN"/>
              </w:rPr>
              <w:t>Lãnh đạo Sở Y tế</w:t>
            </w:r>
          </w:p>
        </w:tc>
        <w:tc>
          <w:tcPr>
            <w:tcW w:w="1309" w:type="dxa"/>
            <w:tcBorders>
              <w:top w:val="single" w:sz="4" w:space="0" w:color="auto"/>
              <w:left w:val="single" w:sz="4" w:space="0" w:color="auto"/>
              <w:bottom w:val="single" w:sz="4" w:space="0" w:color="auto"/>
              <w:right w:val="single" w:sz="4" w:space="0" w:color="auto"/>
            </w:tcBorders>
            <w:vAlign w:val="center"/>
            <w:hideMark/>
          </w:tcPr>
          <w:p w14:paraId="29C8F47A" w14:textId="77777777" w:rsidR="002F2145" w:rsidRPr="00202CC4" w:rsidRDefault="002F2145">
            <w:pPr>
              <w:spacing w:before="20" w:after="20"/>
              <w:jc w:val="center"/>
              <w:rPr>
                <w:kern w:val="2"/>
                <w:lang w:val="vi-VN"/>
              </w:rPr>
            </w:pPr>
            <w:r w:rsidRPr="00202CC4">
              <w:rPr>
                <w:lang w:val="vi-VN"/>
              </w:rPr>
              <w:t>-</w:t>
            </w:r>
          </w:p>
        </w:tc>
        <w:tc>
          <w:tcPr>
            <w:tcW w:w="1265" w:type="dxa"/>
            <w:tcBorders>
              <w:top w:val="single" w:sz="4" w:space="0" w:color="auto"/>
              <w:left w:val="single" w:sz="4" w:space="0" w:color="auto"/>
              <w:bottom w:val="single" w:sz="4" w:space="0" w:color="auto"/>
              <w:right w:val="single" w:sz="4" w:space="0" w:color="auto"/>
            </w:tcBorders>
            <w:vAlign w:val="center"/>
            <w:hideMark/>
          </w:tcPr>
          <w:p w14:paraId="1D57BD2C" w14:textId="77777777" w:rsidR="002F2145" w:rsidRPr="00202CC4" w:rsidRDefault="002F2145">
            <w:pPr>
              <w:spacing w:before="20" w:after="20"/>
              <w:jc w:val="center"/>
              <w:rPr>
                <w:kern w:val="2"/>
                <w:lang w:val="vi-VN"/>
              </w:rPr>
            </w:pPr>
            <w:r w:rsidRPr="00202CC4">
              <w:rPr>
                <w:lang w:val="vi-VN"/>
              </w:rPr>
              <w:t>30%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A00F416" w14:textId="77777777" w:rsidR="002F2145" w:rsidRPr="00202CC4" w:rsidRDefault="002F2145">
            <w:pPr>
              <w:spacing w:before="20" w:after="20"/>
              <w:jc w:val="center"/>
              <w:rPr>
                <w:kern w:val="2"/>
                <w:lang w:val="vi-VN"/>
              </w:rPr>
            </w:pPr>
            <w:r w:rsidRPr="00202CC4">
              <w:rPr>
                <w:lang w:val="vi-VN"/>
              </w:rPr>
              <w:t>30%</w:t>
            </w:r>
          </w:p>
        </w:tc>
        <w:tc>
          <w:tcPr>
            <w:tcW w:w="2055" w:type="dxa"/>
            <w:tcBorders>
              <w:top w:val="single" w:sz="4" w:space="0" w:color="auto"/>
              <w:left w:val="single" w:sz="4" w:space="0" w:color="auto"/>
              <w:bottom w:val="single" w:sz="4" w:space="0" w:color="auto"/>
              <w:right w:val="single" w:sz="4" w:space="0" w:color="auto"/>
            </w:tcBorders>
          </w:tcPr>
          <w:p w14:paraId="21A0C530" w14:textId="77777777" w:rsidR="002F2145" w:rsidRPr="00202CC4" w:rsidRDefault="002F2145">
            <w:pPr>
              <w:jc w:val="both"/>
              <w:rPr>
                <w:strike/>
                <w:kern w:val="2"/>
                <w:lang w:val="vi-VN"/>
              </w:rPr>
            </w:pPr>
          </w:p>
        </w:tc>
      </w:tr>
      <w:tr w:rsidR="00202CC4" w:rsidRPr="00202CC4" w14:paraId="74864C76"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7BF2A0E3" w14:textId="77777777" w:rsidR="002F2145" w:rsidRPr="00202CC4" w:rsidRDefault="002F2145" w:rsidP="002F2145">
            <w:pPr>
              <w:numPr>
                <w:ilvl w:val="0"/>
                <w:numId w:val="31"/>
              </w:numPr>
              <w:suppressAutoHyphens w:val="0"/>
              <w:spacing w:before="20" w:after="2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26132831" w14:textId="77777777" w:rsidR="002F2145" w:rsidRPr="00202CC4" w:rsidRDefault="002F2145">
            <w:pPr>
              <w:spacing w:before="20" w:after="20"/>
              <w:jc w:val="both"/>
              <w:rPr>
                <w:kern w:val="2"/>
                <w:lang w:val="vi-VN"/>
              </w:rPr>
            </w:pPr>
            <w:r w:rsidRPr="00202CC4">
              <w:rPr>
                <w:lang w:val="vi-VN"/>
              </w:rPr>
              <w:t>Tỷ lệ dân số có hồ sơ sức khỏe điện tử</w:t>
            </w:r>
          </w:p>
        </w:tc>
        <w:tc>
          <w:tcPr>
            <w:tcW w:w="1733" w:type="dxa"/>
            <w:tcBorders>
              <w:top w:val="single" w:sz="4" w:space="0" w:color="auto"/>
              <w:left w:val="single" w:sz="4" w:space="0" w:color="auto"/>
              <w:bottom w:val="single" w:sz="4" w:space="0" w:color="auto"/>
              <w:right w:val="single" w:sz="4" w:space="0" w:color="auto"/>
            </w:tcBorders>
            <w:vAlign w:val="center"/>
            <w:hideMark/>
          </w:tcPr>
          <w:p w14:paraId="47F99FB7" w14:textId="77777777" w:rsidR="002F2145" w:rsidRPr="00202CC4" w:rsidRDefault="002F2145">
            <w:pPr>
              <w:spacing w:before="60" w:after="60"/>
              <w:jc w:val="center"/>
              <w:rPr>
                <w:kern w:val="2"/>
                <w:lang w:val="vi-VN"/>
              </w:rPr>
            </w:pPr>
            <w:r w:rsidRPr="00202CC4">
              <w:rPr>
                <w:lang w:val="vi-VN"/>
              </w:rPr>
              <w:t>Sở Y tế</w:t>
            </w:r>
          </w:p>
        </w:tc>
        <w:tc>
          <w:tcPr>
            <w:tcW w:w="1915" w:type="dxa"/>
            <w:tcBorders>
              <w:top w:val="single" w:sz="4" w:space="0" w:color="auto"/>
              <w:left w:val="single" w:sz="4" w:space="0" w:color="auto"/>
              <w:bottom w:val="single" w:sz="4" w:space="0" w:color="auto"/>
              <w:right w:val="single" w:sz="4" w:space="0" w:color="auto"/>
            </w:tcBorders>
            <w:vAlign w:val="center"/>
            <w:hideMark/>
          </w:tcPr>
          <w:p w14:paraId="4E7106FF" w14:textId="77777777" w:rsidR="002F2145" w:rsidRPr="00202CC4" w:rsidRDefault="002F2145">
            <w:pPr>
              <w:spacing w:before="60" w:after="60"/>
              <w:jc w:val="center"/>
              <w:rPr>
                <w:kern w:val="2"/>
                <w:lang w:val="vi-VN"/>
              </w:rPr>
            </w:pPr>
            <w:r w:rsidRPr="00202CC4">
              <w:rPr>
                <w:lang w:val="vi-VN"/>
              </w:rPr>
              <w:t>UBND cấp huyện</w:t>
            </w:r>
          </w:p>
        </w:tc>
        <w:tc>
          <w:tcPr>
            <w:tcW w:w="1669" w:type="dxa"/>
            <w:tcBorders>
              <w:top w:val="single" w:sz="4" w:space="0" w:color="auto"/>
              <w:left w:val="single" w:sz="4" w:space="0" w:color="auto"/>
              <w:bottom w:val="single" w:sz="4" w:space="0" w:color="auto"/>
              <w:right w:val="single" w:sz="4" w:space="0" w:color="auto"/>
            </w:tcBorders>
            <w:vAlign w:val="center"/>
            <w:hideMark/>
          </w:tcPr>
          <w:p w14:paraId="61264478" w14:textId="77777777" w:rsidR="002F2145" w:rsidRPr="00202CC4" w:rsidRDefault="002F2145">
            <w:pPr>
              <w:spacing w:before="60" w:after="60"/>
              <w:jc w:val="center"/>
              <w:rPr>
                <w:kern w:val="2"/>
                <w:lang w:val="vi-VN"/>
              </w:rPr>
            </w:pPr>
            <w:r w:rsidRPr="00202CC4">
              <w:rPr>
                <w:lang w:val="vi-VN"/>
              </w:rPr>
              <w:t>Lãnh đạo Sở Y tế</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41D95A6" w14:textId="77777777" w:rsidR="002F2145" w:rsidRPr="00202CC4" w:rsidRDefault="002F2145">
            <w:pPr>
              <w:spacing w:before="20" w:after="20"/>
              <w:jc w:val="center"/>
              <w:rPr>
                <w:kern w:val="2"/>
                <w:lang w:val="vi-VN"/>
              </w:rPr>
            </w:pPr>
            <w:r w:rsidRPr="00202CC4">
              <w:rPr>
                <w:lang w:val="vi-VN"/>
              </w:rPr>
              <w:t>85%</w:t>
            </w:r>
          </w:p>
        </w:tc>
        <w:tc>
          <w:tcPr>
            <w:tcW w:w="1265" w:type="dxa"/>
            <w:tcBorders>
              <w:top w:val="single" w:sz="4" w:space="0" w:color="auto"/>
              <w:left w:val="single" w:sz="4" w:space="0" w:color="auto"/>
              <w:bottom w:val="single" w:sz="4" w:space="0" w:color="auto"/>
              <w:right w:val="single" w:sz="4" w:space="0" w:color="auto"/>
            </w:tcBorders>
            <w:vAlign w:val="center"/>
            <w:hideMark/>
          </w:tcPr>
          <w:p w14:paraId="4E02C3EA" w14:textId="77777777" w:rsidR="002F2145" w:rsidRPr="00202CC4" w:rsidRDefault="002F2145">
            <w:pPr>
              <w:spacing w:before="20" w:after="20"/>
              <w:jc w:val="center"/>
              <w:rPr>
                <w:kern w:val="2"/>
                <w:lang w:val="vi-VN"/>
              </w:rPr>
            </w:pPr>
            <w:r w:rsidRPr="00202CC4">
              <w:rPr>
                <w:lang w:val="vi-VN"/>
              </w:rPr>
              <w:t>80%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B22D434" w14:textId="77777777" w:rsidR="002F2145" w:rsidRPr="00202CC4" w:rsidRDefault="002F2145">
            <w:pPr>
              <w:spacing w:before="20" w:after="20"/>
              <w:jc w:val="center"/>
              <w:rPr>
                <w:kern w:val="2"/>
                <w:lang w:val="vi-VN"/>
              </w:rPr>
            </w:pPr>
            <w:r w:rsidRPr="00202CC4">
              <w:rPr>
                <w:lang w:val="vi-VN"/>
              </w:rPr>
              <w:t>90% - 95%</w:t>
            </w:r>
          </w:p>
        </w:tc>
        <w:tc>
          <w:tcPr>
            <w:tcW w:w="2055" w:type="dxa"/>
            <w:tcBorders>
              <w:top w:val="single" w:sz="4" w:space="0" w:color="auto"/>
              <w:left w:val="single" w:sz="4" w:space="0" w:color="auto"/>
              <w:bottom w:val="single" w:sz="4" w:space="0" w:color="auto"/>
              <w:right w:val="single" w:sz="4" w:space="0" w:color="auto"/>
            </w:tcBorders>
            <w:hideMark/>
          </w:tcPr>
          <w:p w14:paraId="6233B3D1" w14:textId="77777777" w:rsidR="002F2145" w:rsidRPr="00202CC4" w:rsidRDefault="002F2145">
            <w:pPr>
              <w:jc w:val="both"/>
              <w:rPr>
                <w:kern w:val="2"/>
                <w:lang w:val="vi-VN"/>
              </w:rPr>
            </w:pPr>
            <w:r w:rsidRPr="00202CC4">
              <w:rPr>
                <w:lang w:val="vi-VN"/>
              </w:rPr>
              <w:t>Chỉ tiêu 2022 tiếp tục được UBQG giao trong 2023</w:t>
            </w:r>
          </w:p>
        </w:tc>
      </w:tr>
      <w:tr w:rsidR="00202CC4" w:rsidRPr="00202CC4" w14:paraId="686A3013"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5F304E84" w14:textId="77777777" w:rsidR="002F2145" w:rsidRPr="00202CC4" w:rsidRDefault="002F2145" w:rsidP="002F2145">
            <w:pPr>
              <w:numPr>
                <w:ilvl w:val="0"/>
                <w:numId w:val="31"/>
              </w:numPr>
              <w:suppressAutoHyphens w:val="0"/>
              <w:spacing w:before="20" w:after="2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5B40FD56" w14:textId="77777777" w:rsidR="002F2145" w:rsidRPr="00202CC4" w:rsidRDefault="002F2145">
            <w:pPr>
              <w:spacing w:before="20" w:after="20"/>
              <w:jc w:val="both"/>
              <w:rPr>
                <w:kern w:val="2"/>
                <w:lang w:val="vi-VN"/>
              </w:rPr>
            </w:pPr>
            <w:r w:rsidRPr="00202CC4">
              <w:rPr>
                <w:lang w:val="vi-VN"/>
              </w:rPr>
              <w:t>Tỷ lệ cơ sở giáo dục nghề nghiệp đào tạo trình độ cao đẳng, cơ sở giáo dục đại học đang hoạt động đào tạo các trình độ cao đẳng, đại học đã tiến hành rà soát các chương trình đào tạo để xem xét bổ sung, lồng ghép nội dung, chuẩn đầu ra về dữ liệu lớn, thiết kế, phân tích, xử lý dữ liệu phù hợp với đặc thù tương ứng của từng ngành, nghề đào tạo.</w:t>
            </w:r>
          </w:p>
        </w:tc>
        <w:tc>
          <w:tcPr>
            <w:tcW w:w="1733" w:type="dxa"/>
            <w:tcBorders>
              <w:top w:val="single" w:sz="4" w:space="0" w:color="auto"/>
              <w:left w:val="single" w:sz="4" w:space="0" w:color="auto"/>
              <w:bottom w:val="single" w:sz="4" w:space="0" w:color="auto"/>
              <w:right w:val="single" w:sz="4" w:space="0" w:color="auto"/>
            </w:tcBorders>
            <w:vAlign w:val="center"/>
            <w:hideMark/>
          </w:tcPr>
          <w:p w14:paraId="6743AED9" w14:textId="77777777" w:rsidR="002F2145" w:rsidRPr="00202CC4" w:rsidRDefault="002F2145">
            <w:pPr>
              <w:spacing w:before="60" w:after="60"/>
              <w:jc w:val="center"/>
              <w:rPr>
                <w:kern w:val="2"/>
                <w:lang w:val="vi-VN"/>
              </w:rPr>
            </w:pPr>
            <w:r w:rsidRPr="00202CC4">
              <w:rPr>
                <w:lang w:val="vi-VN"/>
              </w:rPr>
              <w:t>Sở Giáo dục và Đào tạo; Sở Lao động Thương binh và XH</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A97962C" w14:textId="77777777" w:rsidR="002F2145" w:rsidRPr="00202CC4" w:rsidRDefault="002F2145">
            <w:pPr>
              <w:spacing w:before="60" w:after="60"/>
              <w:jc w:val="center"/>
              <w:rPr>
                <w:kern w:val="2"/>
                <w:lang w:val="vi-VN"/>
              </w:rPr>
            </w:pPr>
            <w:r w:rsidRPr="00202CC4">
              <w:rPr>
                <w:lang w:val="vi-VN"/>
              </w:rPr>
              <w:t>Các trường Đại học, Cao đẳng trên địa bàn tỉnh</w:t>
            </w:r>
          </w:p>
        </w:tc>
        <w:tc>
          <w:tcPr>
            <w:tcW w:w="1669" w:type="dxa"/>
            <w:tcBorders>
              <w:top w:val="single" w:sz="4" w:space="0" w:color="auto"/>
              <w:left w:val="single" w:sz="4" w:space="0" w:color="auto"/>
              <w:bottom w:val="single" w:sz="4" w:space="0" w:color="auto"/>
              <w:right w:val="single" w:sz="4" w:space="0" w:color="auto"/>
            </w:tcBorders>
            <w:vAlign w:val="center"/>
            <w:hideMark/>
          </w:tcPr>
          <w:p w14:paraId="1468D993" w14:textId="77777777" w:rsidR="002F2145" w:rsidRPr="00202CC4" w:rsidRDefault="002F2145">
            <w:pPr>
              <w:spacing w:before="60" w:after="60"/>
              <w:jc w:val="center"/>
              <w:rPr>
                <w:kern w:val="2"/>
                <w:lang w:val="vi-VN"/>
              </w:rPr>
            </w:pPr>
            <w:r w:rsidRPr="00202CC4">
              <w:rPr>
                <w:lang w:val="vi-VN"/>
              </w:rPr>
              <w:t>Lãnh đạo Sở Giáo dục và Đào tạo; Sở Lao động Thương binh và XH</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56F89BD" w14:textId="77777777" w:rsidR="002F2145" w:rsidRPr="00202CC4" w:rsidRDefault="002F2145">
            <w:pPr>
              <w:spacing w:before="20" w:after="20"/>
              <w:jc w:val="center"/>
              <w:rPr>
                <w:kern w:val="2"/>
                <w:lang w:val="vi-VN"/>
              </w:rPr>
            </w:pPr>
            <w:r w:rsidRPr="00202CC4">
              <w:rPr>
                <w:lang w:val="vi-VN"/>
              </w:rPr>
              <w:t>-</w:t>
            </w:r>
          </w:p>
        </w:tc>
        <w:tc>
          <w:tcPr>
            <w:tcW w:w="1265" w:type="dxa"/>
            <w:tcBorders>
              <w:top w:val="single" w:sz="4" w:space="0" w:color="auto"/>
              <w:left w:val="single" w:sz="4" w:space="0" w:color="auto"/>
              <w:bottom w:val="single" w:sz="4" w:space="0" w:color="auto"/>
              <w:right w:val="single" w:sz="4" w:space="0" w:color="auto"/>
            </w:tcBorders>
            <w:vAlign w:val="center"/>
            <w:hideMark/>
          </w:tcPr>
          <w:p w14:paraId="7303C703" w14:textId="77777777" w:rsidR="002F2145" w:rsidRPr="00202CC4" w:rsidRDefault="002F2145">
            <w:pPr>
              <w:spacing w:before="20" w:after="20"/>
              <w:jc w:val="center"/>
              <w:rPr>
                <w:kern w:val="2"/>
                <w:lang w:val="vi-VN"/>
              </w:rPr>
            </w:pPr>
            <w:r w:rsidRPr="00202CC4">
              <w:rPr>
                <w:lang w:val="vi-VN"/>
              </w:rPr>
              <w:t>100%</w:t>
            </w:r>
          </w:p>
        </w:tc>
        <w:tc>
          <w:tcPr>
            <w:tcW w:w="1474" w:type="dxa"/>
            <w:tcBorders>
              <w:top w:val="single" w:sz="4" w:space="0" w:color="auto"/>
              <w:left w:val="single" w:sz="4" w:space="0" w:color="auto"/>
              <w:bottom w:val="single" w:sz="4" w:space="0" w:color="auto"/>
              <w:right w:val="single" w:sz="4" w:space="0" w:color="auto"/>
            </w:tcBorders>
            <w:vAlign w:val="center"/>
            <w:hideMark/>
          </w:tcPr>
          <w:p w14:paraId="72F6B67F" w14:textId="77777777" w:rsidR="002F2145" w:rsidRPr="00202CC4" w:rsidRDefault="002F2145">
            <w:pPr>
              <w:spacing w:before="20" w:after="20"/>
              <w:jc w:val="center"/>
              <w:rPr>
                <w:kern w:val="2"/>
                <w:lang w:val="vi-VN"/>
              </w:rPr>
            </w:pPr>
            <w:r w:rsidRPr="00202CC4">
              <w:rPr>
                <w:lang w:val="vi-VN"/>
              </w:rPr>
              <w:t>100%</w:t>
            </w:r>
          </w:p>
        </w:tc>
        <w:tc>
          <w:tcPr>
            <w:tcW w:w="2055" w:type="dxa"/>
            <w:tcBorders>
              <w:top w:val="single" w:sz="4" w:space="0" w:color="auto"/>
              <w:left w:val="single" w:sz="4" w:space="0" w:color="auto"/>
              <w:bottom w:val="single" w:sz="4" w:space="0" w:color="auto"/>
              <w:right w:val="single" w:sz="4" w:space="0" w:color="auto"/>
            </w:tcBorders>
            <w:vAlign w:val="center"/>
          </w:tcPr>
          <w:p w14:paraId="7DC42270" w14:textId="77777777" w:rsidR="002F2145" w:rsidRPr="00202CC4" w:rsidRDefault="002F2145">
            <w:pPr>
              <w:jc w:val="both"/>
              <w:rPr>
                <w:kern w:val="2"/>
                <w:lang w:val="vi-VN"/>
              </w:rPr>
            </w:pPr>
          </w:p>
        </w:tc>
      </w:tr>
      <w:tr w:rsidR="00202CC4" w:rsidRPr="00202CC4" w14:paraId="7D4E070A"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4CC33FD0" w14:textId="77777777" w:rsidR="002F2145" w:rsidRPr="00202CC4" w:rsidRDefault="002F2145" w:rsidP="002F2145">
            <w:pPr>
              <w:numPr>
                <w:ilvl w:val="0"/>
                <w:numId w:val="31"/>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7973F283" w14:textId="77777777" w:rsidR="002F2145" w:rsidRPr="00202CC4" w:rsidRDefault="002F2145">
            <w:pPr>
              <w:spacing w:before="40" w:after="40"/>
              <w:jc w:val="both"/>
              <w:rPr>
                <w:kern w:val="2"/>
                <w:lang w:val="vi-VN"/>
              </w:rPr>
            </w:pPr>
            <w:r w:rsidRPr="00202CC4">
              <w:rPr>
                <w:rFonts w:eastAsia="Calibri"/>
                <w:lang w:val="vi-VN"/>
              </w:rPr>
              <w:t>Tỷ lệ hộ gia đình trên toàn tỉnh được lắp đặt công tơ điện tử loại tự động gửi chỉ số điện</w:t>
            </w:r>
          </w:p>
        </w:tc>
        <w:tc>
          <w:tcPr>
            <w:tcW w:w="1733" w:type="dxa"/>
            <w:tcBorders>
              <w:top w:val="single" w:sz="4" w:space="0" w:color="auto"/>
              <w:left w:val="single" w:sz="4" w:space="0" w:color="auto"/>
              <w:bottom w:val="single" w:sz="4" w:space="0" w:color="auto"/>
              <w:right w:val="single" w:sz="4" w:space="0" w:color="auto"/>
            </w:tcBorders>
            <w:vAlign w:val="center"/>
            <w:hideMark/>
          </w:tcPr>
          <w:p w14:paraId="702B97A1" w14:textId="77777777" w:rsidR="002F2145" w:rsidRPr="00202CC4" w:rsidRDefault="002F2145">
            <w:pPr>
              <w:spacing w:before="40" w:after="40"/>
              <w:jc w:val="center"/>
              <w:rPr>
                <w:kern w:val="2"/>
                <w:lang w:val="vi-VN"/>
              </w:rPr>
            </w:pPr>
            <w:r w:rsidRPr="00202CC4">
              <w:rPr>
                <w:rFonts w:eastAsia="Calibri"/>
                <w:lang w:val="vi-VN"/>
              </w:rPr>
              <w:t>Sở Công thương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364E80F" w14:textId="77777777" w:rsidR="002F2145" w:rsidRPr="00202CC4" w:rsidRDefault="002F2145">
            <w:pPr>
              <w:spacing w:before="60" w:after="60"/>
              <w:jc w:val="center"/>
              <w:rPr>
                <w:kern w:val="2"/>
                <w:lang w:val="vi-VN"/>
              </w:rPr>
            </w:pPr>
            <w:r w:rsidRPr="00202CC4">
              <w:rPr>
                <w:lang w:val="vi-VN"/>
              </w:rPr>
              <w:t>Điện lực tỉnh, UBND cấp huyện</w:t>
            </w:r>
          </w:p>
        </w:tc>
        <w:tc>
          <w:tcPr>
            <w:tcW w:w="1669" w:type="dxa"/>
            <w:tcBorders>
              <w:top w:val="single" w:sz="4" w:space="0" w:color="auto"/>
              <w:left w:val="single" w:sz="4" w:space="0" w:color="auto"/>
              <w:bottom w:val="single" w:sz="4" w:space="0" w:color="auto"/>
              <w:right w:val="single" w:sz="4" w:space="0" w:color="auto"/>
            </w:tcBorders>
            <w:vAlign w:val="center"/>
            <w:hideMark/>
          </w:tcPr>
          <w:p w14:paraId="612768EE" w14:textId="77777777" w:rsidR="002F2145" w:rsidRPr="00202CC4" w:rsidRDefault="002F2145">
            <w:pPr>
              <w:spacing w:before="60" w:after="60"/>
              <w:jc w:val="center"/>
              <w:rPr>
                <w:kern w:val="2"/>
                <w:lang w:val="vi-VN"/>
              </w:rPr>
            </w:pPr>
            <w:r w:rsidRPr="00202CC4">
              <w:rPr>
                <w:lang w:val="vi-VN"/>
              </w:rPr>
              <w:t xml:space="preserve">Lãnh đạo </w:t>
            </w:r>
            <w:r w:rsidRPr="00202CC4">
              <w:rPr>
                <w:rFonts w:eastAsia="Calibri"/>
                <w:lang w:val="vi-VN"/>
              </w:rPr>
              <w:t>Sở Công thương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FF1585D" w14:textId="77777777" w:rsidR="002F2145" w:rsidRPr="00202CC4" w:rsidRDefault="002F2145">
            <w:pPr>
              <w:spacing w:before="40" w:after="40"/>
              <w:jc w:val="center"/>
              <w:rPr>
                <w:kern w:val="2"/>
                <w:lang w:val="vi-VN"/>
              </w:rPr>
            </w:pPr>
            <w:r w:rsidRPr="00202CC4">
              <w:rPr>
                <w:lang w:val="vi-VN"/>
              </w:rPr>
              <w:t>81%</w:t>
            </w:r>
          </w:p>
        </w:tc>
        <w:tc>
          <w:tcPr>
            <w:tcW w:w="1265" w:type="dxa"/>
            <w:tcBorders>
              <w:top w:val="single" w:sz="4" w:space="0" w:color="auto"/>
              <w:left w:val="single" w:sz="4" w:space="0" w:color="auto"/>
              <w:bottom w:val="single" w:sz="4" w:space="0" w:color="auto"/>
              <w:right w:val="single" w:sz="4" w:space="0" w:color="auto"/>
            </w:tcBorders>
            <w:vAlign w:val="center"/>
            <w:hideMark/>
          </w:tcPr>
          <w:p w14:paraId="28D7C2D3" w14:textId="77777777" w:rsidR="002F2145" w:rsidRPr="00202CC4" w:rsidRDefault="002F2145">
            <w:pPr>
              <w:spacing w:before="40" w:after="40"/>
              <w:jc w:val="center"/>
              <w:rPr>
                <w:kern w:val="2"/>
                <w:lang w:val="vi-VN"/>
              </w:rPr>
            </w:pPr>
            <w:r w:rsidRPr="00202CC4">
              <w:rPr>
                <w:lang w:val="vi-VN"/>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7859E6B9" w14:textId="77777777" w:rsidR="002F2145" w:rsidRPr="00202CC4" w:rsidRDefault="002F2145">
            <w:pPr>
              <w:spacing w:before="40" w:after="40"/>
              <w:jc w:val="center"/>
              <w:rPr>
                <w:kern w:val="2"/>
                <w:lang w:val="vi-VN"/>
              </w:rPr>
            </w:pPr>
            <w:r w:rsidRPr="00202CC4">
              <w:rPr>
                <w:lang w:val="vi-VN"/>
              </w:rPr>
              <w:t>100%</w:t>
            </w:r>
          </w:p>
        </w:tc>
        <w:tc>
          <w:tcPr>
            <w:tcW w:w="2055" w:type="dxa"/>
            <w:tcBorders>
              <w:top w:val="single" w:sz="4" w:space="0" w:color="auto"/>
              <w:left w:val="single" w:sz="4" w:space="0" w:color="auto"/>
              <w:bottom w:val="single" w:sz="4" w:space="0" w:color="auto"/>
              <w:right w:val="single" w:sz="4" w:space="0" w:color="auto"/>
            </w:tcBorders>
            <w:vAlign w:val="center"/>
            <w:hideMark/>
          </w:tcPr>
          <w:p w14:paraId="2BF551C0" w14:textId="77777777" w:rsidR="002F2145" w:rsidRPr="00202CC4" w:rsidRDefault="002F2145">
            <w:pPr>
              <w:jc w:val="both"/>
              <w:rPr>
                <w:kern w:val="2"/>
                <w:lang w:val="vi-VN"/>
              </w:rPr>
            </w:pPr>
            <w:r w:rsidRPr="00202CC4">
              <w:rPr>
                <w:lang w:val="vi-VN"/>
              </w:rPr>
              <w:t>Chỉ tiêu của tỉnh 2022, tiếp tục thực hiện trong 2023.</w:t>
            </w:r>
          </w:p>
        </w:tc>
      </w:tr>
      <w:tr w:rsidR="00202CC4" w:rsidRPr="00202CC4" w14:paraId="6D6CEF2F"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35711819" w14:textId="77777777" w:rsidR="002F2145" w:rsidRPr="00202CC4" w:rsidRDefault="002F2145" w:rsidP="002F2145">
            <w:pPr>
              <w:numPr>
                <w:ilvl w:val="0"/>
                <w:numId w:val="31"/>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4EB64E86" w14:textId="77777777" w:rsidR="002F2145" w:rsidRPr="00202CC4" w:rsidRDefault="002F2145">
            <w:pPr>
              <w:spacing w:before="40" w:after="40"/>
              <w:jc w:val="both"/>
              <w:rPr>
                <w:kern w:val="2"/>
                <w:lang w:val="vi-VN"/>
              </w:rPr>
            </w:pPr>
            <w:r w:rsidRPr="00202CC4">
              <w:rPr>
                <w:kern w:val="28"/>
                <w:lang w:val="vi-VN"/>
              </w:rPr>
              <w:t>Tỷ lệ trường học các cấp triển khai ký số trên học bạ điện tử</w:t>
            </w:r>
          </w:p>
        </w:tc>
        <w:tc>
          <w:tcPr>
            <w:tcW w:w="1733" w:type="dxa"/>
            <w:tcBorders>
              <w:top w:val="single" w:sz="4" w:space="0" w:color="auto"/>
              <w:left w:val="single" w:sz="4" w:space="0" w:color="auto"/>
              <w:bottom w:val="single" w:sz="4" w:space="0" w:color="auto"/>
              <w:right w:val="single" w:sz="4" w:space="0" w:color="auto"/>
            </w:tcBorders>
            <w:vAlign w:val="center"/>
            <w:hideMark/>
          </w:tcPr>
          <w:p w14:paraId="42EF438B" w14:textId="77777777" w:rsidR="002F2145" w:rsidRPr="00202CC4" w:rsidRDefault="002F2145">
            <w:pPr>
              <w:spacing w:before="60" w:after="60"/>
              <w:jc w:val="center"/>
              <w:rPr>
                <w:kern w:val="2"/>
                <w:lang w:val="vi-VN"/>
              </w:rPr>
            </w:pPr>
            <w:r w:rsidRPr="00202CC4">
              <w:rPr>
                <w:lang w:val="vi-VN"/>
              </w:rPr>
              <w:t>Sở Giáo dục và Đào tạo, UBND cấp huyện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FFF15AB" w14:textId="77777777" w:rsidR="002F2145" w:rsidRPr="00202CC4" w:rsidRDefault="002F2145">
            <w:pPr>
              <w:spacing w:before="60" w:after="60"/>
              <w:jc w:val="center"/>
              <w:rPr>
                <w:kern w:val="2"/>
                <w:lang w:val="vi-VN"/>
              </w:rPr>
            </w:pPr>
            <w:r w:rsidRPr="00202CC4">
              <w:rPr>
                <w:lang w:val="vi-VN"/>
              </w:rPr>
              <w:t>Sở Thông tin và Truyền thông;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7EF29B9" w14:textId="77777777" w:rsidR="002F2145" w:rsidRPr="00202CC4" w:rsidRDefault="002F2145">
            <w:pPr>
              <w:spacing w:before="60" w:after="60"/>
              <w:jc w:val="center"/>
              <w:rPr>
                <w:kern w:val="2"/>
                <w:lang w:val="vi-VN"/>
              </w:rPr>
            </w:pPr>
            <w:r w:rsidRPr="00202CC4">
              <w:rPr>
                <w:lang w:val="vi-VN"/>
              </w:rPr>
              <w:t>Lãnh đạo Sở Giáo dục và Đào tạo</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D206790" w14:textId="77777777" w:rsidR="002F2145" w:rsidRPr="00202CC4" w:rsidRDefault="002F2145">
            <w:pPr>
              <w:spacing w:before="40" w:after="40"/>
              <w:jc w:val="center"/>
              <w:rPr>
                <w:kern w:val="2"/>
                <w:lang w:val="vi-VN"/>
              </w:rPr>
            </w:pPr>
            <w:r w:rsidRPr="00202CC4">
              <w:rPr>
                <w:lang w:val="vi-VN"/>
              </w:rPr>
              <w:t>45%</w:t>
            </w:r>
          </w:p>
        </w:tc>
        <w:tc>
          <w:tcPr>
            <w:tcW w:w="1265" w:type="dxa"/>
            <w:tcBorders>
              <w:top w:val="single" w:sz="4" w:space="0" w:color="auto"/>
              <w:left w:val="single" w:sz="4" w:space="0" w:color="auto"/>
              <w:bottom w:val="single" w:sz="4" w:space="0" w:color="auto"/>
              <w:right w:val="single" w:sz="4" w:space="0" w:color="auto"/>
            </w:tcBorders>
            <w:vAlign w:val="center"/>
            <w:hideMark/>
          </w:tcPr>
          <w:p w14:paraId="7F31D27B" w14:textId="77777777" w:rsidR="002F2145" w:rsidRPr="00202CC4" w:rsidRDefault="002F2145">
            <w:pPr>
              <w:spacing w:before="40" w:after="40"/>
              <w:jc w:val="center"/>
              <w:rPr>
                <w:kern w:val="2"/>
                <w:lang w:val="vi-VN"/>
              </w:rPr>
            </w:pPr>
            <w:r w:rsidRPr="00202CC4">
              <w:rPr>
                <w:lang w:val="vi-VN"/>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564AA5A" w14:textId="77777777" w:rsidR="002F2145" w:rsidRPr="00202CC4" w:rsidRDefault="002F2145">
            <w:pPr>
              <w:spacing w:before="40" w:after="40"/>
              <w:jc w:val="center"/>
              <w:rPr>
                <w:kern w:val="2"/>
                <w:lang w:val="vi-VN"/>
              </w:rPr>
            </w:pPr>
            <w:r w:rsidRPr="00202CC4">
              <w:rPr>
                <w:lang w:val="vi-VN"/>
              </w:rPr>
              <w:t>100%</w:t>
            </w:r>
          </w:p>
        </w:tc>
        <w:tc>
          <w:tcPr>
            <w:tcW w:w="2055" w:type="dxa"/>
            <w:tcBorders>
              <w:top w:val="single" w:sz="4" w:space="0" w:color="auto"/>
              <w:left w:val="single" w:sz="4" w:space="0" w:color="auto"/>
              <w:bottom w:val="single" w:sz="4" w:space="0" w:color="auto"/>
              <w:right w:val="single" w:sz="4" w:space="0" w:color="auto"/>
            </w:tcBorders>
            <w:vAlign w:val="center"/>
            <w:hideMark/>
          </w:tcPr>
          <w:p w14:paraId="71E8074C" w14:textId="77777777" w:rsidR="002F2145" w:rsidRPr="00202CC4" w:rsidRDefault="002F2145">
            <w:pPr>
              <w:spacing w:before="40" w:after="40"/>
              <w:jc w:val="both"/>
              <w:rPr>
                <w:kern w:val="2"/>
                <w:lang w:val="vi-VN"/>
              </w:rPr>
            </w:pPr>
            <w:r w:rsidRPr="00202CC4">
              <w:rPr>
                <w:lang w:val="vi-VN"/>
              </w:rPr>
              <w:t>Chỉ tiêu của tỉnh năm 2022 đã hoàn thành, tiếp tục thực hiện trong 2023.</w:t>
            </w:r>
          </w:p>
        </w:tc>
      </w:tr>
      <w:tr w:rsidR="00202CC4" w:rsidRPr="00202CC4" w14:paraId="7CDE50F9"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0720D297" w14:textId="77777777" w:rsidR="002F2145" w:rsidRPr="00202CC4" w:rsidRDefault="002F2145" w:rsidP="002F2145">
            <w:pPr>
              <w:numPr>
                <w:ilvl w:val="0"/>
                <w:numId w:val="31"/>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113BAFB8" w14:textId="77777777" w:rsidR="002F2145" w:rsidRPr="00202CC4" w:rsidRDefault="002F2145">
            <w:pPr>
              <w:spacing w:before="40" w:after="40"/>
              <w:jc w:val="both"/>
              <w:rPr>
                <w:kern w:val="28"/>
                <w:lang w:val="vi-VN"/>
              </w:rPr>
            </w:pPr>
            <w:r w:rsidRPr="00202CC4">
              <w:rPr>
                <w:lang w:val="vi-VN"/>
              </w:rPr>
              <w:t>Thanh toán hóa đơn viễn thông, truyền hình không dùng tiền mặt</w:t>
            </w:r>
          </w:p>
        </w:tc>
        <w:tc>
          <w:tcPr>
            <w:tcW w:w="1733" w:type="dxa"/>
            <w:tcBorders>
              <w:top w:val="single" w:sz="4" w:space="0" w:color="auto"/>
              <w:left w:val="single" w:sz="4" w:space="0" w:color="auto"/>
              <w:bottom w:val="single" w:sz="4" w:space="0" w:color="auto"/>
              <w:right w:val="single" w:sz="4" w:space="0" w:color="auto"/>
            </w:tcBorders>
            <w:vAlign w:val="center"/>
            <w:hideMark/>
          </w:tcPr>
          <w:p w14:paraId="39D0D68C" w14:textId="77777777" w:rsidR="002F2145" w:rsidRPr="00202CC4" w:rsidRDefault="002F2145">
            <w:pPr>
              <w:jc w:val="center"/>
              <w:rPr>
                <w:kern w:val="2"/>
                <w:lang w:val="vi-VN"/>
              </w:rPr>
            </w:pPr>
            <w:r w:rsidRPr="00202CC4">
              <w:rPr>
                <w:lang w:val="vi-VN"/>
              </w:rPr>
              <w:t>Sở Thông tin và Truyền thông</w:t>
            </w:r>
          </w:p>
        </w:tc>
        <w:tc>
          <w:tcPr>
            <w:tcW w:w="1915" w:type="dxa"/>
            <w:tcBorders>
              <w:top w:val="single" w:sz="4" w:space="0" w:color="auto"/>
              <w:left w:val="single" w:sz="4" w:space="0" w:color="auto"/>
              <w:bottom w:val="single" w:sz="4" w:space="0" w:color="auto"/>
              <w:right w:val="single" w:sz="4" w:space="0" w:color="auto"/>
            </w:tcBorders>
            <w:vAlign w:val="center"/>
            <w:hideMark/>
          </w:tcPr>
          <w:p w14:paraId="1BC39540" w14:textId="77777777" w:rsidR="002F2145" w:rsidRPr="00202CC4" w:rsidRDefault="002F2145">
            <w:pPr>
              <w:jc w:val="center"/>
              <w:rPr>
                <w:kern w:val="2"/>
                <w:lang w:val="vi-VN"/>
              </w:rPr>
            </w:pPr>
            <w:r w:rsidRPr="00202CC4">
              <w:rPr>
                <w:lang w:val="vi-VN"/>
              </w:rPr>
              <w:t>Doanh nghiệp viễn thông, truyền hình cáp; UBND cấp huyện</w:t>
            </w:r>
          </w:p>
        </w:tc>
        <w:tc>
          <w:tcPr>
            <w:tcW w:w="1669" w:type="dxa"/>
            <w:tcBorders>
              <w:top w:val="single" w:sz="4" w:space="0" w:color="auto"/>
              <w:left w:val="single" w:sz="4" w:space="0" w:color="auto"/>
              <w:bottom w:val="single" w:sz="4" w:space="0" w:color="auto"/>
              <w:right w:val="single" w:sz="4" w:space="0" w:color="auto"/>
            </w:tcBorders>
            <w:vAlign w:val="center"/>
            <w:hideMark/>
          </w:tcPr>
          <w:p w14:paraId="39416A4E" w14:textId="77777777" w:rsidR="002F2145" w:rsidRPr="00202CC4" w:rsidRDefault="002F2145">
            <w:pPr>
              <w:jc w:val="center"/>
              <w:rPr>
                <w:kern w:val="2"/>
                <w:lang w:val="vi-VN"/>
              </w:rPr>
            </w:pPr>
            <w:r w:rsidRPr="00202CC4">
              <w:rPr>
                <w:lang w:val="vi-VN"/>
              </w:rPr>
              <w:t>Lãnh đạo Sở Thông tin và Truyền thông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D97F2B4" w14:textId="77777777" w:rsidR="002F2145" w:rsidRPr="00202CC4" w:rsidRDefault="002F2145">
            <w:pPr>
              <w:spacing w:before="40" w:after="40"/>
              <w:jc w:val="center"/>
              <w:rPr>
                <w:kern w:val="2"/>
                <w:lang w:val="vi-VN"/>
              </w:rPr>
            </w:pPr>
            <w:r w:rsidRPr="00202CC4">
              <w:rPr>
                <w:lang w:val="vi-VN"/>
              </w:rPr>
              <w:t>83%</w:t>
            </w:r>
          </w:p>
        </w:tc>
        <w:tc>
          <w:tcPr>
            <w:tcW w:w="1265" w:type="dxa"/>
            <w:tcBorders>
              <w:top w:val="single" w:sz="4" w:space="0" w:color="auto"/>
              <w:left w:val="single" w:sz="4" w:space="0" w:color="auto"/>
              <w:bottom w:val="single" w:sz="4" w:space="0" w:color="auto"/>
              <w:right w:val="single" w:sz="4" w:space="0" w:color="auto"/>
            </w:tcBorders>
            <w:vAlign w:val="center"/>
            <w:hideMark/>
          </w:tcPr>
          <w:p w14:paraId="694697FD" w14:textId="77777777" w:rsidR="002F2145" w:rsidRPr="00202CC4" w:rsidRDefault="002F2145">
            <w:pPr>
              <w:spacing w:before="40" w:after="40"/>
              <w:jc w:val="center"/>
              <w:rPr>
                <w:kern w:val="2"/>
                <w:lang w:val="vi-VN"/>
              </w:rPr>
            </w:pPr>
            <w:r w:rsidRPr="00202CC4">
              <w:rPr>
                <w:lang w:val="vi-VN"/>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441B261" w14:textId="77777777" w:rsidR="002F2145" w:rsidRPr="00202CC4" w:rsidRDefault="002F2145">
            <w:pPr>
              <w:spacing w:before="40" w:after="40"/>
              <w:jc w:val="center"/>
              <w:rPr>
                <w:kern w:val="2"/>
                <w:lang w:val="vi-VN"/>
              </w:rPr>
            </w:pPr>
            <w:r w:rsidRPr="00202CC4">
              <w:rPr>
                <w:lang w:val="vi-VN"/>
              </w:rPr>
              <w:t>100%</w:t>
            </w:r>
          </w:p>
        </w:tc>
        <w:tc>
          <w:tcPr>
            <w:tcW w:w="2055" w:type="dxa"/>
            <w:tcBorders>
              <w:top w:val="single" w:sz="4" w:space="0" w:color="auto"/>
              <w:left w:val="single" w:sz="4" w:space="0" w:color="auto"/>
              <w:bottom w:val="single" w:sz="4" w:space="0" w:color="auto"/>
              <w:right w:val="single" w:sz="4" w:space="0" w:color="auto"/>
            </w:tcBorders>
            <w:vAlign w:val="center"/>
            <w:hideMark/>
          </w:tcPr>
          <w:p w14:paraId="77651B89" w14:textId="77777777" w:rsidR="002F2145" w:rsidRPr="00202CC4" w:rsidRDefault="002F2145">
            <w:pPr>
              <w:spacing w:before="60" w:after="60"/>
              <w:jc w:val="both"/>
              <w:rPr>
                <w:kern w:val="2"/>
                <w:lang w:val="vi-VN"/>
              </w:rPr>
            </w:pPr>
            <w:r w:rsidRPr="00202CC4">
              <w:rPr>
                <w:lang w:val="vi-VN"/>
              </w:rPr>
              <w:t xml:space="preserve">Nhiệm vụ 2022 chuyển sang. </w:t>
            </w:r>
          </w:p>
        </w:tc>
      </w:tr>
      <w:tr w:rsidR="00202CC4" w:rsidRPr="00202CC4" w14:paraId="373F4271"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77D56A8C" w14:textId="77777777" w:rsidR="002F2145" w:rsidRPr="00202CC4" w:rsidRDefault="002F2145" w:rsidP="002F2145">
            <w:pPr>
              <w:numPr>
                <w:ilvl w:val="0"/>
                <w:numId w:val="31"/>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51657412" w14:textId="77777777" w:rsidR="002F2145" w:rsidRPr="00202CC4" w:rsidRDefault="002F2145">
            <w:pPr>
              <w:spacing w:before="40" w:after="40"/>
              <w:jc w:val="both"/>
              <w:rPr>
                <w:kern w:val="28"/>
                <w:lang w:val="vi-VN"/>
              </w:rPr>
            </w:pPr>
            <w:r w:rsidRPr="00202CC4">
              <w:rPr>
                <w:lang w:val="vi-VN"/>
              </w:rPr>
              <w:t>Thanh toán hóa đơn nước không dùng tiền mặt</w:t>
            </w:r>
          </w:p>
        </w:tc>
        <w:tc>
          <w:tcPr>
            <w:tcW w:w="1733" w:type="dxa"/>
            <w:tcBorders>
              <w:top w:val="single" w:sz="4" w:space="0" w:color="auto"/>
              <w:left w:val="single" w:sz="4" w:space="0" w:color="auto"/>
              <w:bottom w:val="single" w:sz="4" w:space="0" w:color="auto"/>
              <w:right w:val="single" w:sz="4" w:space="0" w:color="auto"/>
            </w:tcBorders>
            <w:vAlign w:val="center"/>
            <w:hideMark/>
          </w:tcPr>
          <w:p w14:paraId="3C22B014" w14:textId="77777777" w:rsidR="002F2145" w:rsidRPr="00202CC4" w:rsidRDefault="002F2145">
            <w:pPr>
              <w:spacing w:before="40" w:after="40"/>
              <w:jc w:val="center"/>
              <w:rPr>
                <w:kern w:val="2"/>
                <w:lang w:val="vi-VN"/>
              </w:rPr>
            </w:pPr>
            <w:r w:rsidRPr="00202CC4">
              <w:rPr>
                <w:lang w:val="vi-VN"/>
              </w:rPr>
              <w:t>Sở NN&amp;PTNT</w:t>
            </w:r>
          </w:p>
        </w:tc>
        <w:tc>
          <w:tcPr>
            <w:tcW w:w="1915" w:type="dxa"/>
            <w:tcBorders>
              <w:top w:val="single" w:sz="4" w:space="0" w:color="auto"/>
              <w:left w:val="single" w:sz="4" w:space="0" w:color="auto"/>
              <w:bottom w:val="single" w:sz="4" w:space="0" w:color="auto"/>
              <w:right w:val="single" w:sz="4" w:space="0" w:color="auto"/>
            </w:tcBorders>
            <w:vAlign w:val="center"/>
            <w:hideMark/>
          </w:tcPr>
          <w:p w14:paraId="19C9CB6E" w14:textId="77777777" w:rsidR="002F2145" w:rsidRPr="00202CC4" w:rsidRDefault="002F2145">
            <w:pPr>
              <w:spacing w:before="60" w:after="60"/>
              <w:jc w:val="center"/>
              <w:rPr>
                <w:kern w:val="2"/>
                <w:lang w:val="vi-VN"/>
              </w:rPr>
            </w:pPr>
            <w:r w:rsidRPr="00202CC4">
              <w:rPr>
                <w:lang w:val="vi-VN"/>
              </w:rPr>
              <w:t>Công ty Cấp nước; Trung tâm nước sạch; UBND cấp huyện</w:t>
            </w:r>
          </w:p>
        </w:tc>
        <w:tc>
          <w:tcPr>
            <w:tcW w:w="1669" w:type="dxa"/>
            <w:tcBorders>
              <w:top w:val="single" w:sz="4" w:space="0" w:color="auto"/>
              <w:left w:val="single" w:sz="4" w:space="0" w:color="auto"/>
              <w:bottom w:val="single" w:sz="4" w:space="0" w:color="auto"/>
              <w:right w:val="single" w:sz="4" w:space="0" w:color="auto"/>
            </w:tcBorders>
            <w:vAlign w:val="center"/>
            <w:hideMark/>
          </w:tcPr>
          <w:p w14:paraId="6D8DFE78" w14:textId="77777777" w:rsidR="002F2145" w:rsidRPr="00202CC4" w:rsidRDefault="002F2145">
            <w:pPr>
              <w:spacing w:before="60" w:after="60"/>
              <w:jc w:val="center"/>
              <w:rPr>
                <w:kern w:val="2"/>
                <w:lang w:val="vi-VN"/>
              </w:rPr>
            </w:pPr>
            <w:r w:rsidRPr="00202CC4">
              <w:rPr>
                <w:lang w:val="vi-VN"/>
              </w:rPr>
              <w:t>Lãnh đạo Sở NN&amp;PTNT</w:t>
            </w:r>
          </w:p>
        </w:tc>
        <w:tc>
          <w:tcPr>
            <w:tcW w:w="1309" w:type="dxa"/>
            <w:tcBorders>
              <w:top w:val="single" w:sz="4" w:space="0" w:color="auto"/>
              <w:left w:val="single" w:sz="4" w:space="0" w:color="auto"/>
              <w:bottom w:val="single" w:sz="4" w:space="0" w:color="auto"/>
              <w:right w:val="single" w:sz="4" w:space="0" w:color="auto"/>
            </w:tcBorders>
            <w:vAlign w:val="center"/>
            <w:hideMark/>
          </w:tcPr>
          <w:p w14:paraId="7B6834AE" w14:textId="77777777" w:rsidR="002F2145" w:rsidRPr="00202CC4" w:rsidRDefault="002F2145">
            <w:pPr>
              <w:spacing w:before="40" w:after="40"/>
              <w:jc w:val="center"/>
              <w:rPr>
                <w:kern w:val="2"/>
                <w:lang w:val="vi-VN"/>
              </w:rPr>
            </w:pPr>
            <w:r w:rsidRPr="00202CC4">
              <w:rPr>
                <w:lang w:val="vi-VN"/>
              </w:rPr>
              <w:t>69,5%</w:t>
            </w:r>
          </w:p>
        </w:tc>
        <w:tc>
          <w:tcPr>
            <w:tcW w:w="1265" w:type="dxa"/>
            <w:tcBorders>
              <w:top w:val="single" w:sz="4" w:space="0" w:color="auto"/>
              <w:left w:val="single" w:sz="4" w:space="0" w:color="auto"/>
              <w:bottom w:val="single" w:sz="4" w:space="0" w:color="auto"/>
              <w:right w:val="single" w:sz="4" w:space="0" w:color="auto"/>
            </w:tcBorders>
            <w:vAlign w:val="center"/>
            <w:hideMark/>
          </w:tcPr>
          <w:p w14:paraId="67B9F769" w14:textId="77777777" w:rsidR="002F2145" w:rsidRPr="00202CC4" w:rsidRDefault="002F2145">
            <w:pPr>
              <w:spacing w:before="40" w:after="40"/>
              <w:jc w:val="center"/>
              <w:rPr>
                <w:kern w:val="2"/>
                <w:lang w:val="vi-VN"/>
              </w:rPr>
            </w:pPr>
            <w:r w:rsidRPr="00202CC4">
              <w:rPr>
                <w:lang w:val="vi-VN"/>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4556F41" w14:textId="77777777" w:rsidR="002F2145" w:rsidRPr="00202CC4" w:rsidRDefault="002F2145">
            <w:pPr>
              <w:spacing w:before="40" w:after="40"/>
              <w:jc w:val="center"/>
              <w:rPr>
                <w:kern w:val="2"/>
                <w:lang w:val="vi-VN"/>
              </w:rPr>
            </w:pPr>
            <w:r w:rsidRPr="00202CC4">
              <w:rPr>
                <w:lang w:val="vi-VN"/>
              </w:rPr>
              <w:t>80%</w:t>
            </w:r>
          </w:p>
        </w:tc>
        <w:tc>
          <w:tcPr>
            <w:tcW w:w="2055" w:type="dxa"/>
            <w:tcBorders>
              <w:top w:val="single" w:sz="4" w:space="0" w:color="auto"/>
              <w:left w:val="single" w:sz="4" w:space="0" w:color="auto"/>
              <w:bottom w:val="single" w:sz="4" w:space="0" w:color="auto"/>
              <w:right w:val="single" w:sz="4" w:space="0" w:color="auto"/>
            </w:tcBorders>
          </w:tcPr>
          <w:p w14:paraId="3C99F0F9" w14:textId="77777777" w:rsidR="002F2145" w:rsidRPr="00202CC4" w:rsidRDefault="002F2145">
            <w:pPr>
              <w:spacing w:before="60" w:after="60"/>
              <w:jc w:val="both"/>
              <w:rPr>
                <w:kern w:val="2"/>
                <w:lang w:val="vi-VN"/>
              </w:rPr>
            </w:pPr>
          </w:p>
          <w:p w14:paraId="78BE4A8F" w14:textId="77777777" w:rsidR="002F2145" w:rsidRPr="00202CC4" w:rsidRDefault="002F2145">
            <w:pPr>
              <w:spacing w:before="60" w:after="60"/>
              <w:jc w:val="both"/>
              <w:rPr>
                <w:kern w:val="2"/>
                <w:lang w:val="vi-VN"/>
              </w:rPr>
            </w:pPr>
          </w:p>
        </w:tc>
      </w:tr>
      <w:tr w:rsidR="00202CC4" w:rsidRPr="00202CC4" w14:paraId="11238FB6"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10E4B182" w14:textId="77777777" w:rsidR="002F2145" w:rsidRPr="00202CC4" w:rsidRDefault="002F2145" w:rsidP="002F2145">
            <w:pPr>
              <w:numPr>
                <w:ilvl w:val="0"/>
                <w:numId w:val="31"/>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307A9481" w14:textId="77777777" w:rsidR="002F2145" w:rsidRPr="00202CC4" w:rsidRDefault="002F2145">
            <w:pPr>
              <w:spacing w:before="40" w:after="40"/>
              <w:jc w:val="both"/>
              <w:rPr>
                <w:rFonts w:eastAsia="Calibri"/>
                <w:kern w:val="2"/>
                <w:lang w:val="vi-VN"/>
              </w:rPr>
            </w:pPr>
            <w:r w:rsidRPr="00202CC4">
              <w:rPr>
                <w:rFonts w:eastAsia="Calibri"/>
                <w:lang w:val="vi-VN"/>
              </w:rPr>
              <w:t>Thúc đẩy các siêu thị, nhà hàng, trung tâm mua sắm, tiểu thương,... chấp nhận phương thức thanh toán không dùng tiền mặt.</w:t>
            </w:r>
          </w:p>
        </w:tc>
        <w:tc>
          <w:tcPr>
            <w:tcW w:w="1733" w:type="dxa"/>
            <w:tcBorders>
              <w:top w:val="single" w:sz="4" w:space="0" w:color="auto"/>
              <w:left w:val="single" w:sz="4" w:space="0" w:color="auto"/>
              <w:bottom w:val="single" w:sz="4" w:space="0" w:color="auto"/>
              <w:right w:val="single" w:sz="4" w:space="0" w:color="auto"/>
            </w:tcBorders>
            <w:vAlign w:val="center"/>
            <w:hideMark/>
          </w:tcPr>
          <w:p w14:paraId="699FEF41" w14:textId="77777777" w:rsidR="002F2145" w:rsidRPr="00202CC4" w:rsidRDefault="002F2145">
            <w:pPr>
              <w:spacing w:before="40" w:after="40"/>
              <w:jc w:val="center"/>
              <w:rPr>
                <w:rFonts w:eastAsia="Calibri"/>
                <w:kern w:val="2"/>
                <w:lang w:val="vi-VN"/>
              </w:rPr>
            </w:pPr>
            <w:r w:rsidRPr="00202CC4">
              <w:rPr>
                <w:rFonts w:eastAsia="Calibri"/>
                <w:lang w:val="vi-VN"/>
              </w:rPr>
              <w:t>UBND cấp huyện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37AA7B03" w14:textId="77777777" w:rsidR="002F2145" w:rsidRPr="00202CC4" w:rsidRDefault="002F2145">
            <w:pPr>
              <w:spacing w:before="60" w:after="60"/>
              <w:jc w:val="center"/>
              <w:rPr>
                <w:kern w:val="2"/>
                <w:lang w:val="vi-VN"/>
              </w:rPr>
            </w:pPr>
            <w:r w:rsidRPr="00202CC4">
              <w:rPr>
                <w:lang w:val="vi-VN"/>
              </w:rPr>
              <w:t>Ngân hàng Nhà nước, Sở Công thương</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23DF93C" w14:textId="77777777" w:rsidR="002F2145" w:rsidRPr="00202CC4" w:rsidRDefault="002F2145">
            <w:pPr>
              <w:spacing w:before="60" w:after="60"/>
              <w:jc w:val="center"/>
              <w:rPr>
                <w:kern w:val="2"/>
                <w:lang w:val="vi-VN"/>
              </w:rPr>
            </w:pPr>
            <w:r w:rsidRPr="00202CC4">
              <w:rPr>
                <w:lang w:val="vi-VN"/>
              </w:rPr>
              <w:t>Lãnh đạo Ngân hàng Nhà nước, Sở Công thương</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E8F2FCA" w14:textId="77777777" w:rsidR="002F2145" w:rsidRPr="00202CC4" w:rsidRDefault="002F2145">
            <w:pPr>
              <w:spacing w:before="40" w:after="40"/>
              <w:jc w:val="center"/>
              <w:rPr>
                <w:kern w:val="2"/>
                <w:lang w:val="vi-VN"/>
              </w:rPr>
            </w:pPr>
            <w:r w:rsidRPr="00202CC4">
              <w:rPr>
                <w:lang w:val="vi-VN"/>
              </w:rPr>
              <w:t>-</w:t>
            </w:r>
          </w:p>
        </w:tc>
        <w:tc>
          <w:tcPr>
            <w:tcW w:w="1265" w:type="dxa"/>
            <w:tcBorders>
              <w:top w:val="single" w:sz="4" w:space="0" w:color="auto"/>
              <w:left w:val="single" w:sz="4" w:space="0" w:color="auto"/>
              <w:bottom w:val="single" w:sz="4" w:space="0" w:color="auto"/>
              <w:right w:val="single" w:sz="4" w:space="0" w:color="auto"/>
            </w:tcBorders>
            <w:vAlign w:val="center"/>
            <w:hideMark/>
          </w:tcPr>
          <w:p w14:paraId="16292CAE" w14:textId="77777777" w:rsidR="002F2145" w:rsidRPr="00202CC4" w:rsidRDefault="002F2145">
            <w:pPr>
              <w:spacing w:before="40" w:after="40"/>
              <w:jc w:val="center"/>
              <w:rPr>
                <w:kern w:val="2"/>
                <w:lang w:val="vi-VN"/>
              </w:rPr>
            </w:pPr>
            <w:r w:rsidRPr="00202CC4">
              <w:rPr>
                <w:lang w:val="vi-VN"/>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4A3CFF3" w14:textId="77777777" w:rsidR="002F2145" w:rsidRPr="00202CC4" w:rsidRDefault="002F2145">
            <w:pPr>
              <w:spacing w:before="40" w:after="40"/>
              <w:jc w:val="center"/>
              <w:rPr>
                <w:kern w:val="2"/>
                <w:lang w:val="vi-VN"/>
              </w:rPr>
            </w:pPr>
            <w:r w:rsidRPr="00202CC4">
              <w:rPr>
                <w:lang w:val="vi-VN"/>
              </w:rPr>
              <w:t>70%</w:t>
            </w:r>
          </w:p>
        </w:tc>
        <w:tc>
          <w:tcPr>
            <w:tcW w:w="2055" w:type="dxa"/>
            <w:tcBorders>
              <w:top w:val="single" w:sz="4" w:space="0" w:color="auto"/>
              <w:left w:val="single" w:sz="4" w:space="0" w:color="auto"/>
              <w:bottom w:val="single" w:sz="4" w:space="0" w:color="auto"/>
              <w:right w:val="single" w:sz="4" w:space="0" w:color="auto"/>
            </w:tcBorders>
            <w:vAlign w:val="center"/>
            <w:hideMark/>
          </w:tcPr>
          <w:p w14:paraId="5B6D74B8" w14:textId="77777777" w:rsidR="002F2145" w:rsidRPr="00202CC4" w:rsidRDefault="002F2145">
            <w:pPr>
              <w:spacing w:before="60" w:after="60"/>
              <w:jc w:val="both"/>
              <w:rPr>
                <w:kern w:val="2"/>
                <w:lang w:val="vi-VN"/>
              </w:rPr>
            </w:pPr>
            <w:r w:rsidRPr="00202CC4">
              <w:rPr>
                <w:lang w:val="vi-VN"/>
              </w:rPr>
              <w:t xml:space="preserve">Nhiệm vụ 2022 chuyển sang </w:t>
            </w:r>
          </w:p>
        </w:tc>
      </w:tr>
      <w:tr w:rsidR="00202CC4" w:rsidRPr="00202CC4" w14:paraId="33C9621B" w14:textId="77777777" w:rsidTr="002F2145">
        <w:trPr>
          <w:jc w:val="center"/>
        </w:trPr>
        <w:tc>
          <w:tcPr>
            <w:tcW w:w="706" w:type="dxa"/>
            <w:tcBorders>
              <w:top w:val="single" w:sz="4" w:space="0" w:color="auto"/>
              <w:left w:val="single" w:sz="4" w:space="0" w:color="auto"/>
              <w:bottom w:val="single" w:sz="4" w:space="0" w:color="auto"/>
              <w:right w:val="single" w:sz="4" w:space="0" w:color="auto"/>
            </w:tcBorders>
            <w:vAlign w:val="center"/>
          </w:tcPr>
          <w:p w14:paraId="1C4CFCEE" w14:textId="77777777" w:rsidR="002F2145" w:rsidRPr="00202CC4" w:rsidRDefault="002F2145" w:rsidP="002F2145">
            <w:pPr>
              <w:numPr>
                <w:ilvl w:val="0"/>
                <w:numId w:val="31"/>
              </w:numPr>
              <w:suppressAutoHyphens w:val="0"/>
              <w:spacing w:before="40" w:after="40"/>
              <w:jc w:val="right"/>
              <w:rPr>
                <w:kern w:val="2"/>
                <w:lang w:val="vi-VN"/>
              </w:rPr>
            </w:pPr>
          </w:p>
        </w:tc>
        <w:tc>
          <w:tcPr>
            <w:tcW w:w="3090" w:type="dxa"/>
            <w:tcBorders>
              <w:top w:val="single" w:sz="4" w:space="0" w:color="auto"/>
              <w:left w:val="single" w:sz="4" w:space="0" w:color="auto"/>
              <w:bottom w:val="single" w:sz="4" w:space="0" w:color="auto"/>
              <w:right w:val="single" w:sz="4" w:space="0" w:color="auto"/>
            </w:tcBorders>
            <w:vAlign w:val="center"/>
            <w:hideMark/>
          </w:tcPr>
          <w:p w14:paraId="508FF8B2" w14:textId="77777777" w:rsidR="002F2145" w:rsidRPr="00202CC4" w:rsidRDefault="002F2145">
            <w:pPr>
              <w:spacing w:before="40" w:after="40"/>
              <w:jc w:val="both"/>
              <w:rPr>
                <w:rFonts w:eastAsia="Calibri"/>
                <w:kern w:val="2"/>
                <w:lang w:val="vi-VN"/>
              </w:rPr>
            </w:pPr>
            <w:r w:rsidRPr="00202CC4">
              <w:rPr>
                <w:rFonts w:eastAsia="Calibri"/>
                <w:lang w:val="vi-VN"/>
              </w:rPr>
              <w:t>Số người hưởng lương hưu, trợ cấp sử dụng hình thức thanh toán không dùng tiền mặt</w:t>
            </w:r>
          </w:p>
        </w:tc>
        <w:tc>
          <w:tcPr>
            <w:tcW w:w="1733" w:type="dxa"/>
            <w:tcBorders>
              <w:top w:val="single" w:sz="4" w:space="0" w:color="auto"/>
              <w:left w:val="single" w:sz="4" w:space="0" w:color="auto"/>
              <w:bottom w:val="single" w:sz="4" w:space="0" w:color="auto"/>
              <w:right w:val="single" w:sz="4" w:space="0" w:color="auto"/>
            </w:tcBorders>
            <w:vAlign w:val="center"/>
            <w:hideMark/>
          </w:tcPr>
          <w:p w14:paraId="3E44B462" w14:textId="77777777" w:rsidR="002F2145" w:rsidRPr="00202CC4" w:rsidRDefault="002F2145">
            <w:pPr>
              <w:spacing w:before="40" w:after="40"/>
              <w:jc w:val="center"/>
              <w:rPr>
                <w:rFonts w:eastAsia="Calibri"/>
                <w:kern w:val="2"/>
                <w:lang w:val="vi-VN"/>
              </w:rPr>
            </w:pPr>
            <w:r w:rsidRPr="00202CC4">
              <w:rPr>
                <w:rFonts w:eastAsia="Calibri"/>
                <w:lang w:val="vi-VN"/>
              </w:rPr>
              <w:t>Sở LĐTB&amp;XH</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CC8E6C5" w14:textId="77777777" w:rsidR="002F2145" w:rsidRPr="00202CC4" w:rsidRDefault="002F2145">
            <w:pPr>
              <w:spacing w:before="60" w:after="60"/>
              <w:jc w:val="center"/>
              <w:rPr>
                <w:kern w:val="2"/>
                <w:lang w:val="vi-VN"/>
              </w:rPr>
            </w:pPr>
            <w:r w:rsidRPr="00202CC4">
              <w:rPr>
                <w:rFonts w:eastAsia="Calibri"/>
                <w:lang w:val="vi-VN"/>
              </w:rPr>
              <w:t>UBND các huyện, thị xã, thành phố</w:t>
            </w:r>
          </w:p>
        </w:tc>
        <w:tc>
          <w:tcPr>
            <w:tcW w:w="1669" w:type="dxa"/>
            <w:tcBorders>
              <w:top w:val="single" w:sz="4" w:space="0" w:color="auto"/>
              <w:left w:val="single" w:sz="4" w:space="0" w:color="auto"/>
              <w:bottom w:val="single" w:sz="4" w:space="0" w:color="auto"/>
              <w:right w:val="single" w:sz="4" w:space="0" w:color="auto"/>
            </w:tcBorders>
            <w:vAlign w:val="center"/>
            <w:hideMark/>
          </w:tcPr>
          <w:p w14:paraId="724A053B" w14:textId="77777777" w:rsidR="002F2145" w:rsidRPr="00202CC4" w:rsidRDefault="002F2145">
            <w:pPr>
              <w:spacing w:before="60" w:after="60"/>
              <w:jc w:val="center"/>
              <w:rPr>
                <w:kern w:val="2"/>
                <w:lang w:val="vi-VN"/>
              </w:rPr>
            </w:pPr>
            <w:r w:rsidRPr="00202CC4">
              <w:rPr>
                <w:lang w:val="vi-VN"/>
              </w:rPr>
              <w:t xml:space="preserve">Lãnh đạo </w:t>
            </w:r>
            <w:r w:rsidRPr="00202CC4">
              <w:rPr>
                <w:rFonts w:eastAsia="Calibri"/>
                <w:lang w:val="vi-VN"/>
              </w:rPr>
              <w:t>Sở LĐTB&amp;XH</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CB79768" w14:textId="77777777" w:rsidR="002F2145" w:rsidRPr="00202CC4" w:rsidRDefault="002F2145">
            <w:pPr>
              <w:spacing w:before="40" w:after="40"/>
              <w:jc w:val="center"/>
              <w:rPr>
                <w:kern w:val="2"/>
                <w:lang w:val="vi-VN"/>
              </w:rPr>
            </w:pPr>
            <w:r w:rsidRPr="00202CC4">
              <w:rPr>
                <w:rFonts w:eastAsia="Calibri"/>
                <w:lang w:val="vi-VN"/>
              </w:rPr>
              <w:t>38%</w:t>
            </w:r>
          </w:p>
        </w:tc>
        <w:tc>
          <w:tcPr>
            <w:tcW w:w="1265" w:type="dxa"/>
            <w:tcBorders>
              <w:top w:val="single" w:sz="4" w:space="0" w:color="auto"/>
              <w:left w:val="single" w:sz="4" w:space="0" w:color="auto"/>
              <w:bottom w:val="single" w:sz="4" w:space="0" w:color="auto"/>
              <w:right w:val="single" w:sz="4" w:space="0" w:color="auto"/>
            </w:tcBorders>
            <w:vAlign w:val="center"/>
            <w:hideMark/>
          </w:tcPr>
          <w:p w14:paraId="4A3824B5" w14:textId="77777777" w:rsidR="002F2145" w:rsidRPr="00202CC4" w:rsidRDefault="002F2145">
            <w:pPr>
              <w:spacing w:before="40" w:after="40"/>
              <w:jc w:val="center"/>
              <w:rPr>
                <w:kern w:val="2"/>
                <w:lang w:val="vi-VN"/>
              </w:rPr>
            </w:pPr>
            <w:r w:rsidRPr="00202CC4">
              <w:rPr>
                <w:rFonts w:eastAsia="Calibri"/>
                <w:lang w:val="vi-VN"/>
              </w:rPr>
              <w: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6E508DF" w14:textId="77777777" w:rsidR="002F2145" w:rsidRPr="00202CC4" w:rsidRDefault="002F2145">
            <w:pPr>
              <w:spacing w:before="40" w:after="40"/>
              <w:jc w:val="center"/>
              <w:rPr>
                <w:kern w:val="2"/>
                <w:lang w:val="vi-VN"/>
              </w:rPr>
            </w:pPr>
            <w:r w:rsidRPr="00202CC4">
              <w:rPr>
                <w:rFonts w:eastAsia="Calibri"/>
                <w:lang w:val="vi-VN"/>
              </w:rPr>
              <w:t>60-70%</w:t>
            </w:r>
          </w:p>
        </w:tc>
        <w:tc>
          <w:tcPr>
            <w:tcW w:w="2055" w:type="dxa"/>
            <w:tcBorders>
              <w:top w:val="single" w:sz="4" w:space="0" w:color="auto"/>
              <w:left w:val="single" w:sz="4" w:space="0" w:color="auto"/>
              <w:bottom w:val="single" w:sz="4" w:space="0" w:color="auto"/>
              <w:right w:val="single" w:sz="4" w:space="0" w:color="auto"/>
            </w:tcBorders>
            <w:vAlign w:val="center"/>
            <w:hideMark/>
          </w:tcPr>
          <w:p w14:paraId="7B923A09" w14:textId="77777777" w:rsidR="002F2145" w:rsidRPr="00202CC4" w:rsidRDefault="002F2145">
            <w:pPr>
              <w:spacing w:before="60" w:after="60"/>
              <w:jc w:val="both"/>
              <w:rPr>
                <w:kern w:val="2"/>
                <w:lang w:val="vi-VN"/>
              </w:rPr>
            </w:pPr>
            <w:r w:rsidRPr="00202CC4">
              <w:rPr>
                <w:lang w:val="vi-VN"/>
              </w:rPr>
              <w:t>Nhiệm vụ 2022 chuyển sang</w:t>
            </w:r>
          </w:p>
        </w:tc>
      </w:tr>
    </w:tbl>
    <w:p w14:paraId="4FC582CB" w14:textId="77777777" w:rsidR="002F2145" w:rsidRPr="00202CC4" w:rsidRDefault="002F2145" w:rsidP="002F2145">
      <w:pPr>
        <w:jc w:val="center"/>
        <w:rPr>
          <w:b/>
          <w:bCs/>
          <w:kern w:val="2"/>
          <w:sz w:val="28"/>
          <w:szCs w:val="28"/>
          <w:lang w:val="it-IT"/>
        </w:rPr>
      </w:pPr>
      <w:r w:rsidRPr="00202CC4">
        <w:rPr>
          <w:b/>
          <w:bCs/>
          <w:sz w:val="28"/>
          <w:szCs w:val="28"/>
          <w:lang w:val="it-IT"/>
        </w:rPr>
        <w:lastRenderedPageBreak/>
        <w:t>PHỤ LỤC II</w:t>
      </w:r>
    </w:p>
    <w:p w14:paraId="67378F8B" w14:textId="77777777" w:rsidR="002F2145" w:rsidRPr="00202CC4" w:rsidRDefault="002F2145" w:rsidP="002F2145">
      <w:pPr>
        <w:jc w:val="center"/>
        <w:rPr>
          <w:b/>
          <w:bCs/>
          <w:sz w:val="28"/>
          <w:szCs w:val="28"/>
          <w:lang w:val="it-IT"/>
        </w:rPr>
      </w:pPr>
      <w:r w:rsidRPr="00202CC4">
        <w:rPr>
          <w:b/>
          <w:bCs/>
          <w:sz w:val="28"/>
          <w:szCs w:val="28"/>
          <w:lang w:val="it-IT"/>
        </w:rPr>
        <w:t>DANH MỤC NHIỆM VỤ CHUYỂN ĐỔI SỐ TRỌNG TÂM NĂM 2023</w:t>
      </w:r>
    </w:p>
    <w:p w14:paraId="598AB39E" w14:textId="77777777" w:rsidR="002F2145" w:rsidRPr="00202CC4" w:rsidRDefault="002F2145" w:rsidP="002F2145">
      <w:pPr>
        <w:jc w:val="center"/>
        <w:rPr>
          <w:bCs/>
          <w:i/>
          <w:sz w:val="28"/>
          <w:szCs w:val="28"/>
          <w:lang w:val="it-IT"/>
        </w:rPr>
      </w:pPr>
      <w:r w:rsidRPr="00202CC4">
        <w:rPr>
          <w:bCs/>
          <w:i/>
          <w:sz w:val="28"/>
          <w:szCs w:val="28"/>
          <w:lang w:val="it-IT"/>
        </w:rPr>
        <w:t>(Kèm theo Quyết định số       /QĐ-BCĐ ngày        /        /2023 của Ban Chỉ đạo Chuyển đổi số tỉnh Bà Rịa – Vũng Tàu)</w:t>
      </w:r>
    </w:p>
    <w:p w14:paraId="3919925C" w14:textId="77777777" w:rsidR="002F2145" w:rsidRPr="00202CC4" w:rsidRDefault="002F2145" w:rsidP="002F2145">
      <w:pPr>
        <w:shd w:val="clear" w:color="auto" w:fill="FFFFFF"/>
        <w:jc w:val="center"/>
        <w:rPr>
          <w:b/>
          <w:bCs/>
          <w:sz w:val="28"/>
          <w:szCs w:val="28"/>
          <w:lang w:val="it-IT"/>
        </w:rPr>
      </w:pPr>
    </w:p>
    <w:p w14:paraId="2510A4B9" w14:textId="77777777" w:rsidR="002F2145" w:rsidRPr="00202CC4" w:rsidRDefault="002F2145" w:rsidP="002F2145">
      <w:pPr>
        <w:shd w:val="clear" w:color="auto" w:fill="FFFFFF"/>
        <w:jc w:val="center"/>
        <w:rPr>
          <w:b/>
          <w:bCs/>
          <w:sz w:val="28"/>
          <w:szCs w:val="28"/>
          <w:lang w:val="it-IT"/>
        </w:rPr>
      </w:pPr>
    </w:p>
    <w:tbl>
      <w:tblPr>
        <w:tblW w:w="15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380"/>
        <w:gridCol w:w="1986"/>
        <w:gridCol w:w="1985"/>
        <w:gridCol w:w="1474"/>
        <w:gridCol w:w="2502"/>
      </w:tblGrid>
      <w:tr w:rsidR="00202CC4" w:rsidRPr="00202CC4" w14:paraId="4FA7CE8E" w14:textId="77777777" w:rsidTr="002F2145">
        <w:trPr>
          <w:trHeight w:val="647"/>
          <w:tblHeade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A8C03C2" w14:textId="77777777" w:rsidR="002F2145" w:rsidRPr="00202CC4" w:rsidRDefault="002F2145">
            <w:pPr>
              <w:spacing w:after="60"/>
              <w:jc w:val="center"/>
              <w:rPr>
                <w:b/>
                <w:kern w:val="2"/>
                <w:lang w:val="vi-VN"/>
              </w:rPr>
            </w:pPr>
            <w:r w:rsidRPr="00202CC4">
              <w:rPr>
                <w:b/>
                <w:lang w:val="vi-VN"/>
              </w:rPr>
              <w:t>Số</w:t>
            </w:r>
          </w:p>
          <w:p w14:paraId="3878E5F2" w14:textId="77777777" w:rsidR="002F2145" w:rsidRPr="00202CC4" w:rsidRDefault="002F2145">
            <w:pPr>
              <w:spacing w:after="60"/>
              <w:jc w:val="center"/>
              <w:rPr>
                <w:b/>
                <w:kern w:val="2"/>
                <w:lang w:val="vi-VN"/>
              </w:rPr>
            </w:pPr>
            <w:r w:rsidRPr="00202CC4">
              <w:rPr>
                <w:b/>
                <w:lang w:val="vi-VN"/>
              </w:rPr>
              <w:t>TT</w:t>
            </w:r>
          </w:p>
        </w:tc>
        <w:tc>
          <w:tcPr>
            <w:tcW w:w="6378" w:type="dxa"/>
            <w:tcBorders>
              <w:top w:val="single" w:sz="4" w:space="0" w:color="auto"/>
              <w:left w:val="single" w:sz="4" w:space="0" w:color="auto"/>
              <w:bottom w:val="single" w:sz="4" w:space="0" w:color="auto"/>
              <w:right w:val="single" w:sz="4" w:space="0" w:color="auto"/>
            </w:tcBorders>
            <w:vAlign w:val="center"/>
            <w:hideMark/>
          </w:tcPr>
          <w:p w14:paraId="111A3ECC" w14:textId="77777777" w:rsidR="002F2145" w:rsidRPr="00202CC4" w:rsidRDefault="002F2145">
            <w:pPr>
              <w:spacing w:after="60"/>
              <w:jc w:val="center"/>
              <w:rPr>
                <w:b/>
                <w:kern w:val="2"/>
                <w:lang w:val="vi-VN"/>
              </w:rPr>
            </w:pPr>
            <w:r w:rsidRPr="00202CC4">
              <w:rPr>
                <w:b/>
                <w:lang w:val="vi-VN"/>
              </w:rPr>
              <w:t>Nội dung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6E7CF55" w14:textId="77777777" w:rsidR="002F2145" w:rsidRPr="00202CC4" w:rsidRDefault="002F2145">
            <w:pPr>
              <w:spacing w:after="60"/>
              <w:jc w:val="center"/>
              <w:rPr>
                <w:b/>
                <w:kern w:val="2"/>
                <w:lang w:val="vi-VN"/>
              </w:rPr>
            </w:pPr>
            <w:r w:rsidRPr="00202CC4">
              <w:rPr>
                <w:b/>
                <w:lang w:val="vi-VN"/>
              </w:rPr>
              <w:t>Đơn vị chủ trì</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609C4B2" w14:textId="77777777" w:rsidR="002F2145" w:rsidRPr="00202CC4" w:rsidRDefault="002F2145">
            <w:pPr>
              <w:spacing w:after="60"/>
              <w:jc w:val="center"/>
              <w:rPr>
                <w:b/>
                <w:kern w:val="2"/>
                <w:lang w:val="vi-VN"/>
              </w:rPr>
            </w:pPr>
            <w:r w:rsidRPr="00202CC4">
              <w:rPr>
                <w:b/>
                <w:lang w:val="vi-VN"/>
              </w:rPr>
              <w:t>Đơn vị phối hợp</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FCBD22E" w14:textId="77777777" w:rsidR="002F2145" w:rsidRPr="00202CC4" w:rsidRDefault="002F2145">
            <w:pPr>
              <w:spacing w:after="60"/>
              <w:jc w:val="center"/>
              <w:rPr>
                <w:b/>
                <w:kern w:val="2"/>
                <w:lang w:val="vi-VN"/>
              </w:rPr>
            </w:pPr>
            <w:r w:rsidRPr="00202CC4">
              <w:rPr>
                <w:b/>
                <w:lang w:val="vi-VN"/>
              </w:rPr>
              <w:t>Thời gian hoàn thành</w:t>
            </w:r>
          </w:p>
        </w:tc>
        <w:tc>
          <w:tcPr>
            <w:tcW w:w="2501" w:type="dxa"/>
            <w:tcBorders>
              <w:top w:val="single" w:sz="4" w:space="0" w:color="auto"/>
              <w:left w:val="single" w:sz="4" w:space="0" w:color="auto"/>
              <w:bottom w:val="single" w:sz="4" w:space="0" w:color="auto"/>
              <w:right w:val="single" w:sz="4" w:space="0" w:color="auto"/>
            </w:tcBorders>
            <w:vAlign w:val="center"/>
            <w:hideMark/>
          </w:tcPr>
          <w:p w14:paraId="794B0FBD" w14:textId="77777777" w:rsidR="002F2145" w:rsidRPr="00202CC4" w:rsidRDefault="002F2145">
            <w:pPr>
              <w:spacing w:after="60"/>
              <w:jc w:val="center"/>
              <w:rPr>
                <w:b/>
                <w:kern w:val="2"/>
                <w:lang w:val="vi-VN"/>
              </w:rPr>
            </w:pPr>
            <w:r w:rsidRPr="00202CC4">
              <w:rPr>
                <w:b/>
                <w:lang w:val="vi-VN"/>
              </w:rPr>
              <w:t>Ghi chú</w:t>
            </w:r>
          </w:p>
        </w:tc>
      </w:tr>
      <w:tr w:rsidR="00202CC4" w:rsidRPr="00202CC4" w14:paraId="7A71B6C4"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73ABF207" w14:textId="77777777" w:rsidR="002F2145" w:rsidRPr="00202CC4" w:rsidRDefault="002F2145">
            <w:pPr>
              <w:spacing w:after="60"/>
              <w:jc w:val="center"/>
              <w:rPr>
                <w:b/>
                <w:kern w:val="2"/>
                <w:lang w:val="vi-VN"/>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2670EB95" w14:textId="77777777" w:rsidR="002F2145" w:rsidRPr="00202CC4" w:rsidRDefault="002F2145">
            <w:pPr>
              <w:spacing w:after="60"/>
              <w:jc w:val="both"/>
              <w:rPr>
                <w:kern w:val="2"/>
                <w:lang w:val="vi-VN"/>
              </w:rPr>
            </w:pPr>
            <w:r w:rsidRPr="00202CC4">
              <w:rPr>
                <w:lang w:val="vi-VN"/>
              </w:rPr>
              <w:t>Chỉ số DTI của tỉnh trong nhóm 15 tỉnh/thành phố dẫn đầu</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0A8254" w14:textId="77777777" w:rsidR="002F2145" w:rsidRPr="00202CC4" w:rsidRDefault="002F2145">
            <w:pPr>
              <w:spacing w:after="60"/>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hideMark/>
          </w:tcPr>
          <w:p w14:paraId="0F36AA22" w14:textId="77777777" w:rsidR="002F2145" w:rsidRPr="00202CC4" w:rsidRDefault="002F2145">
            <w:pPr>
              <w:spacing w:after="60"/>
              <w:jc w:val="center"/>
              <w:rPr>
                <w:kern w:val="2"/>
                <w:lang w:val="vi-VN"/>
              </w:rPr>
            </w:pPr>
            <w:r w:rsidRPr="00202CC4">
              <w:rPr>
                <w:lang w:val="vi-VN"/>
              </w:rPr>
              <w:t>Các sở, ban, 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F29971E" w14:textId="77777777" w:rsidR="002F2145" w:rsidRPr="00202CC4" w:rsidRDefault="002F2145">
            <w:pPr>
              <w:suppressAutoHyphens w:val="0"/>
              <w:rPr>
                <w:kern w:val="0"/>
                <w:sz w:val="20"/>
                <w:szCs w:val="20"/>
                <w:lang w:val="vi-VN" w:eastAsia="vi-VN"/>
              </w:rPr>
            </w:pPr>
          </w:p>
        </w:tc>
        <w:tc>
          <w:tcPr>
            <w:tcW w:w="2501" w:type="dxa"/>
            <w:tcBorders>
              <w:top w:val="single" w:sz="4" w:space="0" w:color="auto"/>
              <w:left w:val="single" w:sz="4" w:space="0" w:color="auto"/>
              <w:bottom w:val="single" w:sz="4" w:space="0" w:color="auto"/>
              <w:right w:val="single" w:sz="4" w:space="0" w:color="auto"/>
            </w:tcBorders>
            <w:hideMark/>
          </w:tcPr>
          <w:p w14:paraId="39973FA7" w14:textId="77777777" w:rsidR="002F2145" w:rsidRPr="00202CC4" w:rsidRDefault="002F2145">
            <w:pPr>
              <w:spacing w:after="60"/>
              <w:jc w:val="both"/>
              <w:rPr>
                <w:kern w:val="2"/>
                <w:lang w:val="vi-VN"/>
              </w:rPr>
            </w:pPr>
            <w:r w:rsidRPr="00202CC4">
              <w:rPr>
                <w:lang w:val="vi-VN"/>
              </w:rPr>
              <w:t>Bộ TT&amp;TT đang thực hiện đánh giá chỉ số DTI năm 2022.</w:t>
            </w:r>
          </w:p>
        </w:tc>
      </w:tr>
      <w:tr w:rsidR="00202CC4" w:rsidRPr="00202CC4" w14:paraId="41D25784"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77D79E1" w14:textId="77777777" w:rsidR="002F2145" w:rsidRPr="00202CC4" w:rsidRDefault="002F2145">
            <w:pPr>
              <w:spacing w:after="60"/>
              <w:jc w:val="center"/>
              <w:rPr>
                <w:b/>
                <w:kern w:val="2"/>
                <w:lang w:val="vi-VN"/>
              </w:rPr>
            </w:pPr>
            <w:r w:rsidRPr="00202CC4">
              <w:rPr>
                <w:b/>
                <w:lang w:val="vi-VN"/>
              </w:rPr>
              <w:t>I</w:t>
            </w:r>
          </w:p>
        </w:tc>
        <w:tc>
          <w:tcPr>
            <w:tcW w:w="6378" w:type="dxa"/>
            <w:tcBorders>
              <w:top w:val="single" w:sz="4" w:space="0" w:color="auto"/>
              <w:left w:val="single" w:sz="4" w:space="0" w:color="auto"/>
              <w:bottom w:val="single" w:sz="4" w:space="0" w:color="auto"/>
              <w:right w:val="single" w:sz="4" w:space="0" w:color="auto"/>
            </w:tcBorders>
            <w:vAlign w:val="center"/>
            <w:hideMark/>
          </w:tcPr>
          <w:p w14:paraId="23B9B689" w14:textId="77777777" w:rsidR="002F2145" w:rsidRPr="00202CC4" w:rsidRDefault="002F2145">
            <w:pPr>
              <w:spacing w:after="60"/>
              <w:jc w:val="both"/>
              <w:rPr>
                <w:b/>
                <w:kern w:val="2"/>
                <w:lang w:val="vi-VN"/>
              </w:rPr>
            </w:pPr>
            <w:r w:rsidRPr="00202CC4">
              <w:rPr>
                <w:b/>
                <w:lang w:val="vi-VN"/>
              </w:rPr>
              <w:t>CHÍNH QUYỀN SỐ</w:t>
            </w:r>
          </w:p>
        </w:tc>
        <w:tc>
          <w:tcPr>
            <w:tcW w:w="1985" w:type="dxa"/>
            <w:tcBorders>
              <w:top w:val="single" w:sz="4" w:space="0" w:color="auto"/>
              <w:left w:val="single" w:sz="4" w:space="0" w:color="auto"/>
              <w:bottom w:val="single" w:sz="4" w:space="0" w:color="auto"/>
              <w:right w:val="single" w:sz="4" w:space="0" w:color="auto"/>
            </w:tcBorders>
          </w:tcPr>
          <w:p w14:paraId="269C5ABF" w14:textId="77777777" w:rsidR="002F2145" w:rsidRPr="00202CC4" w:rsidRDefault="002F2145">
            <w:pPr>
              <w:spacing w:after="60"/>
              <w:jc w:val="center"/>
              <w:rPr>
                <w:kern w:val="2"/>
                <w:lang w:val="vi-VN"/>
              </w:rPr>
            </w:pPr>
          </w:p>
        </w:tc>
        <w:tc>
          <w:tcPr>
            <w:tcW w:w="1984" w:type="dxa"/>
            <w:tcBorders>
              <w:top w:val="single" w:sz="4" w:space="0" w:color="auto"/>
              <w:left w:val="single" w:sz="4" w:space="0" w:color="auto"/>
              <w:bottom w:val="single" w:sz="4" w:space="0" w:color="auto"/>
              <w:right w:val="single" w:sz="4" w:space="0" w:color="auto"/>
            </w:tcBorders>
          </w:tcPr>
          <w:p w14:paraId="575214F9" w14:textId="77777777" w:rsidR="002F2145" w:rsidRPr="00202CC4" w:rsidRDefault="002F2145">
            <w:pPr>
              <w:spacing w:after="60"/>
              <w:jc w:val="center"/>
              <w:rPr>
                <w:kern w:val="2"/>
                <w:lang w:val="vi-VN"/>
              </w:rPr>
            </w:pPr>
          </w:p>
        </w:tc>
        <w:tc>
          <w:tcPr>
            <w:tcW w:w="1474" w:type="dxa"/>
            <w:tcBorders>
              <w:top w:val="single" w:sz="4" w:space="0" w:color="auto"/>
              <w:left w:val="single" w:sz="4" w:space="0" w:color="auto"/>
              <w:bottom w:val="single" w:sz="4" w:space="0" w:color="auto"/>
              <w:right w:val="single" w:sz="4" w:space="0" w:color="auto"/>
            </w:tcBorders>
            <w:vAlign w:val="center"/>
          </w:tcPr>
          <w:p w14:paraId="02FB6828" w14:textId="77777777" w:rsidR="002F2145" w:rsidRPr="00202CC4" w:rsidRDefault="002F2145">
            <w:pPr>
              <w:spacing w:after="60"/>
              <w:jc w:val="center"/>
              <w:rPr>
                <w:kern w:val="2"/>
                <w:lang w:val="vi-VN"/>
              </w:rPr>
            </w:pPr>
          </w:p>
        </w:tc>
        <w:tc>
          <w:tcPr>
            <w:tcW w:w="2501" w:type="dxa"/>
            <w:tcBorders>
              <w:top w:val="single" w:sz="4" w:space="0" w:color="auto"/>
              <w:left w:val="single" w:sz="4" w:space="0" w:color="auto"/>
              <w:bottom w:val="single" w:sz="4" w:space="0" w:color="auto"/>
              <w:right w:val="single" w:sz="4" w:space="0" w:color="auto"/>
            </w:tcBorders>
          </w:tcPr>
          <w:p w14:paraId="01D775E4" w14:textId="77777777" w:rsidR="002F2145" w:rsidRPr="00202CC4" w:rsidRDefault="002F2145">
            <w:pPr>
              <w:spacing w:after="60"/>
              <w:jc w:val="both"/>
              <w:rPr>
                <w:kern w:val="2"/>
                <w:lang w:val="vi-VN"/>
              </w:rPr>
            </w:pPr>
          </w:p>
        </w:tc>
      </w:tr>
      <w:tr w:rsidR="00202CC4" w:rsidRPr="00202CC4" w14:paraId="46DAC7AB"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D742975" w14:textId="77777777" w:rsidR="002F2145" w:rsidRPr="00202CC4" w:rsidRDefault="002F2145">
            <w:pPr>
              <w:spacing w:after="60"/>
              <w:jc w:val="center"/>
              <w:rPr>
                <w:b/>
                <w:kern w:val="2"/>
                <w:lang w:val="vi-VN"/>
              </w:rPr>
            </w:pPr>
            <w:r w:rsidRPr="00202CC4">
              <w:rPr>
                <w:lang w:val="vi-VN"/>
              </w:rPr>
              <w:t>1</w:t>
            </w:r>
          </w:p>
        </w:tc>
        <w:tc>
          <w:tcPr>
            <w:tcW w:w="6378" w:type="dxa"/>
            <w:tcBorders>
              <w:top w:val="single" w:sz="4" w:space="0" w:color="auto"/>
              <w:left w:val="single" w:sz="4" w:space="0" w:color="auto"/>
              <w:bottom w:val="single" w:sz="4" w:space="0" w:color="auto"/>
              <w:right w:val="single" w:sz="4" w:space="0" w:color="auto"/>
            </w:tcBorders>
            <w:vAlign w:val="center"/>
            <w:hideMark/>
          </w:tcPr>
          <w:p w14:paraId="2C673CC8" w14:textId="77777777" w:rsidR="002F2145" w:rsidRPr="00202CC4" w:rsidRDefault="002F2145">
            <w:pPr>
              <w:spacing w:after="60"/>
              <w:jc w:val="both"/>
              <w:rPr>
                <w:b/>
                <w:kern w:val="2"/>
                <w:lang w:val="vi-VN"/>
              </w:rPr>
            </w:pPr>
            <w:r w:rsidRPr="00202CC4">
              <w:rPr>
                <w:shd w:val="clear" w:color="auto" w:fill="FFFFFF"/>
                <w:lang w:val="vi-VN"/>
              </w:rPr>
              <w:t>Rà soát, ban hành danh mục cơ sở dữ liệu thuộc phạm vi quản lý và kế hoạch, lộ trình cụ thể để xây dựng, triển khai các cơ sở dữ liệu trong danh mục.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F937EE1" w14:textId="77777777" w:rsidR="002F2145" w:rsidRPr="00202CC4" w:rsidRDefault="002F2145">
            <w:pPr>
              <w:spacing w:after="60"/>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8773663" w14:textId="77777777" w:rsidR="002F2145" w:rsidRPr="00202CC4" w:rsidRDefault="002F2145">
            <w:pPr>
              <w:spacing w:after="60"/>
              <w:jc w:val="center"/>
              <w:rPr>
                <w:kern w:val="2"/>
                <w:lang w:val="vi-VN"/>
              </w:rPr>
            </w:pPr>
            <w:r w:rsidRPr="00202CC4">
              <w:rPr>
                <w:lang w:val="vi-VN"/>
              </w:rPr>
              <w:t>Các sở, ban, 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06E33BC" w14:textId="77777777" w:rsidR="002F2145" w:rsidRPr="00202CC4" w:rsidRDefault="002F2145">
            <w:pPr>
              <w:spacing w:after="60"/>
              <w:jc w:val="center"/>
              <w:rPr>
                <w:kern w:val="2"/>
                <w:lang w:val="vi-VN"/>
              </w:rPr>
            </w:pPr>
            <w:r w:rsidRPr="00202CC4">
              <w:rPr>
                <w:lang w:val="vi-VN"/>
              </w:rPr>
              <w:t>Quý II/2023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1EC35684" w14:textId="77777777" w:rsidR="002F2145" w:rsidRPr="00202CC4" w:rsidRDefault="002F2145">
            <w:pPr>
              <w:spacing w:after="60"/>
              <w:jc w:val="both"/>
              <w:rPr>
                <w:kern w:val="2"/>
                <w:lang w:val="vi-VN"/>
              </w:rPr>
            </w:pPr>
            <w:r w:rsidRPr="00202CC4">
              <w:rPr>
                <w:lang w:val="vi-VN"/>
              </w:rPr>
              <w:t>Nhiệm vụ của UBQG giao 2023</w:t>
            </w:r>
          </w:p>
        </w:tc>
      </w:tr>
      <w:tr w:rsidR="00202CC4" w:rsidRPr="00202CC4" w14:paraId="24E105FC"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22AB590" w14:textId="77777777" w:rsidR="002F2145" w:rsidRPr="00202CC4" w:rsidRDefault="002F2145">
            <w:pPr>
              <w:spacing w:after="60"/>
              <w:jc w:val="center"/>
              <w:rPr>
                <w:b/>
                <w:kern w:val="2"/>
                <w:lang w:val="vi-VN"/>
              </w:rPr>
            </w:pPr>
            <w:r w:rsidRPr="00202CC4">
              <w:rPr>
                <w:lang w:val="vi-VN"/>
              </w:rPr>
              <w:t>2</w:t>
            </w:r>
          </w:p>
        </w:tc>
        <w:tc>
          <w:tcPr>
            <w:tcW w:w="6378" w:type="dxa"/>
            <w:tcBorders>
              <w:top w:val="single" w:sz="4" w:space="0" w:color="auto"/>
              <w:left w:val="single" w:sz="4" w:space="0" w:color="auto"/>
              <w:bottom w:val="single" w:sz="4" w:space="0" w:color="auto"/>
              <w:right w:val="single" w:sz="4" w:space="0" w:color="auto"/>
            </w:tcBorders>
            <w:hideMark/>
          </w:tcPr>
          <w:p w14:paraId="4B842DA7" w14:textId="77777777" w:rsidR="002F2145" w:rsidRPr="00202CC4" w:rsidRDefault="002F2145">
            <w:pPr>
              <w:pStyle w:val="BodyText"/>
              <w:widowControl w:val="0"/>
              <w:tabs>
                <w:tab w:val="left" w:pos="2336"/>
              </w:tabs>
              <w:suppressAutoHyphens w:val="0"/>
              <w:spacing w:after="0"/>
              <w:jc w:val="both"/>
              <w:rPr>
                <w:lang w:val="vi-VN"/>
              </w:rPr>
            </w:pPr>
            <w:r w:rsidRPr="00202CC4">
              <w:rPr>
                <w:lang w:val="vi-VN"/>
              </w:rPr>
              <w:t>Xây dựng, ban hành kế hoạch về dữ liệu mở, bao gồm danh mục dữ liệu mở, công bố dữ liệu mở của cơ quan nhà nước thuộc phạm vi quản lý và mức độ tối thiểu cần đạt được trong từng giai đoạn của kế hoạch; cung cấp lần đầu dữ liệu mở theo kế hoạch.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D83F6E" w14:textId="77777777" w:rsidR="002F2145" w:rsidRPr="00202CC4" w:rsidRDefault="002F2145">
            <w:pPr>
              <w:spacing w:after="60"/>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0617AF" w14:textId="77777777" w:rsidR="002F2145" w:rsidRPr="00202CC4" w:rsidRDefault="002F2145">
            <w:pPr>
              <w:spacing w:after="60"/>
              <w:jc w:val="center"/>
              <w:rPr>
                <w:kern w:val="2"/>
                <w:lang w:val="vi-VN"/>
              </w:rPr>
            </w:pPr>
            <w:r w:rsidRPr="00202CC4">
              <w:rPr>
                <w:lang w:val="vi-VN"/>
              </w:rPr>
              <w:t>Các sở, ban, 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3C75B4F" w14:textId="77777777" w:rsidR="002F2145" w:rsidRPr="00202CC4" w:rsidRDefault="002F2145">
            <w:pPr>
              <w:spacing w:after="60"/>
              <w:jc w:val="center"/>
              <w:rPr>
                <w:kern w:val="2"/>
                <w:lang w:val="vi-VN"/>
              </w:rPr>
            </w:pPr>
            <w:r w:rsidRPr="00202CC4">
              <w:rPr>
                <w:lang w:val="vi-VN"/>
              </w:rPr>
              <w:t>Quý II/2023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1206AB29" w14:textId="77777777" w:rsidR="002F2145" w:rsidRPr="00202CC4" w:rsidRDefault="002F2145">
            <w:pPr>
              <w:spacing w:after="60"/>
              <w:jc w:val="both"/>
              <w:rPr>
                <w:kern w:val="2"/>
                <w:lang w:val="vi-VN"/>
              </w:rPr>
            </w:pPr>
            <w:r w:rsidRPr="00202CC4">
              <w:rPr>
                <w:lang w:val="vi-VN"/>
              </w:rPr>
              <w:t>Nhiệm vụ của UBQG giao 2023</w:t>
            </w:r>
          </w:p>
        </w:tc>
      </w:tr>
      <w:tr w:rsidR="00202CC4" w:rsidRPr="00202CC4" w14:paraId="602B8134"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7AF4FF7" w14:textId="77777777" w:rsidR="002F2145" w:rsidRPr="00202CC4" w:rsidRDefault="002F2145">
            <w:pPr>
              <w:spacing w:after="60"/>
              <w:jc w:val="center"/>
              <w:rPr>
                <w:b/>
                <w:kern w:val="2"/>
                <w:lang w:val="vi-VN"/>
              </w:rPr>
            </w:pPr>
            <w:r w:rsidRPr="00202CC4">
              <w:rPr>
                <w:lang w:val="vi-VN"/>
              </w:rPr>
              <w:t>3</w:t>
            </w:r>
          </w:p>
        </w:tc>
        <w:tc>
          <w:tcPr>
            <w:tcW w:w="6378" w:type="dxa"/>
            <w:tcBorders>
              <w:top w:val="single" w:sz="4" w:space="0" w:color="auto"/>
              <w:left w:val="single" w:sz="4" w:space="0" w:color="auto"/>
              <w:bottom w:val="single" w:sz="4" w:space="0" w:color="auto"/>
              <w:right w:val="single" w:sz="4" w:space="0" w:color="auto"/>
            </w:tcBorders>
            <w:vAlign w:val="center"/>
            <w:hideMark/>
          </w:tcPr>
          <w:p w14:paraId="4B9B9225" w14:textId="77777777" w:rsidR="002F2145" w:rsidRPr="00202CC4" w:rsidRDefault="002F2145">
            <w:pPr>
              <w:spacing w:after="60"/>
              <w:jc w:val="both"/>
              <w:rPr>
                <w:b/>
                <w:kern w:val="2"/>
                <w:lang w:val="vi-VN"/>
              </w:rPr>
            </w:pPr>
            <w:r w:rsidRPr="00202CC4">
              <w:rPr>
                <w:lang w:val="nl-NL"/>
              </w:rPr>
              <w:t>Hoàn thành cung cấp dịch vụ chia sẻ dữ liệu trên Nền tảng tích hợp và chia sẻ dữ liệu của tỉnh (LGSP).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425FFF" w14:textId="77777777" w:rsidR="002F2145" w:rsidRPr="00202CC4" w:rsidRDefault="002F2145">
            <w:pPr>
              <w:spacing w:after="60"/>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698936" w14:textId="77777777" w:rsidR="002F2145" w:rsidRPr="00202CC4" w:rsidRDefault="002F2145">
            <w:pPr>
              <w:spacing w:after="60"/>
              <w:jc w:val="center"/>
              <w:rPr>
                <w:kern w:val="2"/>
                <w:lang w:val="vi-VN"/>
              </w:rPr>
            </w:pPr>
            <w:r w:rsidRPr="00202CC4">
              <w:rPr>
                <w:lang w:val="vi-VN"/>
              </w:rPr>
              <w:t>Các sở, ban, 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EC1B2B6" w14:textId="77777777" w:rsidR="002F2145" w:rsidRPr="00202CC4" w:rsidRDefault="002F2145">
            <w:pPr>
              <w:spacing w:after="60"/>
              <w:jc w:val="center"/>
              <w:rPr>
                <w:kern w:val="2"/>
                <w:lang w:val="vi-VN"/>
              </w:rPr>
            </w:pPr>
            <w:r w:rsidRPr="00202CC4">
              <w:rPr>
                <w:lang w:val="vi-VN"/>
              </w:rPr>
              <w:t>Quý IV/2023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07F1BEA5" w14:textId="77777777" w:rsidR="002F2145" w:rsidRPr="00202CC4" w:rsidRDefault="002F2145">
            <w:pPr>
              <w:spacing w:after="60"/>
              <w:jc w:val="both"/>
              <w:rPr>
                <w:kern w:val="2"/>
                <w:lang w:val="vi-VN"/>
              </w:rPr>
            </w:pPr>
            <w:r w:rsidRPr="00202CC4">
              <w:rPr>
                <w:lang w:val="vi-VN"/>
              </w:rPr>
              <w:t>Nhiệm vụ của UBQG giao 2023</w:t>
            </w:r>
          </w:p>
        </w:tc>
      </w:tr>
      <w:tr w:rsidR="00202CC4" w:rsidRPr="00202CC4" w14:paraId="4A23F903"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00889C0" w14:textId="77777777" w:rsidR="002F2145" w:rsidRPr="00202CC4" w:rsidRDefault="002F2145">
            <w:pPr>
              <w:spacing w:after="60"/>
              <w:jc w:val="center"/>
              <w:rPr>
                <w:b/>
                <w:kern w:val="2"/>
                <w:lang w:val="vi-VN"/>
              </w:rPr>
            </w:pPr>
            <w:r w:rsidRPr="00202CC4">
              <w:rPr>
                <w:lang w:val="vi-VN"/>
              </w:rPr>
              <w:t>4</w:t>
            </w:r>
          </w:p>
        </w:tc>
        <w:tc>
          <w:tcPr>
            <w:tcW w:w="6378" w:type="dxa"/>
            <w:tcBorders>
              <w:top w:val="single" w:sz="4" w:space="0" w:color="auto"/>
              <w:left w:val="single" w:sz="4" w:space="0" w:color="auto"/>
              <w:bottom w:val="single" w:sz="4" w:space="0" w:color="auto"/>
              <w:right w:val="single" w:sz="4" w:space="0" w:color="auto"/>
            </w:tcBorders>
            <w:vAlign w:val="center"/>
            <w:hideMark/>
          </w:tcPr>
          <w:p w14:paraId="629946C4" w14:textId="77777777" w:rsidR="002F2145" w:rsidRPr="00202CC4" w:rsidRDefault="002F2145">
            <w:pPr>
              <w:spacing w:after="60"/>
              <w:jc w:val="both"/>
              <w:rPr>
                <w:b/>
                <w:kern w:val="2"/>
                <w:lang w:val="vi-VN"/>
              </w:rPr>
            </w:pPr>
            <w:r w:rsidRPr="00202CC4">
              <w:rPr>
                <w:lang w:val="vi-VN"/>
              </w:rPr>
              <w:t>Tiên phong trong việc tổ chức triển khai, chỉ đạo triển khai nền tảng phân tích, xử lý dữ liệu tổng hợp của tỉnh, có ứng dụng trí tuệ nhân tạo để tối ưu hóa hoạt động.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3CBA00" w14:textId="77777777" w:rsidR="002F2145" w:rsidRPr="00202CC4" w:rsidRDefault="002F2145">
            <w:pPr>
              <w:spacing w:after="60"/>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B86F97" w14:textId="77777777" w:rsidR="002F2145" w:rsidRPr="00202CC4" w:rsidRDefault="002F2145">
            <w:pPr>
              <w:spacing w:after="60"/>
              <w:jc w:val="center"/>
              <w:rPr>
                <w:kern w:val="2"/>
                <w:lang w:val="vi-VN"/>
              </w:rPr>
            </w:pPr>
            <w:r w:rsidRPr="00202CC4">
              <w:rPr>
                <w:lang w:val="vi-VN"/>
              </w:rPr>
              <w:t>Các sở, ban, 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779DA24F" w14:textId="77777777" w:rsidR="002F2145" w:rsidRPr="00202CC4" w:rsidRDefault="002F2145">
            <w:pPr>
              <w:spacing w:after="60"/>
              <w:jc w:val="center"/>
              <w:rPr>
                <w:kern w:val="2"/>
                <w:lang w:val="vi-VN"/>
              </w:rPr>
            </w:pPr>
            <w:r w:rsidRPr="00202CC4">
              <w:rPr>
                <w:lang w:val="vi-VN"/>
              </w:rPr>
              <w:t>Tháng 9/2023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7568A236" w14:textId="77777777" w:rsidR="002F2145" w:rsidRPr="00202CC4" w:rsidRDefault="002F2145">
            <w:pPr>
              <w:spacing w:after="60"/>
              <w:jc w:val="both"/>
              <w:rPr>
                <w:kern w:val="2"/>
                <w:lang w:val="vi-VN"/>
              </w:rPr>
            </w:pPr>
            <w:r w:rsidRPr="00202CC4">
              <w:rPr>
                <w:lang w:val="vi-VN"/>
              </w:rPr>
              <w:t>Nhiệm vụ của UBQG giao 2023.</w:t>
            </w:r>
          </w:p>
        </w:tc>
      </w:tr>
      <w:tr w:rsidR="00202CC4" w:rsidRPr="00202CC4" w14:paraId="35C4BA9C"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114CA9E" w14:textId="77777777" w:rsidR="002F2145" w:rsidRPr="00202CC4" w:rsidRDefault="002F2145">
            <w:pPr>
              <w:spacing w:after="60"/>
              <w:jc w:val="center"/>
              <w:rPr>
                <w:kern w:val="2"/>
                <w:lang w:val="vi-VN"/>
              </w:rPr>
            </w:pPr>
            <w:r w:rsidRPr="00202CC4">
              <w:rPr>
                <w:lang w:val="vi-VN"/>
              </w:rPr>
              <w:t>5</w:t>
            </w:r>
          </w:p>
        </w:tc>
        <w:tc>
          <w:tcPr>
            <w:tcW w:w="6378" w:type="dxa"/>
            <w:tcBorders>
              <w:top w:val="single" w:sz="4" w:space="0" w:color="auto"/>
              <w:left w:val="single" w:sz="4" w:space="0" w:color="auto"/>
              <w:bottom w:val="single" w:sz="4" w:space="0" w:color="auto"/>
              <w:right w:val="single" w:sz="4" w:space="0" w:color="auto"/>
            </w:tcBorders>
            <w:vAlign w:val="center"/>
            <w:hideMark/>
          </w:tcPr>
          <w:p w14:paraId="75AE0A21" w14:textId="77777777" w:rsidR="002F2145" w:rsidRPr="00202CC4" w:rsidRDefault="002F2145">
            <w:pPr>
              <w:spacing w:after="60"/>
              <w:jc w:val="both"/>
              <w:rPr>
                <w:kern w:val="2"/>
                <w:lang w:val="vi-VN"/>
              </w:rPr>
            </w:pPr>
            <w:r w:rsidRPr="00202CC4">
              <w:rPr>
                <w:lang w:val="vi-VN"/>
              </w:rPr>
              <w:t xml:space="preserve">Triển khai chức năng kho dữ liệu điện tử của tổ chức, cá nhân trên Hệ thống thông tin giải quyết thủ tục hành chính tỉnh để người dân, doanh nghiệp chỉ phải cung cấp thông tin một lần cho cơ quan nhà nước khi thực hiện dịch vụ công trực tuyến.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C7820F" w14:textId="77777777" w:rsidR="002F2145" w:rsidRPr="00202CC4" w:rsidRDefault="002F2145">
            <w:pPr>
              <w:spacing w:after="60"/>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0D54CD7" w14:textId="77777777" w:rsidR="002F2145" w:rsidRPr="00202CC4" w:rsidRDefault="002F2145">
            <w:pPr>
              <w:spacing w:after="60"/>
              <w:jc w:val="center"/>
              <w:rPr>
                <w:kern w:val="2"/>
                <w:lang w:val="vi-VN"/>
              </w:rPr>
            </w:pPr>
            <w:r w:rsidRPr="00202CC4">
              <w:rPr>
                <w:lang w:val="vi-VN"/>
              </w:rPr>
              <w:t>Các sở, ban, 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1F1DAAD" w14:textId="77777777" w:rsidR="002F2145" w:rsidRPr="00202CC4" w:rsidRDefault="002F2145">
            <w:pPr>
              <w:spacing w:after="60"/>
              <w:jc w:val="center"/>
              <w:rPr>
                <w:kern w:val="2"/>
                <w:lang w:val="vi-VN"/>
              </w:rPr>
            </w:pPr>
            <w:r w:rsidRPr="00202CC4">
              <w:rPr>
                <w:lang w:val="vi-VN"/>
              </w:rPr>
              <w:t>Quý III/2023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765F0160" w14:textId="77777777" w:rsidR="002F2145" w:rsidRPr="00202CC4" w:rsidRDefault="002F2145">
            <w:pPr>
              <w:spacing w:after="60"/>
              <w:jc w:val="both"/>
              <w:rPr>
                <w:kern w:val="2"/>
                <w:lang w:val="vi-VN"/>
              </w:rPr>
            </w:pPr>
            <w:r w:rsidRPr="00202CC4">
              <w:rPr>
                <w:lang w:val="vi-VN"/>
              </w:rPr>
              <w:t>Nhiệm vụ của UBQG giao 2023</w:t>
            </w:r>
          </w:p>
        </w:tc>
      </w:tr>
      <w:tr w:rsidR="00202CC4" w:rsidRPr="00202CC4" w14:paraId="014EE9C4"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737BA61" w14:textId="77777777" w:rsidR="002F2145" w:rsidRPr="00202CC4" w:rsidRDefault="002F2145">
            <w:pPr>
              <w:spacing w:after="60"/>
              <w:jc w:val="center"/>
              <w:rPr>
                <w:b/>
                <w:kern w:val="2"/>
                <w:lang w:val="vi-VN"/>
              </w:rPr>
            </w:pPr>
            <w:r w:rsidRPr="00202CC4">
              <w:rPr>
                <w:lang w:val="vi-VN"/>
              </w:rPr>
              <w:t>6</w:t>
            </w:r>
          </w:p>
        </w:tc>
        <w:tc>
          <w:tcPr>
            <w:tcW w:w="6378" w:type="dxa"/>
            <w:tcBorders>
              <w:top w:val="single" w:sz="4" w:space="0" w:color="auto"/>
              <w:left w:val="single" w:sz="4" w:space="0" w:color="auto"/>
              <w:bottom w:val="single" w:sz="4" w:space="0" w:color="auto"/>
              <w:right w:val="single" w:sz="4" w:space="0" w:color="auto"/>
            </w:tcBorders>
            <w:vAlign w:val="center"/>
            <w:hideMark/>
          </w:tcPr>
          <w:p w14:paraId="0FF5EE90" w14:textId="77777777" w:rsidR="002F2145" w:rsidRPr="00202CC4" w:rsidRDefault="002F2145">
            <w:pPr>
              <w:spacing w:after="60"/>
              <w:jc w:val="both"/>
              <w:rPr>
                <w:b/>
                <w:kern w:val="2"/>
                <w:lang w:val="vi-VN"/>
              </w:rPr>
            </w:pPr>
            <w:r w:rsidRPr="00202CC4">
              <w:rPr>
                <w:lang w:val="vi-VN"/>
              </w:rPr>
              <w:t>Triển khai các hoạt động nâng cao năng lực phát triển và quản trị dữ liệu thuộc phạm vi quản lý như d</w:t>
            </w:r>
            <w:r w:rsidRPr="00202CC4">
              <w:rPr>
                <w:bCs/>
                <w:lang w:val="it-IT"/>
              </w:rPr>
              <w:t xml:space="preserve">uy trì, hoàn thiện, nâng cấp các phần mềm, hệ thống thông tin hiện có của tỉnh; tập </w:t>
            </w:r>
            <w:r w:rsidRPr="00202CC4">
              <w:rPr>
                <w:bCs/>
                <w:lang w:val="it-IT"/>
              </w:rPr>
              <w:lastRenderedPageBreak/>
              <w:t>trung xây dựng, triển khai các phần mềm, hệ thống thông tin chuyên ngành còn thiếu; chú trọng tạo lập dữ liệu, số hóa dữ liệu chuyên ngành: số hóa tài liệu lưu trữ không ở định dạng điện tử tại Lưu trữ lịch sử tỉnh;</w:t>
            </w:r>
            <w:r w:rsidRPr="00202CC4">
              <w:rPr>
                <w:lang w:val="it-IT"/>
              </w:rPr>
              <w:t xml:space="preserve"> cơ sở dữ liệu ngành Tài chính.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CDBD30" w14:textId="77777777" w:rsidR="002F2145" w:rsidRPr="00202CC4" w:rsidRDefault="002F2145">
            <w:pPr>
              <w:spacing w:after="60"/>
              <w:jc w:val="center"/>
              <w:rPr>
                <w:kern w:val="2"/>
                <w:lang w:val="vi-VN"/>
              </w:rPr>
            </w:pPr>
            <w:r w:rsidRPr="00202CC4">
              <w:rPr>
                <w:lang w:val="vi-VN"/>
              </w:rPr>
              <w:lastRenderedPageBreak/>
              <w:t xml:space="preserve">Sở Nội vụ, Sở Tài chính, các sở, ban, ngành, địa </w:t>
            </w:r>
            <w:r w:rsidRPr="00202CC4">
              <w:rPr>
                <w:lang w:val="vi-VN"/>
              </w:rPr>
              <w:lastRenderedPageBreak/>
              <w:t>phương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DFC117" w14:textId="77777777" w:rsidR="002F2145" w:rsidRPr="00202CC4" w:rsidRDefault="002F2145">
            <w:pPr>
              <w:spacing w:after="60"/>
              <w:jc w:val="center"/>
              <w:rPr>
                <w:kern w:val="2"/>
                <w:lang w:val="vi-VN"/>
              </w:rPr>
            </w:pPr>
            <w:r w:rsidRPr="00202CC4">
              <w:rPr>
                <w:lang w:val="vi-VN"/>
              </w:rPr>
              <w:lastRenderedPageBreak/>
              <w:t>Sở Thông tin và Truyền thông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DFF635A" w14:textId="77777777" w:rsidR="002F2145" w:rsidRPr="00202CC4" w:rsidRDefault="002F2145">
            <w:pPr>
              <w:spacing w:after="60"/>
              <w:jc w:val="center"/>
              <w:rPr>
                <w:kern w:val="2"/>
                <w:lang w:val="vi-VN"/>
              </w:rPr>
            </w:pPr>
            <w:r w:rsidRPr="00202CC4">
              <w:rPr>
                <w:lang w:val="vi-VN"/>
              </w:rPr>
              <w:t>Quý III/2023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69933EEC" w14:textId="77777777" w:rsidR="002F2145" w:rsidRPr="00202CC4" w:rsidRDefault="002F2145">
            <w:pPr>
              <w:spacing w:after="60"/>
              <w:jc w:val="both"/>
              <w:rPr>
                <w:kern w:val="2"/>
                <w:lang w:val="vi-VN"/>
              </w:rPr>
            </w:pPr>
            <w:r w:rsidRPr="00202CC4">
              <w:rPr>
                <w:lang w:val="vi-VN"/>
              </w:rPr>
              <w:t>Nhiệm vụ của UBQG giao 2023.</w:t>
            </w:r>
          </w:p>
          <w:p w14:paraId="50E1CBA9" w14:textId="77777777" w:rsidR="002F2145" w:rsidRPr="00202CC4" w:rsidRDefault="002F2145">
            <w:pPr>
              <w:spacing w:after="60"/>
              <w:jc w:val="both"/>
              <w:rPr>
                <w:kern w:val="2"/>
                <w:lang w:val="vi-VN"/>
              </w:rPr>
            </w:pPr>
            <w:r w:rsidRPr="00202CC4">
              <w:rPr>
                <w:lang w:val="vi-VN"/>
              </w:rPr>
              <w:t xml:space="preserve">Tiếp tục triển khai </w:t>
            </w:r>
            <w:r w:rsidRPr="00202CC4">
              <w:rPr>
                <w:lang w:val="vi-VN"/>
              </w:rPr>
              <w:lastRenderedPageBreak/>
              <w:t>nhiệm vụ 2022 chuyển sang</w:t>
            </w:r>
          </w:p>
        </w:tc>
      </w:tr>
      <w:tr w:rsidR="00202CC4" w:rsidRPr="00202CC4" w14:paraId="536B7F52"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B6AAFBC" w14:textId="77777777" w:rsidR="002F2145" w:rsidRPr="00202CC4" w:rsidRDefault="002F2145">
            <w:pPr>
              <w:spacing w:after="60"/>
              <w:jc w:val="center"/>
              <w:rPr>
                <w:b/>
                <w:kern w:val="2"/>
                <w:lang w:val="vi-VN"/>
              </w:rPr>
            </w:pPr>
            <w:r w:rsidRPr="00202CC4">
              <w:rPr>
                <w:lang w:val="vi-VN"/>
              </w:rPr>
              <w:lastRenderedPageBreak/>
              <w:t>7</w:t>
            </w:r>
          </w:p>
        </w:tc>
        <w:tc>
          <w:tcPr>
            <w:tcW w:w="6378" w:type="dxa"/>
            <w:tcBorders>
              <w:top w:val="single" w:sz="4" w:space="0" w:color="auto"/>
              <w:left w:val="single" w:sz="4" w:space="0" w:color="auto"/>
              <w:bottom w:val="single" w:sz="4" w:space="0" w:color="auto"/>
              <w:right w:val="single" w:sz="4" w:space="0" w:color="auto"/>
            </w:tcBorders>
            <w:vAlign w:val="center"/>
            <w:hideMark/>
          </w:tcPr>
          <w:p w14:paraId="56E4AD97" w14:textId="77777777" w:rsidR="002F2145" w:rsidRPr="00202CC4" w:rsidRDefault="002F2145">
            <w:pPr>
              <w:pStyle w:val="BodyText"/>
              <w:tabs>
                <w:tab w:val="left" w:pos="2281"/>
              </w:tabs>
              <w:spacing w:after="0"/>
              <w:jc w:val="both"/>
              <w:rPr>
                <w:lang w:val="vi-VN"/>
              </w:rPr>
            </w:pPr>
            <w:r w:rsidRPr="00202CC4">
              <w:rPr>
                <w:lang w:val="vi-VN" w:eastAsia="vi-VN" w:bidi="vi-VN"/>
              </w:rPr>
              <w:t>Triển khai các hoạt động nâng cao chất lượng và hiệu quả cung cấp dịch vụ công trực tuyến như ban hành Quyết định giao chỉ tiêu thực hiện DVCTT.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E46D8C" w14:textId="77777777" w:rsidR="002F2145" w:rsidRPr="00202CC4" w:rsidRDefault="002F2145">
            <w:pPr>
              <w:spacing w:after="60"/>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4B58B8" w14:textId="77777777" w:rsidR="002F2145" w:rsidRPr="00202CC4" w:rsidRDefault="002F2145">
            <w:pPr>
              <w:spacing w:after="60"/>
              <w:jc w:val="center"/>
              <w:rPr>
                <w:kern w:val="2"/>
                <w:lang w:val="vi-VN"/>
              </w:rPr>
            </w:pPr>
            <w:r w:rsidRPr="00202CC4">
              <w:rPr>
                <w:lang w:val="vi-VN"/>
              </w:rPr>
              <w:t>Các sở, ban, 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89761E9" w14:textId="77777777" w:rsidR="002F2145" w:rsidRPr="00202CC4" w:rsidRDefault="002F2145">
            <w:pPr>
              <w:spacing w:after="60"/>
              <w:jc w:val="center"/>
              <w:rPr>
                <w:kern w:val="2"/>
                <w:lang w:val="vi-VN"/>
              </w:rPr>
            </w:pPr>
            <w:r w:rsidRPr="00202CC4">
              <w:rPr>
                <w:lang w:val="vi-VN"/>
              </w:rPr>
              <w:t>Quý II/2023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12940409" w14:textId="77777777" w:rsidR="002F2145" w:rsidRPr="00202CC4" w:rsidRDefault="002F2145">
            <w:pPr>
              <w:spacing w:after="60"/>
              <w:jc w:val="both"/>
              <w:rPr>
                <w:kern w:val="2"/>
                <w:lang w:val="vi-VN"/>
              </w:rPr>
            </w:pPr>
            <w:r w:rsidRPr="00202CC4">
              <w:rPr>
                <w:lang w:val="vi-VN"/>
              </w:rPr>
              <w:t>Nhiệm vụ của UBQG giao 2023.</w:t>
            </w:r>
          </w:p>
        </w:tc>
      </w:tr>
      <w:tr w:rsidR="00202CC4" w:rsidRPr="00202CC4" w14:paraId="33326CE8"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E005384" w14:textId="77777777" w:rsidR="002F2145" w:rsidRPr="00202CC4" w:rsidRDefault="002F2145">
            <w:pPr>
              <w:suppressAutoHyphens w:val="0"/>
              <w:jc w:val="center"/>
              <w:rPr>
                <w:kern w:val="2"/>
                <w:lang w:val="vi-VN"/>
              </w:rPr>
            </w:pPr>
            <w:r w:rsidRPr="00202CC4">
              <w:rPr>
                <w:lang w:val="vi-VN"/>
              </w:rPr>
              <w:t>8</w:t>
            </w:r>
          </w:p>
        </w:tc>
        <w:tc>
          <w:tcPr>
            <w:tcW w:w="6378" w:type="dxa"/>
            <w:tcBorders>
              <w:top w:val="single" w:sz="4" w:space="0" w:color="auto"/>
              <w:left w:val="single" w:sz="4" w:space="0" w:color="auto"/>
              <w:bottom w:val="single" w:sz="4" w:space="0" w:color="auto"/>
              <w:right w:val="single" w:sz="4" w:space="0" w:color="auto"/>
            </w:tcBorders>
            <w:vAlign w:val="center"/>
            <w:hideMark/>
          </w:tcPr>
          <w:p w14:paraId="4D90C9EA" w14:textId="77777777" w:rsidR="002F2145" w:rsidRPr="00202CC4" w:rsidRDefault="002F2145">
            <w:pPr>
              <w:jc w:val="both"/>
              <w:rPr>
                <w:strike/>
                <w:kern w:val="2"/>
                <w:lang w:val="vi-VN"/>
              </w:rPr>
            </w:pPr>
            <w:r w:rsidRPr="00202CC4">
              <w:rPr>
                <w:lang w:val="vi-VN" w:eastAsia="vi-VN" w:bidi="vi-VN"/>
              </w:rPr>
              <w:t>Hoàn thành triển khai Hệ thống thông tin giải quyết thủ tục hành chính tỉnh trên cơ sở hợp nhất Cổng dịch vụ công và hệ thống Một cửa điện tử.</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9F037A" w14:textId="77777777" w:rsidR="002F2145" w:rsidRPr="00202CC4" w:rsidRDefault="002F2145">
            <w:pPr>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55479E" w14:textId="77777777" w:rsidR="002F2145" w:rsidRPr="00202CC4" w:rsidRDefault="002F2145">
            <w:pPr>
              <w:jc w:val="center"/>
              <w:rPr>
                <w:kern w:val="2"/>
                <w:lang w:val="vi-VN"/>
              </w:rPr>
            </w:pPr>
            <w:r w:rsidRPr="00202CC4">
              <w:rPr>
                <w:lang w:val="vi-VN"/>
              </w:rPr>
              <w:t>Các sở, ban, 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BA9729C" w14:textId="77777777" w:rsidR="002F2145" w:rsidRPr="00202CC4" w:rsidRDefault="002F2145">
            <w:pPr>
              <w:jc w:val="center"/>
              <w:rPr>
                <w:kern w:val="2"/>
                <w:lang w:val="vi-VN"/>
              </w:rPr>
            </w:pPr>
            <w:r w:rsidRPr="00202CC4">
              <w:rPr>
                <w:lang w:val="vi-VN"/>
              </w:rPr>
              <w:t>Thường xuyên</w:t>
            </w:r>
          </w:p>
        </w:tc>
        <w:tc>
          <w:tcPr>
            <w:tcW w:w="2501" w:type="dxa"/>
            <w:tcBorders>
              <w:top w:val="single" w:sz="4" w:space="0" w:color="auto"/>
              <w:left w:val="single" w:sz="4" w:space="0" w:color="auto"/>
              <w:bottom w:val="single" w:sz="4" w:space="0" w:color="auto"/>
              <w:right w:val="single" w:sz="4" w:space="0" w:color="auto"/>
            </w:tcBorders>
            <w:vAlign w:val="center"/>
          </w:tcPr>
          <w:p w14:paraId="1E9E87F7" w14:textId="77777777" w:rsidR="002F2145" w:rsidRPr="00202CC4" w:rsidRDefault="002F2145">
            <w:pPr>
              <w:spacing w:after="60"/>
              <w:jc w:val="both"/>
              <w:rPr>
                <w:kern w:val="2"/>
                <w:lang w:val="vi-VN"/>
              </w:rPr>
            </w:pPr>
            <w:r w:rsidRPr="00202CC4">
              <w:rPr>
                <w:lang w:val="vi-VN"/>
              </w:rPr>
              <w:t>Nhiệm vụ của UBQG giao 2023.</w:t>
            </w:r>
          </w:p>
          <w:p w14:paraId="42D2D889" w14:textId="77777777" w:rsidR="002F2145" w:rsidRPr="00202CC4" w:rsidRDefault="002F2145">
            <w:pPr>
              <w:spacing w:after="60"/>
              <w:jc w:val="both"/>
              <w:rPr>
                <w:lang w:val="vi-VN"/>
              </w:rPr>
            </w:pPr>
            <w:r w:rsidRPr="00202CC4">
              <w:rPr>
                <w:lang w:val="vi-VN"/>
              </w:rPr>
              <w:t>Tỉnh đã hoàn thành việc hợp nhất trong năm 2022 và đang tiếp tục duy trì vận hành.</w:t>
            </w:r>
          </w:p>
          <w:p w14:paraId="2DC9D663" w14:textId="77777777" w:rsidR="002F2145" w:rsidRPr="00202CC4" w:rsidRDefault="002F2145">
            <w:pPr>
              <w:jc w:val="both"/>
              <w:rPr>
                <w:kern w:val="2"/>
                <w:lang w:val="vi-VN"/>
              </w:rPr>
            </w:pPr>
          </w:p>
        </w:tc>
      </w:tr>
      <w:tr w:rsidR="00202CC4" w:rsidRPr="00202CC4" w14:paraId="7D39A639"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088CB10" w14:textId="77777777" w:rsidR="002F2145" w:rsidRPr="00202CC4" w:rsidRDefault="002F2145">
            <w:pPr>
              <w:suppressAutoHyphens w:val="0"/>
              <w:jc w:val="center"/>
              <w:rPr>
                <w:kern w:val="2"/>
                <w:lang w:val="vi-VN"/>
              </w:rPr>
            </w:pPr>
            <w:r w:rsidRPr="00202CC4">
              <w:rPr>
                <w:lang w:val="vi-VN"/>
              </w:rPr>
              <w:t>9</w:t>
            </w:r>
          </w:p>
        </w:tc>
        <w:tc>
          <w:tcPr>
            <w:tcW w:w="6378" w:type="dxa"/>
            <w:tcBorders>
              <w:top w:val="single" w:sz="4" w:space="0" w:color="auto"/>
              <w:left w:val="single" w:sz="4" w:space="0" w:color="auto"/>
              <w:bottom w:val="single" w:sz="4" w:space="0" w:color="auto"/>
              <w:right w:val="single" w:sz="4" w:space="0" w:color="auto"/>
            </w:tcBorders>
            <w:vAlign w:val="center"/>
            <w:hideMark/>
          </w:tcPr>
          <w:p w14:paraId="0AE2E2EE" w14:textId="77777777" w:rsidR="002F2145" w:rsidRPr="00202CC4" w:rsidRDefault="002F2145">
            <w:pPr>
              <w:pStyle w:val="BodyText"/>
              <w:tabs>
                <w:tab w:val="left" w:pos="2281"/>
              </w:tabs>
              <w:spacing w:after="0"/>
              <w:jc w:val="both"/>
              <w:rPr>
                <w:lang w:val="vi-VN" w:eastAsia="en-US"/>
              </w:rPr>
            </w:pPr>
            <w:r w:rsidRPr="00202CC4">
              <w:rPr>
                <w:lang w:val="vi-VN"/>
              </w:rPr>
              <w:t>Ban hành kế hoạch triển khai trợ lý ảo phục vụ hoạt động của cán bộ, công chức, viên chức và phục vụ người dân.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288E31" w14:textId="77777777" w:rsidR="002F2145" w:rsidRPr="00202CC4" w:rsidRDefault="002F2145">
            <w:pPr>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7E3BD73" w14:textId="77777777" w:rsidR="002F2145" w:rsidRPr="00202CC4" w:rsidRDefault="002F2145">
            <w:pPr>
              <w:jc w:val="center"/>
              <w:rPr>
                <w:kern w:val="2"/>
                <w:lang w:val="vi-VN"/>
              </w:rPr>
            </w:pPr>
            <w:r w:rsidRPr="00202CC4">
              <w:rPr>
                <w:lang w:val="vi-VN"/>
              </w:rPr>
              <w:t>Các sở, ban, 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6E7C1D6" w14:textId="77777777" w:rsidR="002F2145" w:rsidRPr="00202CC4" w:rsidRDefault="002F2145">
            <w:pPr>
              <w:jc w:val="center"/>
              <w:rPr>
                <w:kern w:val="2"/>
                <w:lang w:val="vi-VN"/>
              </w:rPr>
            </w:pPr>
            <w:r w:rsidRPr="00202CC4">
              <w:rPr>
                <w:lang w:val="vi-VN"/>
              </w:rPr>
              <w:t>Quý II/2023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14041F83" w14:textId="77777777" w:rsidR="002F2145" w:rsidRPr="00202CC4" w:rsidRDefault="002F2145">
            <w:pPr>
              <w:jc w:val="both"/>
              <w:rPr>
                <w:kern w:val="2"/>
                <w:lang w:val="vi-VN"/>
              </w:rPr>
            </w:pPr>
            <w:r w:rsidRPr="00202CC4">
              <w:rPr>
                <w:lang w:val="vi-VN"/>
              </w:rPr>
              <w:t>Nhiệm vụ của UBQG giao 2023</w:t>
            </w:r>
          </w:p>
        </w:tc>
      </w:tr>
      <w:tr w:rsidR="00202CC4" w:rsidRPr="00202CC4" w14:paraId="5A0FD32C"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27AADD68" w14:textId="77777777" w:rsidR="002F2145" w:rsidRPr="00202CC4" w:rsidRDefault="002F2145">
            <w:pPr>
              <w:suppressAutoHyphens w:val="0"/>
              <w:jc w:val="center"/>
              <w:rPr>
                <w:kern w:val="2"/>
                <w:lang w:val="vi-VN"/>
              </w:rPr>
            </w:pPr>
            <w:r w:rsidRPr="00202CC4">
              <w:rPr>
                <w:lang w:val="vi-VN"/>
              </w:rPr>
              <w:t>10</w:t>
            </w:r>
          </w:p>
        </w:tc>
        <w:tc>
          <w:tcPr>
            <w:tcW w:w="6378" w:type="dxa"/>
            <w:tcBorders>
              <w:top w:val="single" w:sz="4" w:space="0" w:color="auto"/>
              <w:left w:val="single" w:sz="4" w:space="0" w:color="auto"/>
              <w:bottom w:val="single" w:sz="4" w:space="0" w:color="auto"/>
              <w:right w:val="single" w:sz="4" w:space="0" w:color="auto"/>
            </w:tcBorders>
            <w:vAlign w:val="center"/>
            <w:hideMark/>
          </w:tcPr>
          <w:p w14:paraId="60FCACA1" w14:textId="77777777" w:rsidR="002F2145" w:rsidRPr="00202CC4" w:rsidRDefault="002F2145">
            <w:pPr>
              <w:pStyle w:val="BodyText"/>
              <w:tabs>
                <w:tab w:val="left" w:pos="2281"/>
              </w:tabs>
              <w:spacing w:after="0"/>
              <w:jc w:val="both"/>
              <w:rPr>
                <w:lang w:val="vi-VN" w:eastAsia="vi-VN" w:bidi="vi-VN"/>
              </w:rPr>
            </w:pPr>
            <w:r w:rsidRPr="00202CC4">
              <w:rPr>
                <w:lang w:val="vi-VN" w:eastAsia="vi-VN" w:bidi="vi-VN"/>
              </w:rPr>
              <w:t xml:space="preserve">Triển khai kết nối với hệ thống thông tin của đối tượng quản lý để thu thập dữ liệu trực tuyến phục vụ công tác quản lý nhà nước theo quy định của pháp luật như </w:t>
            </w:r>
            <w:r w:rsidRPr="00202CC4">
              <w:rPr>
                <w:lang w:val="it-IT"/>
              </w:rPr>
              <w:t>kết nối, khai thác, chia sẻ dữ liệu giữa Cơ sở dữ liệu quốc gia về Dân cư</w:t>
            </w:r>
            <w:r w:rsidRPr="00202CC4">
              <w:rPr>
                <w:lang w:val="vi-VN"/>
              </w:rPr>
              <w:t xml:space="preserve"> (Đề án 06) với Hệ thống thông tin giải quyết TTHC tỉnh.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779220" w14:textId="77777777" w:rsidR="002F2145" w:rsidRPr="00202CC4" w:rsidRDefault="002F2145">
            <w:pPr>
              <w:jc w:val="center"/>
              <w:rPr>
                <w:kern w:val="2"/>
                <w:lang w:val="vi-VN"/>
              </w:rPr>
            </w:pPr>
            <w:r w:rsidRPr="00202CC4">
              <w:rPr>
                <w:lang w:val="vi-VN"/>
              </w:rPr>
              <w:t>Các sở, ban, ngành, địa phương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E2DB634" w14:textId="77777777" w:rsidR="002F2145" w:rsidRPr="00202CC4" w:rsidRDefault="002F2145">
            <w:pPr>
              <w:jc w:val="center"/>
              <w:rPr>
                <w:kern w:val="2"/>
                <w:lang w:val="vi-VN"/>
              </w:rPr>
            </w:pPr>
            <w:r w:rsidRPr="00202CC4">
              <w:rPr>
                <w:lang w:val="vi-VN"/>
              </w:rPr>
              <w:t>Công an tỉnh, Sở Thông tin và Truyền thông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AB3EE43" w14:textId="77777777" w:rsidR="002F2145" w:rsidRPr="00202CC4" w:rsidRDefault="002F2145">
            <w:pPr>
              <w:jc w:val="center"/>
              <w:rPr>
                <w:kern w:val="2"/>
                <w:lang w:val="vi-VN"/>
              </w:rPr>
            </w:pPr>
            <w:r w:rsidRPr="00202CC4">
              <w:rPr>
                <w:lang w:val="vi-VN"/>
              </w:rPr>
              <w:t>Quý I/2023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23C86678" w14:textId="77777777" w:rsidR="002F2145" w:rsidRPr="00202CC4" w:rsidRDefault="002F2145">
            <w:pPr>
              <w:jc w:val="both"/>
              <w:rPr>
                <w:kern w:val="2"/>
                <w:lang w:val="vi-VN"/>
              </w:rPr>
            </w:pPr>
            <w:r w:rsidRPr="00202CC4">
              <w:rPr>
                <w:lang w:val="vi-VN"/>
              </w:rPr>
              <w:t>Nhiệm vụ của UBQG giao 2023</w:t>
            </w:r>
          </w:p>
        </w:tc>
      </w:tr>
      <w:tr w:rsidR="00202CC4" w:rsidRPr="00202CC4" w14:paraId="02A66213"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2C252710" w14:textId="77777777" w:rsidR="002F2145" w:rsidRPr="00202CC4" w:rsidRDefault="002F2145">
            <w:pPr>
              <w:suppressAutoHyphens w:val="0"/>
              <w:spacing w:after="60"/>
              <w:jc w:val="center"/>
              <w:rPr>
                <w:kern w:val="2"/>
                <w:lang w:val="vi-VN"/>
              </w:rPr>
            </w:pPr>
            <w:r w:rsidRPr="00202CC4">
              <w:rPr>
                <w:lang w:val="vi-VN"/>
              </w:rPr>
              <w:t>11</w:t>
            </w:r>
          </w:p>
        </w:tc>
        <w:tc>
          <w:tcPr>
            <w:tcW w:w="6378" w:type="dxa"/>
            <w:tcBorders>
              <w:top w:val="single" w:sz="4" w:space="0" w:color="auto"/>
              <w:left w:val="single" w:sz="4" w:space="0" w:color="auto"/>
              <w:bottom w:val="single" w:sz="4" w:space="0" w:color="auto"/>
              <w:right w:val="single" w:sz="4" w:space="0" w:color="auto"/>
            </w:tcBorders>
            <w:vAlign w:val="center"/>
            <w:hideMark/>
          </w:tcPr>
          <w:p w14:paraId="28584FC1" w14:textId="77777777" w:rsidR="002F2145" w:rsidRPr="00202CC4" w:rsidRDefault="002F2145">
            <w:pPr>
              <w:spacing w:after="60"/>
              <w:jc w:val="both"/>
              <w:rPr>
                <w:kern w:val="2"/>
                <w:lang w:val="vi-VN"/>
              </w:rPr>
            </w:pPr>
            <w:r w:rsidRPr="00202CC4">
              <w:rPr>
                <w:lang w:val="vi-VN"/>
              </w:rPr>
              <w:t>Bổ sung chức năng, nhiệm vụ tham mưu về chuyển đổi số cho Sở Thông tin và Truyền thông và phòng chuyên môn tương ứng ở cấp huyện. Kiện toàn tổ chức bộ máy, đội ngũ cán bộ, công chức, viên chức công nghệ thông tin ở từng cơ quan, đơn vị để đảm bảo lực lượng nòng cốt tham mưu công tác quản lý và trực tiếp vận hành các hệ thống công nghệ thông tin, thực hiện chuyển đổi số.</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EF868C4" w14:textId="77777777" w:rsidR="002F2145" w:rsidRPr="00202CC4" w:rsidRDefault="002F2145">
            <w:pPr>
              <w:spacing w:after="60"/>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AD8163E" w14:textId="77777777" w:rsidR="002F2145" w:rsidRPr="00202CC4" w:rsidRDefault="002F2145">
            <w:pPr>
              <w:spacing w:after="60"/>
              <w:jc w:val="center"/>
              <w:rPr>
                <w:kern w:val="2"/>
                <w:lang w:val="vi-VN"/>
              </w:rPr>
            </w:pPr>
            <w:r w:rsidRPr="00202CC4">
              <w:rPr>
                <w:lang w:val="vi-VN"/>
              </w:rPr>
              <w:t>Sở Nội vụ</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EDA5011" w14:textId="77777777" w:rsidR="002F2145" w:rsidRPr="00202CC4" w:rsidRDefault="002F2145">
            <w:pPr>
              <w:spacing w:after="60"/>
              <w:jc w:val="center"/>
              <w:rPr>
                <w:kern w:val="2"/>
                <w:lang w:val="vi-VN"/>
              </w:rPr>
            </w:pPr>
            <w:r w:rsidRPr="00202CC4">
              <w:rPr>
                <w:lang w:val="vi-VN"/>
              </w:rPr>
              <w:t>Quý IV/2023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283E8CA5" w14:textId="77777777" w:rsidR="002F2145" w:rsidRPr="00202CC4" w:rsidRDefault="002F2145">
            <w:pPr>
              <w:spacing w:after="60"/>
              <w:jc w:val="both"/>
              <w:rPr>
                <w:kern w:val="2"/>
                <w:lang w:val="vi-VN"/>
              </w:rPr>
            </w:pPr>
            <w:r w:rsidRPr="00202CC4">
              <w:rPr>
                <w:lang w:val="vi-VN"/>
              </w:rPr>
              <w:t xml:space="preserve">Nhiệm vụ năm 2022 chuyển sang. </w:t>
            </w:r>
          </w:p>
        </w:tc>
      </w:tr>
      <w:tr w:rsidR="00202CC4" w:rsidRPr="00202CC4" w14:paraId="24C3BA2B"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40D14FF" w14:textId="77777777" w:rsidR="002F2145" w:rsidRPr="00202CC4" w:rsidRDefault="002F2145">
            <w:pPr>
              <w:suppressAutoHyphens w:val="0"/>
              <w:spacing w:after="60"/>
              <w:jc w:val="center"/>
              <w:rPr>
                <w:kern w:val="2"/>
                <w:lang w:val="vi-VN"/>
              </w:rPr>
            </w:pPr>
            <w:r w:rsidRPr="00202CC4">
              <w:rPr>
                <w:lang w:val="vi-VN"/>
              </w:rPr>
              <w:t>12</w:t>
            </w:r>
          </w:p>
        </w:tc>
        <w:tc>
          <w:tcPr>
            <w:tcW w:w="6378" w:type="dxa"/>
            <w:tcBorders>
              <w:top w:val="single" w:sz="4" w:space="0" w:color="auto"/>
              <w:left w:val="single" w:sz="4" w:space="0" w:color="auto"/>
              <w:bottom w:val="single" w:sz="4" w:space="0" w:color="auto"/>
              <w:right w:val="single" w:sz="4" w:space="0" w:color="auto"/>
            </w:tcBorders>
            <w:vAlign w:val="center"/>
            <w:hideMark/>
          </w:tcPr>
          <w:p w14:paraId="44EB46EB" w14:textId="77777777" w:rsidR="002F2145" w:rsidRPr="00202CC4" w:rsidRDefault="002F2145">
            <w:pPr>
              <w:spacing w:after="60"/>
              <w:jc w:val="both"/>
              <w:rPr>
                <w:kern w:val="2"/>
                <w:lang w:val="vi-VN"/>
              </w:rPr>
            </w:pPr>
            <w:r w:rsidRPr="00202CC4">
              <w:rPr>
                <w:lang w:val="vi-VN"/>
              </w:rPr>
              <w:t>Hướng dẫn, đôn đốc, kiểm tra tình hình triển khai nhiệm vụ Chuyển đổi số tại các cơ quan nhà nước trên địa bàn tỉnh.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0C6C68" w14:textId="77777777" w:rsidR="002F2145" w:rsidRPr="00202CC4" w:rsidRDefault="002F2145">
            <w:pPr>
              <w:spacing w:after="60"/>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4A78CC0" w14:textId="77777777" w:rsidR="002F2145" w:rsidRPr="00202CC4" w:rsidRDefault="002F2145">
            <w:pPr>
              <w:spacing w:after="60"/>
              <w:jc w:val="center"/>
              <w:rPr>
                <w:kern w:val="2"/>
                <w:lang w:val="vi-VN"/>
              </w:rPr>
            </w:pPr>
            <w:r w:rsidRPr="00202CC4">
              <w:rPr>
                <w:lang w:val="vi-VN"/>
              </w:rPr>
              <w:t xml:space="preserve">Các sở, ban, ngành, địa </w:t>
            </w:r>
            <w:r w:rsidRPr="00202CC4">
              <w:rPr>
                <w:lang w:val="vi-VN"/>
              </w:rPr>
              <w:lastRenderedPageBreak/>
              <w:t>phương liên quan</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ACF79B7" w14:textId="77777777" w:rsidR="002F2145" w:rsidRPr="00202CC4" w:rsidRDefault="002F2145">
            <w:pPr>
              <w:spacing w:after="60"/>
              <w:jc w:val="center"/>
              <w:rPr>
                <w:kern w:val="2"/>
                <w:lang w:val="vi-VN"/>
              </w:rPr>
            </w:pPr>
            <w:r w:rsidRPr="00202CC4">
              <w:rPr>
                <w:sz w:val="26"/>
                <w:szCs w:val="26"/>
                <w:lang w:val="vi-VN"/>
              </w:rPr>
              <w:lastRenderedPageBreak/>
              <w:t>Quý II-III/ 2023</w:t>
            </w:r>
          </w:p>
        </w:tc>
        <w:tc>
          <w:tcPr>
            <w:tcW w:w="2501" w:type="dxa"/>
            <w:tcBorders>
              <w:top w:val="single" w:sz="4" w:space="0" w:color="auto"/>
              <w:left w:val="single" w:sz="4" w:space="0" w:color="auto"/>
              <w:bottom w:val="single" w:sz="4" w:space="0" w:color="auto"/>
              <w:right w:val="single" w:sz="4" w:space="0" w:color="auto"/>
            </w:tcBorders>
            <w:vAlign w:val="center"/>
          </w:tcPr>
          <w:p w14:paraId="147D44C3" w14:textId="77777777" w:rsidR="002F2145" w:rsidRPr="00202CC4" w:rsidRDefault="002F2145">
            <w:pPr>
              <w:spacing w:after="60"/>
              <w:jc w:val="both"/>
              <w:rPr>
                <w:kern w:val="2"/>
                <w:lang w:val="vi-VN"/>
              </w:rPr>
            </w:pPr>
          </w:p>
        </w:tc>
      </w:tr>
      <w:tr w:rsidR="00202CC4" w:rsidRPr="00202CC4" w14:paraId="0961ADBA"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3C9C87C" w14:textId="77777777" w:rsidR="002F2145" w:rsidRPr="00202CC4" w:rsidRDefault="002F2145">
            <w:pPr>
              <w:suppressAutoHyphens w:val="0"/>
              <w:spacing w:after="60"/>
              <w:jc w:val="center"/>
              <w:rPr>
                <w:kern w:val="2"/>
                <w:lang w:val="vi-VN"/>
              </w:rPr>
            </w:pPr>
            <w:r w:rsidRPr="00202CC4">
              <w:rPr>
                <w:lang w:val="vi-VN"/>
              </w:rPr>
              <w:lastRenderedPageBreak/>
              <w:t>13</w:t>
            </w:r>
          </w:p>
        </w:tc>
        <w:tc>
          <w:tcPr>
            <w:tcW w:w="6378" w:type="dxa"/>
            <w:tcBorders>
              <w:top w:val="single" w:sz="4" w:space="0" w:color="auto"/>
              <w:left w:val="single" w:sz="4" w:space="0" w:color="auto"/>
              <w:bottom w:val="single" w:sz="4" w:space="0" w:color="auto"/>
              <w:right w:val="single" w:sz="4" w:space="0" w:color="auto"/>
            </w:tcBorders>
            <w:vAlign w:val="center"/>
            <w:hideMark/>
          </w:tcPr>
          <w:p w14:paraId="6F1CEDBF" w14:textId="77777777" w:rsidR="002F2145" w:rsidRPr="00202CC4" w:rsidRDefault="002F2145">
            <w:pPr>
              <w:spacing w:after="60"/>
              <w:jc w:val="both"/>
              <w:rPr>
                <w:kern w:val="2"/>
                <w:lang w:val="it-IT"/>
              </w:rPr>
            </w:pPr>
            <w:r w:rsidRPr="00202CC4">
              <w:rPr>
                <w:lang w:val="it-IT"/>
              </w:rPr>
              <w:t xml:space="preserve">Phát huy hiệu quả hoạt động của Tổ công nghệ số cộng đồng tại </w:t>
            </w:r>
            <w:r w:rsidRPr="00202CC4">
              <w:rPr>
                <w:lang w:val="vi-VN"/>
              </w:rPr>
              <w:t xml:space="preserve">cấp xã, khu phố, thôn, ấp </w:t>
            </w:r>
            <w:r w:rsidRPr="00202CC4">
              <w:rPr>
                <w:lang w:val="it-IT"/>
              </w:rPr>
              <w:t>nhằm đẩy mạnh tuyên truyền, hướng dẫn, hỗ trợ người dân sử dụng công nghệ số, đưa công nghệ số vào mọi ngõ ngách cuộc sống.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D9BB23" w14:textId="77777777" w:rsidR="002F2145" w:rsidRPr="00202CC4" w:rsidRDefault="002F2145">
            <w:pPr>
              <w:spacing w:after="60"/>
              <w:jc w:val="center"/>
              <w:rPr>
                <w:kern w:val="2"/>
                <w:lang w:val="vi-VN"/>
              </w:rPr>
            </w:pPr>
            <w:r w:rsidRPr="00202CC4">
              <w:rPr>
                <w:lang w:val="vi-VN"/>
              </w:rPr>
              <w:t>UBND cấp huyện, cấp xã</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2ED0635" w14:textId="77777777" w:rsidR="002F2145" w:rsidRPr="00202CC4" w:rsidRDefault="002F2145">
            <w:pPr>
              <w:spacing w:after="60"/>
              <w:jc w:val="center"/>
              <w:rPr>
                <w:kern w:val="2"/>
                <w:lang w:val="vi-VN"/>
              </w:rPr>
            </w:pPr>
            <w:r w:rsidRPr="00202CC4">
              <w:rPr>
                <w:lang w:val="vi-VN"/>
              </w:rPr>
              <w:t>Sở Thông tin và Truyền thông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A13E696" w14:textId="77777777" w:rsidR="002F2145" w:rsidRPr="00202CC4" w:rsidRDefault="002F2145">
            <w:pPr>
              <w:spacing w:after="60"/>
              <w:jc w:val="center"/>
              <w:rPr>
                <w:kern w:val="2"/>
                <w:lang w:val="vi-VN"/>
              </w:rPr>
            </w:pPr>
            <w:r w:rsidRPr="00202CC4">
              <w:rPr>
                <w:lang w:val="vi-VN"/>
              </w:rPr>
              <w:t>Hàng tháng</w:t>
            </w:r>
          </w:p>
        </w:tc>
        <w:tc>
          <w:tcPr>
            <w:tcW w:w="2501" w:type="dxa"/>
            <w:tcBorders>
              <w:top w:val="single" w:sz="4" w:space="0" w:color="auto"/>
              <w:left w:val="single" w:sz="4" w:space="0" w:color="auto"/>
              <w:bottom w:val="single" w:sz="4" w:space="0" w:color="auto"/>
              <w:right w:val="single" w:sz="4" w:space="0" w:color="auto"/>
            </w:tcBorders>
            <w:vAlign w:val="center"/>
            <w:hideMark/>
          </w:tcPr>
          <w:p w14:paraId="5881DF55" w14:textId="77777777" w:rsidR="002F2145" w:rsidRPr="00202CC4" w:rsidRDefault="002F2145">
            <w:pPr>
              <w:spacing w:after="60"/>
              <w:jc w:val="both"/>
              <w:rPr>
                <w:kern w:val="2"/>
                <w:lang w:val="vi-VN"/>
              </w:rPr>
            </w:pPr>
            <w:r w:rsidRPr="00202CC4">
              <w:rPr>
                <w:lang w:val="vi-VN"/>
              </w:rPr>
              <w:t>Nhiệm vụ 2022 đã hoàn thành, tiếp tục thực hiện 2023.</w:t>
            </w:r>
          </w:p>
        </w:tc>
      </w:tr>
      <w:tr w:rsidR="00202CC4" w:rsidRPr="00202CC4" w14:paraId="4F3F1A4B"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35276FD" w14:textId="77777777" w:rsidR="002F2145" w:rsidRPr="00202CC4" w:rsidRDefault="002F2145">
            <w:pPr>
              <w:suppressAutoHyphens w:val="0"/>
              <w:spacing w:after="60"/>
              <w:jc w:val="center"/>
              <w:rPr>
                <w:kern w:val="2"/>
                <w:lang w:val="vi-VN"/>
              </w:rPr>
            </w:pPr>
            <w:r w:rsidRPr="00202CC4">
              <w:rPr>
                <w:lang w:val="vi-VN"/>
              </w:rPr>
              <w:t>14</w:t>
            </w:r>
          </w:p>
        </w:tc>
        <w:tc>
          <w:tcPr>
            <w:tcW w:w="6378" w:type="dxa"/>
            <w:tcBorders>
              <w:top w:val="single" w:sz="4" w:space="0" w:color="auto"/>
              <w:left w:val="single" w:sz="4" w:space="0" w:color="auto"/>
              <w:bottom w:val="single" w:sz="4" w:space="0" w:color="auto"/>
              <w:right w:val="single" w:sz="4" w:space="0" w:color="auto"/>
            </w:tcBorders>
            <w:vAlign w:val="center"/>
            <w:hideMark/>
          </w:tcPr>
          <w:p w14:paraId="0DAB8727" w14:textId="77777777" w:rsidR="002F2145" w:rsidRPr="00202CC4" w:rsidRDefault="002F2145">
            <w:pPr>
              <w:spacing w:after="60"/>
              <w:jc w:val="both"/>
              <w:rPr>
                <w:kern w:val="2"/>
                <w:lang w:val="vi-VN"/>
              </w:rPr>
            </w:pPr>
            <w:r w:rsidRPr="00202CC4">
              <w:rPr>
                <w:lang w:val="vi-VN"/>
              </w:rPr>
              <w:t>Triển khai ứng dụng biên lai điện tử trong thu phí, lệ phí thủ tục hành chính để phục vụ người dân, doanh nghiệp.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6CA257" w14:textId="77777777" w:rsidR="002F2145" w:rsidRPr="00202CC4" w:rsidRDefault="002F2145">
            <w:pPr>
              <w:spacing w:after="60"/>
              <w:jc w:val="center"/>
              <w:rPr>
                <w:kern w:val="2"/>
                <w:lang w:val="vi-VN"/>
              </w:rPr>
            </w:pPr>
            <w:r w:rsidRPr="00202CC4">
              <w:rPr>
                <w:lang w:val="vi-VN"/>
              </w:rPr>
              <w:t>Cục thuế</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9C8C71" w14:textId="77777777" w:rsidR="002F2145" w:rsidRPr="00202CC4" w:rsidRDefault="002F2145">
            <w:pPr>
              <w:spacing w:after="60"/>
              <w:jc w:val="center"/>
              <w:rPr>
                <w:kern w:val="2"/>
                <w:lang w:val="vi-VN"/>
              </w:rPr>
            </w:pPr>
            <w:r w:rsidRPr="00202CC4">
              <w:rPr>
                <w:lang w:val="vi-VN"/>
              </w:rPr>
              <w:t>Sở Thông tin và Truyền thông, Sở Tài chính, các sở, ban, 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72C4A4AA" w14:textId="77777777" w:rsidR="002F2145" w:rsidRPr="00202CC4" w:rsidRDefault="002F2145">
            <w:pPr>
              <w:spacing w:after="60"/>
              <w:jc w:val="center"/>
              <w:rPr>
                <w:kern w:val="2"/>
                <w:lang w:val="vi-VN"/>
              </w:rPr>
            </w:pPr>
            <w:r w:rsidRPr="00202CC4">
              <w:rPr>
                <w:lang w:val="vi-VN"/>
              </w:rPr>
              <w:t>Quý III/2023</w:t>
            </w:r>
          </w:p>
        </w:tc>
        <w:tc>
          <w:tcPr>
            <w:tcW w:w="2501" w:type="dxa"/>
            <w:tcBorders>
              <w:top w:val="single" w:sz="4" w:space="0" w:color="auto"/>
              <w:left w:val="single" w:sz="4" w:space="0" w:color="auto"/>
              <w:bottom w:val="single" w:sz="4" w:space="0" w:color="auto"/>
              <w:right w:val="single" w:sz="4" w:space="0" w:color="auto"/>
            </w:tcBorders>
            <w:vAlign w:val="center"/>
          </w:tcPr>
          <w:p w14:paraId="7CEDF0E2" w14:textId="77777777" w:rsidR="002F2145" w:rsidRPr="00202CC4" w:rsidRDefault="002F2145">
            <w:pPr>
              <w:spacing w:after="60"/>
              <w:jc w:val="both"/>
              <w:rPr>
                <w:kern w:val="2"/>
                <w:lang w:val="vi-VN"/>
              </w:rPr>
            </w:pPr>
          </w:p>
        </w:tc>
      </w:tr>
      <w:tr w:rsidR="00202CC4" w:rsidRPr="00202CC4" w14:paraId="59673FA7"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2E08364" w14:textId="77777777" w:rsidR="002F2145" w:rsidRPr="00202CC4" w:rsidRDefault="002F2145">
            <w:pPr>
              <w:suppressAutoHyphens w:val="0"/>
              <w:spacing w:after="60"/>
              <w:jc w:val="center"/>
              <w:rPr>
                <w:kern w:val="2"/>
                <w:lang w:val="vi-VN"/>
              </w:rPr>
            </w:pPr>
            <w:r w:rsidRPr="00202CC4">
              <w:rPr>
                <w:lang w:val="vi-VN"/>
              </w:rPr>
              <w:t>15</w:t>
            </w:r>
          </w:p>
        </w:tc>
        <w:tc>
          <w:tcPr>
            <w:tcW w:w="6378" w:type="dxa"/>
            <w:tcBorders>
              <w:top w:val="single" w:sz="4" w:space="0" w:color="auto"/>
              <w:left w:val="single" w:sz="4" w:space="0" w:color="auto"/>
              <w:bottom w:val="single" w:sz="4" w:space="0" w:color="auto"/>
              <w:right w:val="single" w:sz="4" w:space="0" w:color="auto"/>
            </w:tcBorders>
            <w:hideMark/>
          </w:tcPr>
          <w:p w14:paraId="3A1D6C7E" w14:textId="77777777" w:rsidR="002F2145" w:rsidRPr="00202CC4" w:rsidRDefault="002F2145">
            <w:pPr>
              <w:spacing w:after="60"/>
              <w:jc w:val="both"/>
              <w:rPr>
                <w:kern w:val="2"/>
                <w:lang w:val="vi-VN"/>
              </w:rPr>
            </w:pPr>
            <w:r w:rsidRPr="00202CC4">
              <w:rPr>
                <w:lang w:val="vi-VN"/>
              </w:rPr>
              <w:t>Tổ chức các lớp tập huấn, bồi dưỡng, phổ cập kỹ năng số cơ bản, nâng cao cho cán bộ, công chức, viên chức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D7FD76" w14:textId="77777777" w:rsidR="002F2145" w:rsidRPr="00202CC4" w:rsidRDefault="002F2145">
            <w:pPr>
              <w:spacing w:after="60"/>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23499F" w14:textId="77777777" w:rsidR="002F2145" w:rsidRPr="00202CC4" w:rsidRDefault="002F2145">
            <w:pPr>
              <w:spacing w:after="60"/>
              <w:jc w:val="center"/>
              <w:rPr>
                <w:kern w:val="2"/>
                <w:lang w:val="vi-VN"/>
              </w:rPr>
            </w:pPr>
            <w:r w:rsidRPr="00202CC4">
              <w:rPr>
                <w:lang w:val="vi-VN"/>
              </w:rPr>
              <w:t>Các sở, ban, 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6CC239D" w14:textId="77777777" w:rsidR="002F2145" w:rsidRPr="00202CC4" w:rsidRDefault="002F2145">
            <w:pPr>
              <w:spacing w:after="60"/>
              <w:jc w:val="center"/>
              <w:rPr>
                <w:kern w:val="2"/>
                <w:lang w:val="vi-VN"/>
              </w:rPr>
            </w:pPr>
            <w:r w:rsidRPr="00202CC4">
              <w:rPr>
                <w:lang w:val="vi-VN"/>
              </w:rPr>
              <w:t>Quý III/2023</w:t>
            </w:r>
          </w:p>
        </w:tc>
        <w:tc>
          <w:tcPr>
            <w:tcW w:w="2501" w:type="dxa"/>
            <w:tcBorders>
              <w:top w:val="single" w:sz="4" w:space="0" w:color="auto"/>
              <w:left w:val="single" w:sz="4" w:space="0" w:color="auto"/>
              <w:bottom w:val="single" w:sz="4" w:space="0" w:color="auto"/>
              <w:right w:val="single" w:sz="4" w:space="0" w:color="auto"/>
            </w:tcBorders>
            <w:vAlign w:val="center"/>
          </w:tcPr>
          <w:p w14:paraId="707F297B" w14:textId="77777777" w:rsidR="002F2145" w:rsidRPr="00202CC4" w:rsidRDefault="002F2145">
            <w:pPr>
              <w:spacing w:after="60"/>
              <w:jc w:val="both"/>
              <w:rPr>
                <w:kern w:val="2"/>
                <w:lang w:val="vi-VN"/>
              </w:rPr>
            </w:pPr>
          </w:p>
        </w:tc>
      </w:tr>
      <w:tr w:rsidR="00202CC4" w:rsidRPr="00202CC4" w14:paraId="2F5C5AD1"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901E021" w14:textId="77777777" w:rsidR="002F2145" w:rsidRPr="00202CC4" w:rsidRDefault="002F2145">
            <w:pPr>
              <w:suppressAutoHyphens w:val="0"/>
              <w:spacing w:after="60"/>
              <w:jc w:val="center"/>
              <w:rPr>
                <w:kern w:val="2"/>
                <w:lang w:val="vi-VN"/>
              </w:rPr>
            </w:pPr>
            <w:r w:rsidRPr="00202CC4">
              <w:rPr>
                <w:lang w:val="vi-VN"/>
              </w:rPr>
              <w:t>16</w:t>
            </w:r>
          </w:p>
        </w:tc>
        <w:tc>
          <w:tcPr>
            <w:tcW w:w="6378" w:type="dxa"/>
            <w:tcBorders>
              <w:top w:val="single" w:sz="4" w:space="0" w:color="auto"/>
              <w:left w:val="single" w:sz="4" w:space="0" w:color="auto"/>
              <w:bottom w:val="single" w:sz="4" w:space="0" w:color="auto"/>
              <w:right w:val="single" w:sz="4" w:space="0" w:color="auto"/>
            </w:tcBorders>
            <w:vAlign w:val="center"/>
            <w:hideMark/>
          </w:tcPr>
          <w:p w14:paraId="08003280" w14:textId="77777777" w:rsidR="002F2145" w:rsidRPr="00202CC4" w:rsidRDefault="002F2145">
            <w:pPr>
              <w:spacing w:after="60"/>
              <w:jc w:val="both"/>
              <w:rPr>
                <w:kern w:val="2"/>
                <w:lang w:val="vi-VN"/>
              </w:rPr>
            </w:pPr>
            <w:r w:rsidRPr="00202CC4">
              <w:rPr>
                <w:lang w:val="it-IT"/>
              </w:rPr>
              <w:t>Chuyển đổi IPv6 trong hạ tầng mạng lưới, dịch vụ của cơ quan nhà nước trên địa bàn tỉnh Bà Rịa - Vũng Tàu theo Đề án đã được phê duyệt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9E0A2E" w14:textId="77777777" w:rsidR="002F2145" w:rsidRPr="00202CC4" w:rsidRDefault="002F2145">
            <w:pPr>
              <w:spacing w:after="60"/>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F94A98" w14:textId="77777777" w:rsidR="002F2145" w:rsidRPr="00202CC4" w:rsidRDefault="002F2145">
            <w:pPr>
              <w:spacing w:after="60"/>
              <w:jc w:val="center"/>
              <w:rPr>
                <w:kern w:val="2"/>
                <w:lang w:val="vi-VN"/>
              </w:rPr>
            </w:pPr>
            <w:r w:rsidRPr="00202CC4">
              <w:rPr>
                <w:lang w:val="vi-VN"/>
              </w:rPr>
              <w:t>Các sở, ban, 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5AF98C9" w14:textId="77777777" w:rsidR="002F2145" w:rsidRPr="00202CC4" w:rsidRDefault="002F2145">
            <w:pPr>
              <w:spacing w:after="60"/>
              <w:jc w:val="center"/>
              <w:rPr>
                <w:kern w:val="2"/>
                <w:lang w:val="vi-VN"/>
              </w:rPr>
            </w:pPr>
            <w:r w:rsidRPr="00202CC4">
              <w:rPr>
                <w:lang w:val="vi-VN"/>
              </w:rPr>
              <w:t>Quý III/2023</w:t>
            </w:r>
          </w:p>
        </w:tc>
        <w:tc>
          <w:tcPr>
            <w:tcW w:w="2501" w:type="dxa"/>
            <w:tcBorders>
              <w:top w:val="single" w:sz="4" w:space="0" w:color="auto"/>
              <w:left w:val="single" w:sz="4" w:space="0" w:color="auto"/>
              <w:bottom w:val="single" w:sz="4" w:space="0" w:color="auto"/>
              <w:right w:val="single" w:sz="4" w:space="0" w:color="auto"/>
            </w:tcBorders>
            <w:vAlign w:val="center"/>
          </w:tcPr>
          <w:p w14:paraId="4C8542B1" w14:textId="77777777" w:rsidR="002F2145" w:rsidRPr="00202CC4" w:rsidRDefault="002F2145">
            <w:pPr>
              <w:spacing w:after="60"/>
              <w:jc w:val="both"/>
              <w:rPr>
                <w:kern w:val="2"/>
                <w:lang w:val="vi-VN"/>
              </w:rPr>
            </w:pPr>
          </w:p>
        </w:tc>
      </w:tr>
      <w:tr w:rsidR="00202CC4" w:rsidRPr="00202CC4" w14:paraId="39543B0A"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514C797" w14:textId="77777777" w:rsidR="002F2145" w:rsidRPr="00202CC4" w:rsidRDefault="002F2145">
            <w:pPr>
              <w:suppressAutoHyphens w:val="0"/>
              <w:spacing w:after="60"/>
              <w:jc w:val="center"/>
              <w:rPr>
                <w:kern w:val="2"/>
                <w:lang w:val="vi-VN"/>
              </w:rPr>
            </w:pPr>
            <w:r w:rsidRPr="00202CC4">
              <w:rPr>
                <w:lang w:val="vi-VN"/>
              </w:rPr>
              <w:t>17</w:t>
            </w:r>
          </w:p>
        </w:tc>
        <w:tc>
          <w:tcPr>
            <w:tcW w:w="6378" w:type="dxa"/>
            <w:tcBorders>
              <w:top w:val="single" w:sz="4" w:space="0" w:color="auto"/>
              <w:left w:val="single" w:sz="4" w:space="0" w:color="auto"/>
              <w:bottom w:val="single" w:sz="4" w:space="0" w:color="auto"/>
              <w:right w:val="single" w:sz="4" w:space="0" w:color="auto"/>
            </w:tcBorders>
            <w:vAlign w:val="center"/>
            <w:hideMark/>
          </w:tcPr>
          <w:p w14:paraId="0939A029" w14:textId="77777777" w:rsidR="002F2145" w:rsidRPr="00202CC4" w:rsidRDefault="002F2145">
            <w:pPr>
              <w:spacing w:after="60"/>
              <w:jc w:val="both"/>
              <w:rPr>
                <w:strike/>
                <w:kern w:val="2"/>
                <w:lang w:val="it-IT"/>
              </w:rPr>
            </w:pPr>
            <w:r w:rsidRPr="00202CC4">
              <w:rPr>
                <w:lang w:val="nl-NL"/>
              </w:rPr>
              <w:t>Tiếp tục thực hiện kế hoạch thuê Trung tâm tích hợp dữ liệu của tỉnh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C1F022" w14:textId="77777777" w:rsidR="002F2145" w:rsidRPr="00202CC4" w:rsidRDefault="002F2145">
            <w:pPr>
              <w:spacing w:after="60"/>
              <w:jc w:val="center"/>
              <w:rPr>
                <w:strike/>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25F468" w14:textId="77777777" w:rsidR="002F2145" w:rsidRPr="00202CC4" w:rsidRDefault="002F2145">
            <w:pPr>
              <w:spacing w:after="60"/>
              <w:jc w:val="center"/>
              <w:rPr>
                <w:strike/>
                <w:kern w:val="2"/>
                <w:lang w:val="vi-VN"/>
              </w:rPr>
            </w:pPr>
            <w:r w:rsidRPr="00202CC4">
              <w:rPr>
                <w:lang w:val="vi-VN"/>
              </w:rPr>
              <w:t>Các sở, ban, 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7C1E327D" w14:textId="77777777" w:rsidR="002F2145" w:rsidRPr="00202CC4" w:rsidRDefault="002F2145">
            <w:pPr>
              <w:spacing w:after="60"/>
              <w:jc w:val="center"/>
              <w:rPr>
                <w:strike/>
                <w:kern w:val="2"/>
                <w:lang w:val="vi-VN"/>
              </w:rPr>
            </w:pPr>
            <w:r w:rsidRPr="00202CC4">
              <w:rPr>
                <w:lang w:val="vi-VN"/>
              </w:rPr>
              <w:t>Quý IV/2023</w:t>
            </w:r>
          </w:p>
        </w:tc>
        <w:tc>
          <w:tcPr>
            <w:tcW w:w="2501" w:type="dxa"/>
            <w:tcBorders>
              <w:top w:val="single" w:sz="4" w:space="0" w:color="auto"/>
              <w:left w:val="single" w:sz="4" w:space="0" w:color="auto"/>
              <w:bottom w:val="single" w:sz="4" w:space="0" w:color="auto"/>
              <w:right w:val="single" w:sz="4" w:space="0" w:color="auto"/>
            </w:tcBorders>
            <w:vAlign w:val="center"/>
          </w:tcPr>
          <w:p w14:paraId="2D83EE28" w14:textId="77777777" w:rsidR="002F2145" w:rsidRPr="00202CC4" w:rsidRDefault="002F2145">
            <w:pPr>
              <w:spacing w:after="60"/>
              <w:jc w:val="both"/>
              <w:rPr>
                <w:strike/>
                <w:kern w:val="2"/>
                <w:lang w:val="vi-VN"/>
              </w:rPr>
            </w:pPr>
          </w:p>
        </w:tc>
      </w:tr>
      <w:tr w:rsidR="00202CC4" w:rsidRPr="00202CC4" w14:paraId="595E7D68"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F69C58C" w14:textId="77777777" w:rsidR="002F2145" w:rsidRPr="00202CC4" w:rsidRDefault="002F2145">
            <w:pPr>
              <w:suppressAutoHyphens w:val="0"/>
              <w:spacing w:after="60"/>
              <w:jc w:val="center"/>
              <w:rPr>
                <w:kern w:val="2"/>
                <w:lang w:val="vi-VN"/>
              </w:rPr>
            </w:pPr>
            <w:r w:rsidRPr="00202CC4">
              <w:rPr>
                <w:lang w:val="vi-VN"/>
              </w:rPr>
              <w:t>18</w:t>
            </w:r>
          </w:p>
        </w:tc>
        <w:tc>
          <w:tcPr>
            <w:tcW w:w="6378" w:type="dxa"/>
            <w:tcBorders>
              <w:top w:val="single" w:sz="4" w:space="0" w:color="auto"/>
              <w:left w:val="single" w:sz="4" w:space="0" w:color="auto"/>
              <w:bottom w:val="single" w:sz="4" w:space="0" w:color="auto"/>
              <w:right w:val="single" w:sz="4" w:space="0" w:color="auto"/>
            </w:tcBorders>
            <w:vAlign w:val="center"/>
            <w:hideMark/>
          </w:tcPr>
          <w:p w14:paraId="47CC80AC" w14:textId="77777777" w:rsidR="002F2145" w:rsidRPr="00202CC4" w:rsidRDefault="002F2145">
            <w:pPr>
              <w:spacing w:after="60"/>
              <w:jc w:val="both"/>
              <w:rPr>
                <w:kern w:val="2"/>
                <w:lang w:val="it-IT"/>
              </w:rPr>
            </w:pPr>
            <w:r w:rsidRPr="00202CC4">
              <w:rPr>
                <w:lang w:val="vi-VN"/>
              </w:rPr>
              <w:t>Xây dựng, triển khai hệ thống Tổng đài tự động CALLBOT giải đáp các thủ tục hành chính công của tỉnh.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712738" w14:textId="77777777" w:rsidR="002F2145" w:rsidRPr="00202CC4" w:rsidRDefault="002F2145">
            <w:pPr>
              <w:spacing w:after="60"/>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EFA55EE" w14:textId="77777777" w:rsidR="002F2145" w:rsidRPr="00202CC4" w:rsidRDefault="002F2145">
            <w:pPr>
              <w:spacing w:after="60"/>
              <w:jc w:val="center"/>
              <w:rPr>
                <w:kern w:val="2"/>
                <w:lang w:val="vi-VN"/>
              </w:rPr>
            </w:pPr>
            <w:r w:rsidRPr="00202CC4">
              <w:rPr>
                <w:lang w:val="vi-VN"/>
              </w:rPr>
              <w:t>Các sở, ban, 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4BF42FC" w14:textId="77777777" w:rsidR="002F2145" w:rsidRPr="00202CC4" w:rsidRDefault="002F2145">
            <w:pPr>
              <w:spacing w:after="60"/>
              <w:jc w:val="center"/>
              <w:rPr>
                <w:kern w:val="2"/>
                <w:lang w:val="vi-VN"/>
              </w:rPr>
            </w:pPr>
            <w:r w:rsidRPr="00202CC4">
              <w:rPr>
                <w:lang w:val="vi-VN"/>
              </w:rPr>
              <w:t>Quý IV/2023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287987E1" w14:textId="77777777" w:rsidR="002F2145" w:rsidRPr="00202CC4" w:rsidRDefault="002F2145">
            <w:pPr>
              <w:spacing w:after="60"/>
              <w:jc w:val="both"/>
              <w:rPr>
                <w:kern w:val="2"/>
                <w:lang w:val="vi-VN"/>
              </w:rPr>
            </w:pPr>
            <w:r w:rsidRPr="00202CC4">
              <w:rPr>
                <w:lang w:val="vi-VN"/>
              </w:rPr>
              <w:t>Nhiệm vụ 2022 chuyển sang</w:t>
            </w:r>
          </w:p>
        </w:tc>
      </w:tr>
      <w:tr w:rsidR="00202CC4" w:rsidRPr="00202CC4" w14:paraId="658BB19C"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8FDE13D" w14:textId="77777777" w:rsidR="002F2145" w:rsidRPr="00202CC4" w:rsidRDefault="002F2145">
            <w:pPr>
              <w:suppressAutoHyphens w:val="0"/>
              <w:spacing w:after="60"/>
              <w:jc w:val="center"/>
              <w:rPr>
                <w:kern w:val="2"/>
                <w:lang w:val="vi-VN"/>
              </w:rPr>
            </w:pPr>
            <w:r w:rsidRPr="00202CC4">
              <w:rPr>
                <w:lang w:val="vi-VN"/>
              </w:rPr>
              <w:t>19</w:t>
            </w:r>
          </w:p>
        </w:tc>
        <w:tc>
          <w:tcPr>
            <w:tcW w:w="6378" w:type="dxa"/>
            <w:tcBorders>
              <w:top w:val="single" w:sz="4" w:space="0" w:color="auto"/>
              <w:left w:val="single" w:sz="4" w:space="0" w:color="auto"/>
              <w:bottom w:val="single" w:sz="4" w:space="0" w:color="auto"/>
              <w:right w:val="single" w:sz="4" w:space="0" w:color="auto"/>
            </w:tcBorders>
            <w:vAlign w:val="center"/>
            <w:hideMark/>
          </w:tcPr>
          <w:p w14:paraId="5EB6AE8F" w14:textId="77777777" w:rsidR="002F2145" w:rsidRPr="00202CC4" w:rsidRDefault="002F2145">
            <w:pPr>
              <w:spacing w:after="60"/>
              <w:jc w:val="both"/>
              <w:rPr>
                <w:kern w:val="2"/>
                <w:lang w:val="vi-VN"/>
              </w:rPr>
            </w:pPr>
            <w:r w:rsidRPr="00202CC4">
              <w:rPr>
                <w:lang w:val="vi-VN"/>
              </w:rPr>
              <w:t>Xây dựng Kho dữ liệu số của tỉnh (giai đoạn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539624" w14:textId="77777777" w:rsidR="002F2145" w:rsidRPr="00202CC4" w:rsidRDefault="002F2145">
            <w:pPr>
              <w:spacing w:after="60"/>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B3B607" w14:textId="77777777" w:rsidR="002F2145" w:rsidRPr="00202CC4" w:rsidRDefault="002F2145">
            <w:pPr>
              <w:spacing w:after="60"/>
              <w:jc w:val="center"/>
              <w:rPr>
                <w:kern w:val="2"/>
                <w:lang w:val="vi-VN"/>
              </w:rPr>
            </w:pPr>
            <w:r w:rsidRPr="00202CC4">
              <w:rPr>
                <w:lang w:val="vi-VN"/>
              </w:rPr>
              <w:t>Các sở, ban, 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F5AE0F0" w14:textId="77777777" w:rsidR="002F2145" w:rsidRPr="00202CC4" w:rsidRDefault="002F2145">
            <w:pPr>
              <w:spacing w:after="60"/>
              <w:jc w:val="center"/>
              <w:rPr>
                <w:kern w:val="2"/>
                <w:lang w:val="vi-VN"/>
              </w:rPr>
            </w:pPr>
            <w:r w:rsidRPr="00202CC4">
              <w:rPr>
                <w:lang w:val="vi-VN"/>
              </w:rPr>
              <w:t>Quý IV/2023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0C745273" w14:textId="77777777" w:rsidR="002F2145" w:rsidRPr="00202CC4" w:rsidRDefault="002F2145">
            <w:pPr>
              <w:spacing w:after="60"/>
              <w:jc w:val="both"/>
              <w:rPr>
                <w:kern w:val="2"/>
                <w:lang w:val="vi-VN"/>
              </w:rPr>
            </w:pPr>
            <w:r w:rsidRPr="00202CC4">
              <w:rPr>
                <w:lang w:val="vi-VN"/>
              </w:rPr>
              <w:t>Nhiệm vụ 2022 chuyển sang</w:t>
            </w:r>
          </w:p>
        </w:tc>
      </w:tr>
      <w:tr w:rsidR="00202CC4" w:rsidRPr="00202CC4" w14:paraId="6DD28894"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B29917A" w14:textId="77777777" w:rsidR="002F2145" w:rsidRPr="00202CC4" w:rsidRDefault="002F2145">
            <w:pPr>
              <w:suppressAutoHyphens w:val="0"/>
              <w:spacing w:after="60"/>
              <w:jc w:val="center"/>
              <w:rPr>
                <w:kern w:val="2"/>
                <w:lang w:val="vi-VN"/>
              </w:rPr>
            </w:pPr>
            <w:r w:rsidRPr="00202CC4">
              <w:rPr>
                <w:lang w:val="vi-VN"/>
              </w:rPr>
              <w:t>20</w:t>
            </w:r>
          </w:p>
        </w:tc>
        <w:tc>
          <w:tcPr>
            <w:tcW w:w="6378" w:type="dxa"/>
            <w:tcBorders>
              <w:top w:val="single" w:sz="4" w:space="0" w:color="auto"/>
              <w:left w:val="single" w:sz="4" w:space="0" w:color="auto"/>
              <w:bottom w:val="single" w:sz="4" w:space="0" w:color="auto"/>
              <w:right w:val="single" w:sz="4" w:space="0" w:color="auto"/>
            </w:tcBorders>
            <w:vAlign w:val="center"/>
            <w:hideMark/>
          </w:tcPr>
          <w:p w14:paraId="44BECD10" w14:textId="77777777" w:rsidR="002F2145" w:rsidRPr="00202CC4" w:rsidRDefault="002F2145">
            <w:pPr>
              <w:spacing w:after="60"/>
              <w:jc w:val="both"/>
              <w:rPr>
                <w:kern w:val="2"/>
                <w:lang w:val="vi-VN"/>
              </w:rPr>
            </w:pPr>
            <w:r w:rsidRPr="00202CC4">
              <w:rPr>
                <w:lang w:val="vi-VN"/>
              </w:rPr>
              <w:t>Triển khai ứng dụng Zalo để thúc đẩy chuyển đổi số, cải cách hành chính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CDAD2F" w14:textId="77777777" w:rsidR="002F2145" w:rsidRPr="00202CC4" w:rsidRDefault="002F2145">
            <w:pPr>
              <w:spacing w:after="60"/>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79E420" w14:textId="77777777" w:rsidR="002F2145" w:rsidRPr="00202CC4" w:rsidRDefault="002F2145">
            <w:pPr>
              <w:spacing w:after="60"/>
              <w:jc w:val="center"/>
              <w:rPr>
                <w:kern w:val="2"/>
                <w:lang w:val="vi-VN"/>
              </w:rPr>
            </w:pPr>
            <w:r w:rsidRPr="00202CC4">
              <w:rPr>
                <w:lang w:val="vi-VN"/>
              </w:rPr>
              <w:t>Các sở, ban, 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E3189BA" w14:textId="77777777" w:rsidR="002F2145" w:rsidRPr="00202CC4" w:rsidRDefault="002F2145">
            <w:pPr>
              <w:spacing w:after="60"/>
              <w:jc w:val="center"/>
              <w:rPr>
                <w:kern w:val="2"/>
                <w:lang w:val="vi-VN"/>
              </w:rPr>
            </w:pPr>
            <w:r w:rsidRPr="00202CC4">
              <w:rPr>
                <w:lang w:val="vi-VN"/>
              </w:rPr>
              <w:t>Quý IV/2023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1D7D5FD7" w14:textId="77777777" w:rsidR="002F2145" w:rsidRPr="00202CC4" w:rsidRDefault="002F2145">
            <w:pPr>
              <w:spacing w:after="60"/>
              <w:jc w:val="both"/>
              <w:rPr>
                <w:kern w:val="2"/>
                <w:lang w:val="vi-VN"/>
              </w:rPr>
            </w:pPr>
            <w:r w:rsidRPr="00202CC4">
              <w:rPr>
                <w:lang w:val="vi-VN"/>
              </w:rPr>
              <w:t>Nhiệm vụ 2022 chuyển sang</w:t>
            </w:r>
          </w:p>
        </w:tc>
      </w:tr>
      <w:tr w:rsidR="00202CC4" w:rsidRPr="00202CC4" w14:paraId="68C22B9C"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0CE8EED" w14:textId="77777777" w:rsidR="002F2145" w:rsidRPr="00202CC4" w:rsidRDefault="002F2145">
            <w:pPr>
              <w:spacing w:after="60"/>
              <w:jc w:val="center"/>
              <w:rPr>
                <w:b/>
                <w:kern w:val="2"/>
                <w:lang w:val="vi-VN"/>
              </w:rPr>
            </w:pPr>
            <w:r w:rsidRPr="00202CC4">
              <w:rPr>
                <w:b/>
                <w:lang w:val="vi-VN"/>
              </w:rPr>
              <w:t>II</w:t>
            </w:r>
          </w:p>
        </w:tc>
        <w:tc>
          <w:tcPr>
            <w:tcW w:w="6378" w:type="dxa"/>
            <w:tcBorders>
              <w:top w:val="single" w:sz="4" w:space="0" w:color="auto"/>
              <w:left w:val="single" w:sz="4" w:space="0" w:color="auto"/>
              <w:bottom w:val="single" w:sz="4" w:space="0" w:color="auto"/>
              <w:right w:val="single" w:sz="4" w:space="0" w:color="auto"/>
            </w:tcBorders>
            <w:vAlign w:val="center"/>
            <w:hideMark/>
          </w:tcPr>
          <w:p w14:paraId="4F4DE8FF" w14:textId="77777777" w:rsidR="002F2145" w:rsidRPr="00202CC4" w:rsidRDefault="002F2145">
            <w:pPr>
              <w:spacing w:after="60"/>
              <w:jc w:val="both"/>
              <w:rPr>
                <w:b/>
                <w:bCs/>
                <w:kern w:val="2"/>
                <w:lang w:val="vi-VN"/>
              </w:rPr>
            </w:pPr>
            <w:r w:rsidRPr="00202CC4">
              <w:rPr>
                <w:b/>
                <w:bCs/>
                <w:lang w:val="vi-VN"/>
              </w:rPr>
              <w:t>KINH TẾ SỐ</w:t>
            </w:r>
          </w:p>
        </w:tc>
        <w:tc>
          <w:tcPr>
            <w:tcW w:w="1985" w:type="dxa"/>
            <w:tcBorders>
              <w:top w:val="single" w:sz="4" w:space="0" w:color="auto"/>
              <w:left w:val="single" w:sz="4" w:space="0" w:color="auto"/>
              <w:bottom w:val="single" w:sz="4" w:space="0" w:color="auto"/>
              <w:right w:val="single" w:sz="4" w:space="0" w:color="auto"/>
            </w:tcBorders>
          </w:tcPr>
          <w:p w14:paraId="7AF062BD" w14:textId="77777777" w:rsidR="002F2145" w:rsidRPr="00202CC4" w:rsidRDefault="002F2145">
            <w:pPr>
              <w:spacing w:after="60"/>
              <w:jc w:val="center"/>
              <w:rPr>
                <w:b/>
                <w:kern w:val="2"/>
                <w:lang w:val="vi-VN"/>
              </w:rPr>
            </w:pPr>
          </w:p>
        </w:tc>
        <w:tc>
          <w:tcPr>
            <w:tcW w:w="1984" w:type="dxa"/>
            <w:tcBorders>
              <w:top w:val="single" w:sz="4" w:space="0" w:color="auto"/>
              <w:left w:val="single" w:sz="4" w:space="0" w:color="auto"/>
              <w:bottom w:val="single" w:sz="4" w:space="0" w:color="auto"/>
              <w:right w:val="single" w:sz="4" w:space="0" w:color="auto"/>
            </w:tcBorders>
          </w:tcPr>
          <w:p w14:paraId="7308E046" w14:textId="77777777" w:rsidR="002F2145" w:rsidRPr="00202CC4" w:rsidRDefault="002F2145">
            <w:pPr>
              <w:spacing w:after="60"/>
              <w:jc w:val="center"/>
              <w:rPr>
                <w:b/>
                <w:kern w:val="2"/>
                <w:lang w:val="vi-VN"/>
              </w:rPr>
            </w:pPr>
          </w:p>
        </w:tc>
        <w:tc>
          <w:tcPr>
            <w:tcW w:w="1474" w:type="dxa"/>
            <w:tcBorders>
              <w:top w:val="single" w:sz="4" w:space="0" w:color="auto"/>
              <w:left w:val="single" w:sz="4" w:space="0" w:color="auto"/>
              <w:bottom w:val="single" w:sz="4" w:space="0" w:color="auto"/>
              <w:right w:val="single" w:sz="4" w:space="0" w:color="auto"/>
            </w:tcBorders>
            <w:vAlign w:val="center"/>
          </w:tcPr>
          <w:p w14:paraId="3690C1C2" w14:textId="77777777" w:rsidR="002F2145" w:rsidRPr="00202CC4" w:rsidRDefault="002F2145">
            <w:pPr>
              <w:spacing w:after="60"/>
              <w:jc w:val="center"/>
              <w:rPr>
                <w:b/>
                <w:kern w:val="2"/>
                <w:lang w:val="vi-VN"/>
              </w:rPr>
            </w:pPr>
          </w:p>
        </w:tc>
        <w:tc>
          <w:tcPr>
            <w:tcW w:w="2501" w:type="dxa"/>
            <w:tcBorders>
              <w:top w:val="single" w:sz="4" w:space="0" w:color="auto"/>
              <w:left w:val="single" w:sz="4" w:space="0" w:color="auto"/>
              <w:bottom w:val="single" w:sz="4" w:space="0" w:color="auto"/>
              <w:right w:val="single" w:sz="4" w:space="0" w:color="auto"/>
            </w:tcBorders>
          </w:tcPr>
          <w:p w14:paraId="6A6611B5" w14:textId="77777777" w:rsidR="002F2145" w:rsidRPr="00202CC4" w:rsidRDefault="002F2145">
            <w:pPr>
              <w:spacing w:after="60"/>
              <w:jc w:val="both"/>
              <w:rPr>
                <w:b/>
                <w:kern w:val="2"/>
                <w:lang w:val="vi-VN"/>
              </w:rPr>
            </w:pPr>
          </w:p>
        </w:tc>
      </w:tr>
      <w:tr w:rsidR="00202CC4" w:rsidRPr="00202CC4" w14:paraId="24E081B9"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C0FFE39" w14:textId="77777777" w:rsidR="002F2145" w:rsidRPr="00202CC4" w:rsidRDefault="002F2145">
            <w:pPr>
              <w:suppressAutoHyphens w:val="0"/>
              <w:spacing w:after="60"/>
              <w:jc w:val="center"/>
              <w:rPr>
                <w:kern w:val="2"/>
                <w:lang w:val="vi-VN"/>
              </w:rPr>
            </w:pPr>
            <w:r w:rsidRPr="00202CC4">
              <w:rPr>
                <w:lang w:val="vi-VN"/>
              </w:rPr>
              <w:t>1</w:t>
            </w:r>
          </w:p>
        </w:tc>
        <w:tc>
          <w:tcPr>
            <w:tcW w:w="6378" w:type="dxa"/>
            <w:tcBorders>
              <w:top w:val="single" w:sz="4" w:space="0" w:color="auto"/>
              <w:left w:val="single" w:sz="4" w:space="0" w:color="auto"/>
              <w:bottom w:val="single" w:sz="4" w:space="0" w:color="auto"/>
              <w:right w:val="single" w:sz="4" w:space="0" w:color="auto"/>
            </w:tcBorders>
            <w:vAlign w:val="center"/>
            <w:hideMark/>
          </w:tcPr>
          <w:p w14:paraId="0C98C8E5" w14:textId="77777777" w:rsidR="002F2145" w:rsidRPr="00202CC4" w:rsidRDefault="002F2145">
            <w:pPr>
              <w:widowControl w:val="0"/>
              <w:spacing w:after="60"/>
              <w:jc w:val="both"/>
              <w:rPr>
                <w:kern w:val="2"/>
                <w:lang w:val="vi-VN"/>
              </w:rPr>
            </w:pPr>
            <w:r w:rsidRPr="00202CC4">
              <w:rPr>
                <w:lang w:val="vi-VN"/>
              </w:rPr>
              <w:t xml:space="preserve">Ban hành và tổ chức triển khai kế hoạch phát triển kinh tế số và </w:t>
            </w:r>
            <w:r w:rsidRPr="00202CC4">
              <w:rPr>
                <w:lang w:val="vi-VN"/>
              </w:rPr>
              <w:lastRenderedPageBreak/>
              <w:t>xã hội số thuộc phạm vi quản lý.</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5FBA27" w14:textId="77777777" w:rsidR="002F2145" w:rsidRPr="00202CC4" w:rsidRDefault="002F2145">
            <w:pPr>
              <w:spacing w:after="60"/>
              <w:jc w:val="center"/>
              <w:rPr>
                <w:kern w:val="2"/>
                <w:lang w:val="vi-VN"/>
              </w:rPr>
            </w:pPr>
            <w:r w:rsidRPr="00202CC4">
              <w:rPr>
                <w:lang w:val="vi-VN"/>
              </w:rPr>
              <w:lastRenderedPageBreak/>
              <w:t xml:space="preserve">Sở Thông tin và </w:t>
            </w:r>
            <w:r w:rsidRPr="00202CC4">
              <w:rPr>
                <w:lang w:val="vi-VN"/>
              </w:rPr>
              <w:lastRenderedPageBreak/>
              <w:t>Truyền thông</w:t>
            </w:r>
          </w:p>
        </w:tc>
        <w:tc>
          <w:tcPr>
            <w:tcW w:w="1984" w:type="dxa"/>
            <w:tcBorders>
              <w:top w:val="single" w:sz="4" w:space="0" w:color="auto"/>
              <w:left w:val="single" w:sz="4" w:space="0" w:color="auto"/>
              <w:bottom w:val="single" w:sz="4" w:space="0" w:color="auto"/>
              <w:right w:val="single" w:sz="4" w:space="0" w:color="auto"/>
            </w:tcBorders>
            <w:hideMark/>
          </w:tcPr>
          <w:p w14:paraId="5F755683" w14:textId="77777777" w:rsidR="002F2145" w:rsidRPr="00202CC4" w:rsidRDefault="002F2145">
            <w:pPr>
              <w:spacing w:after="60"/>
              <w:jc w:val="center"/>
              <w:rPr>
                <w:kern w:val="2"/>
                <w:lang w:val="vi-VN"/>
              </w:rPr>
            </w:pPr>
            <w:r w:rsidRPr="00202CC4">
              <w:rPr>
                <w:lang w:val="vi-VN"/>
              </w:rPr>
              <w:lastRenderedPageBreak/>
              <w:t xml:space="preserve">Các sở, ban, </w:t>
            </w:r>
            <w:r w:rsidRPr="00202CC4">
              <w:rPr>
                <w:lang w:val="vi-VN"/>
              </w:rPr>
              <w:lastRenderedPageBreak/>
              <w:t>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384D275" w14:textId="77777777" w:rsidR="002F2145" w:rsidRPr="00202CC4" w:rsidRDefault="002F2145">
            <w:pPr>
              <w:spacing w:after="60"/>
              <w:jc w:val="center"/>
              <w:rPr>
                <w:kern w:val="2"/>
                <w:lang w:val="vi-VN"/>
              </w:rPr>
            </w:pPr>
            <w:r w:rsidRPr="00202CC4">
              <w:rPr>
                <w:lang w:val="vi-VN"/>
              </w:rPr>
              <w:lastRenderedPageBreak/>
              <w:t xml:space="preserve">Quý </w:t>
            </w:r>
            <w:r w:rsidRPr="00202CC4">
              <w:rPr>
                <w:lang w:val="vi-VN"/>
              </w:rPr>
              <w:lastRenderedPageBreak/>
              <w:t>III/2023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098A9771" w14:textId="77777777" w:rsidR="002F2145" w:rsidRPr="00202CC4" w:rsidRDefault="002F2145">
            <w:pPr>
              <w:widowControl w:val="0"/>
              <w:spacing w:after="60"/>
              <w:jc w:val="both"/>
              <w:rPr>
                <w:kern w:val="2"/>
                <w:lang w:val="vi-VN"/>
              </w:rPr>
            </w:pPr>
            <w:r w:rsidRPr="00202CC4">
              <w:rPr>
                <w:lang w:val="vi-VN"/>
              </w:rPr>
              <w:lastRenderedPageBreak/>
              <w:t xml:space="preserve">Nhiệm vụ của UBQG </w:t>
            </w:r>
            <w:r w:rsidRPr="00202CC4">
              <w:rPr>
                <w:lang w:val="vi-VN"/>
              </w:rPr>
              <w:lastRenderedPageBreak/>
              <w:t>giao 2023.</w:t>
            </w:r>
          </w:p>
        </w:tc>
      </w:tr>
      <w:tr w:rsidR="00202CC4" w:rsidRPr="00202CC4" w14:paraId="634B6010"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3DD6E79" w14:textId="77777777" w:rsidR="002F2145" w:rsidRPr="00202CC4" w:rsidRDefault="002F2145">
            <w:pPr>
              <w:suppressAutoHyphens w:val="0"/>
              <w:spacing w:after="60"/>
              <w:jc w:val="center"/>
              <w:rPr>
                <w:kern w:val="2"/>
                <w:lang w:val="vi-VN"/>
              </w:rPr>
            </w:pPr>
            <w:r w:rsidRPr="00202CC4">
              <w:rPr>
                <w:lang w:val="vi-VN"/>
              </w:rPr>
              <w:lastRenderedPageBreak/>
              <w:t>2</w:t>
            </w:r>
          </w:p>
        </w:tc>
        <w:tc>
          <w:tcPr>
            <w:tcW w:w="6378" w:type="dxa"/>
            <w:tcBorders>
              <w:top w:val="single" w:sz="4" w:space="0" w:color="auto"/>
              <w:left w:val="single" w:sz="4" w:space="0" w:color="auto"/>
              <w:bottom w:val="single" w:sz="4" w:space="0" w:color="auto"/>
              <w:right w:val="single" w:sz="4" w:space="0" w:color="auto"/>
            </w:tcBorders>
            <w:vAlign w:val="center"/>
            <w:hideMark/>
          </w:tcPr>
          <w:p w14:paraId="70E3F0BF" w14:textId="77777777" w:rsidR="002F2145" w:rsidRPr="00202CC4" w:rsidRDefault="002F2145">
            <w:pPr>
              <w:spacing w:after="60"/>
              <w:jc w:val="both"/>
              <w:rPr>
                <w:kern w:val="2"/>
                <w:lang w:val="vi-VN"/>
              </w:rPr>
            </w:pPr>
            <w:r w:rsidRPr="00202CC4">
              <w:rPr>
                <w:lang w:val="vi-VN"/>
              </w:rPr>
              <w:t xml:space="preserve">Triển khai các hoạt động thúc đẩy chuyển đổi số, </w:t>
            </w:r>
            <w:r w:rsidRPr="00202CC4">
              <w:rPr>
                <w:lang w:val="vi-VN" w:eastAsia="vi-VN" w:bidi="vi-VN"/>
              </w:rPr>
              <w:t>thanh toán không dùng tiền mặt trong các cơ sở giáo dục, y tế thuộc phạm vi quản lý.</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97B297" w14:textId="77777777" w:rsidR="002F2145" w:rsidRPr="00202CC4" w:rsidRDefault="002F2145">
            <w:pPr>
              <w:spacing w:after="60"/>
              <w:jc w:val="center"/>
              <w:rPr>
                <w:kern w:val="2"/>
                <w:lang w:val="vi-VN"/>
              </w:rPr>
            </w:pPr>
            <w:r w:rsidRPr="00202CC4">
              <w:rPr>
                <w:lang w:val="vi-VN"/>
              </w:rPr>
              <w:t>Sở Giáo dục và Đào tạo; Sở Y tế; Sở LĐTB&amp;XH</w:t>
            </w:r>
          </w:p>
        </w:tc>
        <w:tc>
          <w:tcPr>
            <w:tcW w:w="1984" w:type="dxa"/>
            <w:tcBorders>
              <w:top w:val="single" w:sz="4" w:space="0" w:color="auto"/>
              <w:left w:val="single" w:sz="4" w:space="0" w:color="auto"/>
              <w:bottom w:val="single" w:sz="4" w:space="0" w:color="auto"/>
              <w:right w:val="single" w:sz="4" w:space="0" w:color="auto"/>
            </w:tcBorders>
            <w:hideMark/>
          </w:tcPr>
          <w:p w14:paraId="1DAB3794" w14:textId="77777777" w:rsidR="002F2145" w:rsidRPr="00202CC4" w:rsidRDefault="002F2145">
            <w:pPr>
              <w:spacing w:after="60"/>
              <w:jc w:val="center"/>
              <w:rPr>
                <w:kern w:val="2"/>
                <w:lang w:val="vi-VN"/>
              </w:rPr>
            </w:pPr>
            <w:r w:rsidRPr="00202CC4">
              <w:rPr>
                <w:lang w:val="vi-VN"/>
              </w:rPr>
              <w:t>Các sở, ban, ngành, địa phương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C7FF1D2" w14:textId="77777777" w:rsidR="002F2145" w:rsidRPr="00202CC4" w:rsidRDefault="002F2145">
            <w:pPr>
              <w:spacing w:after="60"/>
              <w:jc w:val="center"/>
              <w:rPr>
                <w:kern w:val="2"/>
                <w:lang w:val="vi-VN"/>
              </w:rPr>
            </w:pPr>
            <w:r w:rsidRPr="00202CC4">
              <w:rPr>
                <w:lang w:val="vi-VN"/>
              </w:rPr>
              <w:t>Quý II/2023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636CE2F3" w14:textId="77777777" w:rsidR="002F2145" w:rsidRPr="00202CC4" w:rsidRDefault="002F2145">
            <w:pPr>
              <w:widowControl w:val="0"/>
              <w:spacing w:after="60"/>
              <w:jc w:val="both"/>
              <w:rPr>
                <w:kern w:val="2"/>
                <w:lang w:val="vi-VN"/>
              </w:rPr>
            </w:pPr>
            <w:r w:rsidRPr="00202CC4">
              <w:rPr>
                <w:lang w:val="vi-VN"/>
              </w:rPr>
              <w:t>Nhiệm vụ của UBQG giao 2023.</w:t>
            </w:r>
          </w:p>
        </w:tc>
      </w:tr>
      <w:tr w:rsidR="00202CC4" w:rsidRPr="00202CC4" w14:paraId="2C0821C2"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DB13335" w14:textId="77777777" w:rsidR="002F2145" w:rsidRPr="00202CC4" w:rsidRDefault="002F2145">
            <w:pPr>
              <w:suppressAutoHyphens w:val="0"/>
              <w:spacing w:after="60"/>
              <w:jc w:val="center"/>
              <w:rPr>
                <w:kern w:val="2"/>
                <w:lang w:val="vi-VN"/>
              </w:rPr>
            </w:pPr>
            <w:r w:rsidRPr="00202CC4">
              <w:rPr>
                <w:lang w:val="vi-VN"/>
              </w:rPr>
              <w:t>3</w:t>
            </w:r>
          </w:p>
        </w:tc>
        <w:tc>
          <w:tcPr>
            <w:tcW w:w="6378" w:type="dxa"/>
            <w:tcBorders>
              <w:top w:val="single" w:sz="4" w:space="0" w:color="auto"/>
              <w:left w:val="single" w:sz="4" w:space="0" w:color="auto"/>
              <w:bottom w:val="single" w:sz="4" w:space="0" w:color="auto"/>
              <w:right w:val="single" w:sz="4" w:space="0" w:color="auto"/>
            </w:tcBorders>
            <w:vAlign w:val="center"/>
            <w:hideMark/>
          </w:tcPr>
          <w:p w14:paraId="72065995" w14:textId="77777777" w:rsidR="002F2145" w:rsidRPr="00202CC4" w:rsidRDefault="002F2145">
            <w:pPr>
              <w:widowControl w:val="0"/>
              <w:spacing w:after="60"/>
              <w:jc w:val="both"/>
              <w:rPr>
                <w:kern w:val="2"/>
                <w:lang w:val="it-IT"/>
              </w:rPr>
            </w:pPr>
            <w:r w:rsidRPr="00202CC4">
              <w:rPr>
                <w:lang w:val="it-IT"/>
              </w:rPr>
              <w:t>Thúc đẩy phát triển không dùng tiền mặt trên địa bàn tỉnh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A7A774" w14:textId="77777777" w:rsidR="002F2145" w:rsidRPr="00202CC4" w:rsidRDefault="002F2145">
            <w:pPr>
              <w:spacing w:after="60"/>
              <w:jc w:val="center"/>
              <w:rPr>
                <w:kern w:val="2"/>
                <w:lang w:val="vi-VN"/>
              </w:rPr>
            </w:pPr>
            <w:r w:rsidRPr="00202CC4">
              <w:rPr>
                <w:lang w:val="vi-VN"/>
              </w:rPr>
              <w:t>Các sở, ban, ngành, địa phương</w:t>
            </w:r>
          </w:p>
        </w:tc>
        <w:tc>
          <w:tcPr>
            <w:tcW w:w="1984" w:type="dxa"/>
            <w:tcBorders>
              <w:top w:val="single" w:sz="4" w:space="0" w:color="auto"/>
              <w:left w:val="single" w:sz="4" w:space="0" w:color="auto"/>
              <w:bottom w:val="single" w:sz="4" w:space="0" w:color="auto"/>
              <w:right w:val="single" w:sz="4" w:space="0" w:color="auto"/>
            </w:tcBorders>
            <w:hideMark/>
          </w:tcPr>
          <w:p w14:paraId="52D016C8" w14:textId="77777777" w:rsidR="002F2145" w:rsidRPr="00202CC4" w:rsidRDefault="002F2145">
            <w:pPr>
              <w:spacing w:after="60"/>
              <w:jc w:val="center"/>
              <w:rPr>
                <w:kern w:val="2"/>
                <w:lang w:val="vi-VN"/>
              </w:rPr>
            </w:pPr>
            <w:r w:rsidRPr="00202CC4">
              <w:rPr>
                <w:lang w:val="vi-VN"/>
              </w:rPr>
              <w:t>Ngân hàng Nhà nước</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406EA6C" w14:textId="77777777" w:rsidR="002F2145" w:rsidRPr="00202CC4" w:rsidRDefault="002F2145">
            <w:pPr>
              <w:spacing w:after="60"/>
              <w:jc w:val="center"/>
              <w:rPr>
                <w:kern w:val="2"/>
                <w:lang w:val="vi-VN"/>
              </w:rPr>
            </w:pPr>
            <w:r w:rsidRPr="00202CC4">
              <w:rPr>
                <w:lang w:val="vi-VN"/>
              </w:rPr>
              <w:t>Hàng tháng</w:t>
            </w:r>
          </w:p>
        </w:tc>
        <w:tc>
          <w:tcPr>
            <w:tcW w:w="2501" w:type="dxa"/>
            <w:tcBorders>
              <w:top w:val="single" w:sz="4" w:space="0" w:color="auto"/>
              <w:left w:val="single" w:sz="4" w:space="0" w:color="auto"/>
              <w:bottom w:val="single" w:sz="4" w:space="0" w:color="auto"/>
              <w:right w:val="single" w:sz="4" w:space="0" w:color="auto"/>
            </w:tcBorders>
          </w:tcPr>
          <w:p w14:paraId="685BFD0F" w14:textId="77777777" w:rsidR="002F2145" w:rsidRPr="00202CC4" w:rsidRDefault="002F2145">
            <w:pPr>
              <w:spacing w:after="60"/>
              <w:jc w:val="both"/>
              <w:rPr>
                <w:kern w:val="2"/>
                <w:lang w:val="vi-VN"/>
              </w:rPr>
            </w:pPr>
          </w:p>
        </w:tc>
      </w:tr>
      <w:tr w:rsidR="00202CC4" w:rsidRPr="00202CC4" w14:paraId="1404E72F"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F03EC3D" w14:textId="77777777" w:rsidR="002F2145" w:rsidRPr="00202CC4" w:rsidRDefault="002F2145">
            <w:pPr>
              <w:suppressAutoHyphens w:val="0"/>
              <w:spacing w:after="60"/>
              <w:jc w:val="center"/>
              <w:rPr>
                <w:kern w:val="2"/>
                <w:lang w:val="vi-VN"/>
              </w:rPr>
            </w:pPr>
            <w:r w:rsidRPr="00202CC4">
              <w:rPr>
                <w:lang w:val="vi-VN"/>
              </w:rPr>
              <w:t>4</w:t>
            </w:r>
          </w:p>
        </w:tc>
        <w:tc>
          <w:tcPr>
            <w:tcW w:w="6378" w:type="dxa"/>
            <w:tcBorders>
              <w:top w:val="single" w:sz="4" w:space="0" w:color="auto"/>
              <w:left w:val="single" w:sz="4" w:space="0" w:color="auto"/>
              <w:bottom w:val="single" w:sz="4" w:space="0" w:color="auto"/>
              <w:right w:val="single" w:sz="4" w:space="0" w:color="auto"/>
            </w:tcBorders>
            <w:vAlign w:val="center"/>
            <w:hideMark/>
          </w:tcPr>
          <w:p w14:paraId="648AB50D" w14:textId="77777777" w:rsidR="002F2145" w:rsidRPr="00202CC4" w:rsidRDefault="002F2145">
            <w:pPr>
              <w:widowControl w:val="0"/>
              <w:spacing w:after="60"/>
              <w:jc w:val="both"/>
              <w:rPr>
                <w:bCs/>
                <w:kern w:val="2"/>
                <w:lang w:val="vi-VN"/>
              </w:rPr>
            </w:pPr>
            <w:r w:rsidRPr="00202CC4">
              <w:rPr>
                <w:lang w:val="it-IT"/>
              </w:rPr>
              <w:t>Thúc đẩy sử dụng nền tảng hợp đồng lao động điện tử trong doanh nghiệp và các tổ chức sử dụng lao động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50AC35" w14:textId="77777777" w:rsidR="002F2145" w:rsidRPr="00202CC4" w:rsidRDefault="002F2145">
            <w:pPr>
              <w:spacing w:after="60"/>
              <w:jc w:val="center"/>
              <w:rPr>
                <w:kern w:val="2"/>
                <w:lang w:val="vi-VN"/>
              </w:rPr>
            </w:pPr>
            <w:r w:rsidRPr="00202CC4">
              <w:rPr>
                <w:lang w:val="vi-VN"/>
              </w:rPr>
              <w:t>Sở LĐTBXH; Ban các QLKCN; UBND các huyện, thị xã, thành phố</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EB4A18" w14:textId="77777777" w:rsidR="002F2145" w:rsidRPr="00202CC4" w:rsidRDefault="002F2145">
            <w:pPr>
              <w:spacing w:after="60"/>
              <w:jc w:val="center"/>
              <w:rPr>
                <w:kern w:val="2"/>
                <w:lang w:val="vi-VN"/>
              </w:rPr>
            </w:pPr>
            <w:r w:rsidRPr="00202CC4">
              <w:rPr>
                <w:lang w:val="vi-VN"/>
              </w:rPr>
              <w:t>Sở Công thương, VCCI, Hiệp hội SME, Sở Thông tin và Truyền thông, UBND cấp huyện</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2863038" w14:textId="77777777" w:rsidR="002F2145" w:rsidRPr="00202CC4" w:rsidRDefault="002F2145">
            <w:pPr>
              <w:spacing w:after="60"/>
              <w:jc w:val="center"/>
              <w:rPr>
                <w:kern w:val="2"/>
                <w:lang w:val="vi-VN"/>
              </w:rPr>
            </w:pPr>
            <w:r w:rsidRPr="00202CC4">
              <w:rPr>
                <w:lang w:val="vi-VN"/>
              </w:rPr>
              <w:t>12/2023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10F4A259" w14:textId="77777777" w:rsidR="002F2145" w:rsidRPr="00202CC4" w:rsidRDefault="002F2145">
            <w:pPr>
              <w:spacing w:after="60"/>
              <w:jc w:val="both"/>
              <w:rPr>
                <w:kern w:val="2"/>
                <w:lang w:val="vi-VN"/>
              </w:rPr>
            </w:pPr>
            <w:r w:rsidRPr="00202CC4">
              <w:rPr>
                <w:lang w:val="vi-VN"/>
              </w:rPr>
              <w:t>Nhiệm vụ 2022 chuyển sang</w:t>
            </w:r>
          </w:p>
        </w:tc>
      </w:tr>
      <w:tr w:rsidR="00202CC4" w:rsidRPr="00202CC4" w14:paraId="40E523ED"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B25A80E" w14:textId="77777777" w:rsidR="002F2145" w:rsidRPr="00202CC4" w:rsidRDefault="002F2145">
            <w:pPr>
              <w:suppressAutoHyphens w:val="0"/>
              <w:spacing w:after="60"/>
              <w:jc w:val="center"/>
              <w:rPr>
                <w:kern w:val="2"/>
                <w:lang w:val="vi-VN"/>
              </w:rPr>
            </w:pPr>
            <w:r w:rsidRPr="00202CC4">
              <w:rPr>
                <w:lang w:val="vi-VN"/>
              </w:rPr>
              <w:t>5</w:t>
            </w:r>
          </w:p>
        </w:tc>
        <w:tc>
          <w:tcPr>
            <w:tcW w:w="6378" w:type="dxa"/>
            <w:tcBorders>
              <w:top w:val="single" w:sz="4" w:space="0" w:color="auto"/>
              <w:left w:val="single" w:sz="4" w:space="0" w:color="auto"/>
              <w:bottom w:val="single" w:sz="4" w:space="0" w:color="auto"/>
              <w:right w:val="single" w:sz="4" w:space="0" w:color="auto"/>
            </w:tcBorders>
            <w:vAlign w:val="center"/>
            <w:hideMark/>
          </w:tcPr>
          <w:p w14:paraId="0EACDA7C" w14:textId="77777777" w:rsidR="002F2145" w:rsidRPr="00202CC4" w:rsidRDefault="002F2145">
            <w:pPr>
              <w:widowControl w:val="0"/>
              <w:spacing w:after="60"/>
              <w:jc w:val="both"/>
              <w:rPr>
                <w:kern w:val="2"/>
                <w:lang w:val="vi-VN"/>
              </w:rPr>
            </w:pPr>
            <w:r w:rsidRPr="00202CC4">
              <w:rPr>
                <w:lang w:val="vi-VN"/>
              </w:rPr>
              <w:t>Đẩy mạnh số hóa điểm đến du lịch bằng mã QR (155 điểm)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467FC5" w14:textId="77777777" w:rsidR="002F2145" w:rsidRPr="00202CC4" w:rsidRDefault="002F2145">
            <w:pPr>
              <w:spacing w:after="60"/>
              <w:jc w:val="center"/>
              <w:rPr>
                <w:kern w:val="2"/>
                <w:lang w:val="vi-VN"/>
              </w:rPr>
            </w:pPr>
            <w:r w:rsidRPr="00202CC4">
              <w:rPr>
                <w:lang w:val="vi-VN"/>
              </w:rPr>
              <w:t>Sở Du lịch</w:t>
            </w:r>
          </w:p>
        </w:tc>
        <w:tc>
          <w:tcPr>
            <w:tcW w:w="1984" w:type="dxa"/>
            <w:tcBorders>
              <w:top w:val="single" w:sz="4" w:space="0" w:color="auto"/>
              <w:left w:val="single" w:sz="4" w:space="0" w:color="auto"/>
              <w:bottom w:val="single" w:sz="4" w:space="0" w:color="auto"/>
              <w:right w:val="single" w:sz="4" w:space="0" w:color="auto"/>
            </w:tcBorders>
            <w:hideMark/>
          </w:tcPr>
          <w:p w14:paraId="63A06F4C" w14:textId="77777777" w:rsidR="002F2145" w:rsidRPr="00202CC4" w:rsidRDefault="002F2145">
            <w:pPr>
              <w:spacing w:after="60"/>
              <w:jc w:val="center"/>
              <w:rPr>
                <w:kern w:val="2"/>
                <w:lang w:val="vi-VN"/>
              </w:rPr>
            </w:pPr>
            <w:r w:rsidRPr="00202CC4">
              <w:rPr>
                <w:lang w:val="vi-VN"/>
              </w:rPr>
              <w:t>Sở Thông tin và Truyền thông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CDAA26F" w14:textId="77777777" w:rsidR="002F2145" w:rsidRPr="00202CC4" w:rsidRDefault="002F2145">
            <w:pPr>
              <w:spacing w:after="60"/>
              <w:jc w:val="center"/>
              <w:rPr>
                <w:kern w:val="2"/>
                <w:lang w:val="vi-VN"/>
              </w:rPr>
            </w:pPr>
            <w:r w:rsidRPr="00202CC4">
              <w:rPr>
                <w:lang w:val="vi-VN"/>
              </w:rPr>
              <w:t>Quý II/2023</w:t>
            </w:r>
          </w:p>
        </w:tc>
        <w:tc>
          <w:tcPr>
            <w:tcW w:w="2501" w:type="dxa"/>
            <w:tcBorders>
              <w:top w:val="single" w:sz="4" w:space="0" w:color="auto"/>
              <w:left w:val="single" w:sz="4" w:space="0" w:color="auto"/>
              <w:bottom w:val="single" w:sz="4" w:space="0" w:color="auto"/>
              <w:right w:val="single" w:sz="4" w:space="0" w:color="auto"/>
            </w:tcBorders>
            <w:hideMark/>
          </w:tcPr>
          <w:p w14:paraId="0A963E6A" w14:textId="77777777" w:rsidR="002F2145" w:rsidRPr="00202CC4" w:rsidRDefault="002F2145">
            <w:pPr>
              <w:spacing w:after="60"/>
              <w:jc w:val="both"/>
              <w:rPr>
                <w:kern w:val="2"/>
                <w:lang w:val="vi-VN"/>
              </w:rPr>
            </w:pPr>
            <w:r w:rsidRPr="00202CC4">
              <w:rPr>
                <w:lang w:val="vi-VN"/>
              </w:rPr>
              <w:t xml:space="preserve">Nhiệm vụ 2022 chuyển sang </w:t>
            </w:r>
          </w:p>
        </w:tc>
      </w:tr>
      <w:tr w:rsidR="00202CC4" w:rsidRPr="00202CC4" w14:paraId="4EDBD6ED"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1A01683" w14:textId="77777777" w:rsidR="002F2145" w:rsidRPr="00202CC4" w:rsidRDefault="002F2145">
            <w:pPr>
              <w:spacing w:after="60"/>
              <w:jc w:val="center"/>
              <w:rPr>
                <w:b/>
                <w:kern w:val="2"/>
                <w:lang w:val="vi-VN"/>
              </w:rPr>
            </w:pPr>
            <w:r w:rsidRPr="00202CC4">
              <w:rPr>
                <w:b/>
                <w:lang w:val="vi-VN"/>
              </w:rPr>
              <w:t>III</w:t>
            </w:r>
          </w:p>
        </w:tc>
        <w:tc>
          <w:tcPr>
            <w:tcW w:w="6378" w:type="dxa"/>
            <w:tcBorders>
              <w:top w:val="single" w:sz="4" w:space="0" w:color="auto"/>
              <w:left w:val="single" w:sz="4" w:space="0" w:color="auto"/>
              <w:bottom w:val="single" w:sz="4" w:space="0" w:color="auto"/>
              <w:right w:val="single" w:sz="4" w:space="0" w:color="auto"/>
            </w:tcBorders>
            <w:vAlign w:val="center"/>
            <w:hideMark/>
          </w:tcPr>
          <w:p w14:paraId="658C6A24" w14:textId="77777777" w:rsidR="002F2145" w:rsidRPr="00202CC4" w:rsidRDefault="002F2145">
            <w:pPr>
              <w:spacing w:after="60"/>
              <w:jc w:val="both"/>
              <w:rPr>
                <w:b/>
                <w:bCs/>
                <w:kern w:val="2"/>
                <w:lang w:val="vi-VN"/>
              </w:rPr>
            </w:pPr>
            <w:r w:rsidRPr="00202CC4">
              <w:rPr>
                <w:b/>
                <w:bCs/>
                <w:lang w:val="vi-VN"/>
              </w:rPr>
              <w:t>XÃ HỘI SỐ</w:t>
            </w:r>
          </w:p>
        </w:tc>
        <w:tc>
          <w:tcPr>
            <w:tcW w:w="1985" w:type="dxa"/>
            <w:tcBorders>
              <w:top w:val="single" w:sz="4" w:space="0" w:color="auto"/>
              <w:left w:val="single" w:sz="4" w:space="0" w:color="auto"/>
              <w:bottom w:val="single" w:sz="4" w:space="0" w:color="auto"/>
              <w:right w:val="single" w:sz="4" w:space="0" w:color="auto"/>
            </w:tcBorders>
          </w:tcPr>
          <w:p w14:paraId="56D0DD04" w14:textId="77777777" w:rsidR="002F2145" w:rsidRPr="00202CC4" w:rsidRDefault="002F2145">
            <w:pPr>
              <w:spacing w:after="60"/>
              <w:jc w:val="center"/>
              <w:rPr>
                <w:b/>
                <w:kern w:val="2"/>
                <w:lang w:val="vi-VN"/>
              </w:rPr>
            </w:pPr>
          </w:p>
        </w:tc>
        <w:tc>
          <w:tcPr>
            <w:tcW w:w="1984" w:type="dxa"/>
            <w:tcBorders>
              <w:top w:val="single" w:sz="4" w:space="0" w:color="auto"/>
              <w:left w:val="single" w:sz="4" w:space="0" w:color="auto"/>
              <w:bottom w:val="single" w:sz="4" w:space="0" w:color="auto"/>
              <w:right w:val="single" w:sz="4" w:space="0" w:color="auto"/>
            </w:tcBorders>
          </w:tcPr>
          <w:p w14:paraId="25BBB88C" w14:textId="77777777" w:rsidR="002F2145" w:rsidRPr="00202CC4" w:rsidRDefault="002F2145">
            <w:pPr>
              <w:spacing w:after="60"/>
              <w:jc w:val="center"/>
              <w:rPr>
                <w:b/>
                <w:kern w:val="2"/>
                <w:lang w:val="vi-VN"/>
              </w:rPr>
            </w:pPr>
          </w:p>
        </w:tc>
        <w:tc>
          <w:tcPr>
            <w:tcW w:w="1474" w:type="dxa"/>
            <w:tcBorders>
              <w:top w:val="single" w:sz="4" w:space="0" w:color="auto"/>
              <w:left w:val="single" w:sz="4" w:space="0" w:color="auto"/>
              <w:bottom w:val="single" w:sz="4" w:space="0" w:color="auto"/>
              <w:right w:val="single" w:sz="4" w:space="0" w:color="auto"/>
            </w:tcBorders>
            <w:vAlign w:val="center"/>
          </w:tcPr>
          <w:p w14:paraId="2DA3A163" w14:textId="77777777" w:rsidR="002F2145" w:rsidRPr="00202CC4" w:rsidRDefault="002F2145">
            <w:pPr>
              <w:spacing w:after="60"/>
              <w:jc w:val="center"/>
              <w:rPr>
                <w:b/>
                <w:kern w:val="2"/>
                <w:lang w:val="vi-VN"/>
              </w:rPr>
            </w:pPr>
          </w:p>
        </w:tc>
        <w:tc>
          <w:tcPr>
            <w:tcW w:w="2501" w:type="dxa"/>
            <w:tcBorders>
              <w:top w:val="single" w:sz="4" w:space="0" w:color="auto"/>
              <w:left w:val="single" w:sz="4" w:space="0" w:color="auto"/>
              <w:bottom w:val="single" w:sz="4" w:space="0" w:color="auto"/>
              <w:right w:val="single" w:sz="4" w:space="0" w:color="auto"/>
            </w:tcBorders>
          </w:tcPr>
          <w:p w14:paraId="79731439" w14:textId="77777777" w:rsidR="002F2145" w:rsidRPr="00202CC4" w:rsidRDefault="002F2145">
            <w:pPr>
              <w:spacing w:after="60"/>
              <w:jc w:val="both"/>
              <w:rPr>
                <w:b/>
                <w:kern w:val="2"/>
                <w:lang w:val="vi-VN"/>
              </w:rPr>
            </w:pPr>
          </w:p>
        </w:tc>
      </w:tr>
      <w:tr w:rsidR="00202CC4" w:rsidRPr="00202CC4" w14:paraId="4BDF544A"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2D1247A" w14:textId="77777777" w:rsidR="002F2145" w:rsidRPr="00202CC4" w:rsidRDefault="002F2145">
            <w:pPr>
              <w:suppressAutoHyphens w:val="0"/>
              <w:spacing w:after="60"/>
              <w:jc w:val="center"/>
              <w:rPr>
                <w:kern w:val="2"/>
                <w:lang w:val="vi-VN"/>
              </w:rPr>
            </w:pPr>
            <w:r w:rsidRPr="00202CC4">
              <w:rPr>
                <w:lang w:val="vi-VN"/>
              </w:rPr>
              <w:t>1</w:t>
            </w:r>
          </w:p>
        </w:tc>
        <w:tc>
          <w:tcPr>
            <w:tcW w:w="6378" w:type="dxa"/>
            <w:tcBorders>
              <w:top w:val="single" w:sz="4" w:space="0" w:color="auto"/>
              <w:left w:val="single" w:sz="4" w:space="0" w:color="auto"/>
              <w:bottom w:val="single" w:sz="4" w:space="0" w:color="auto"/>
              <w:right w:val="single" w:sz="4" w:space="0" w:color="auto"/>
            </w:tcBorders>
            <w:vAlign w:val="center"/>
            <w:hideMark/>
          </w:tcPr>
          <w:p w14:paraId="0C71491F" w14:textId="77777777" w:rsidR="002F2145" w:rsidRPr="00202CC4" w:rsidRDefault="002F2145">
            <w:pPr>
              <w:spacing w:after="60"/>
              <w:jc w:val="both"/>
              <w:rPr>
                <w:kern w:val="2"/>
                <w:lang w:val="vi-VN"/>
              </w:rPr>
            </w:pPr>
            <w:r w:rsidRPr="00202CC4">
              <w:rPr>
                <w:lang w:val="it-IT"/>
              </w:rPr>
              <w:t>Triển khai Nền tảng học trực tuyến mở đại trà về kỹ năng số (MOOCS) phù hợp với Khung kỹ năng số quốc gia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0ED3D8" w14:textId="77777777" w:rsidR="002F2145" w:rsidRPr="00202CC4" w:rsidRDefault="002F2145">
            <w:pPr>
              <w:spacing w:after="60"/>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hideMark/>
          </w:tcPr>
          <w:p w14:paraId="60E1FE67" w14:textId="77777777" w:rsidR="002F2145" w:rsidRPr="00202CC4" w:rsidRDefault="002F2145">
            <w:pPr>
              <w:spacing w:after="60"/>
              <w:jc w:val="center"/>
              <w:rPr>
                <w:kern w:val="2"/>
                <w:lang w:val="vi-VN"/>
              </w:rPr>
            </w:pPr>
            <w:r w:rsidRPr="00202CC4">
              <w:rPr>
                <w:lang w:val="vi-VN"/>
              </w:rPr>
              <w:t xml:space="preserve">Các sở, ngành, địa phương </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8E995B3" w14:textId="77777777" w:rsidR="002F2145" w:rsidRPr="00202CC4" w:rsidRDefault="002F2145">
            <w:pPr>
              <w:spacing w:after="60"/>
              <w:jc w:val="center"/>
              <w:rPr>
                <w:kern w:val="2"/>
                <w:lang w:val="vi-VN"/>
              </w:rPr>
            </w:pPr>
            <w:r w:rsidRPr="00202CC4">
              <w:rPr>
                <w:lang w:val="vi-VN"/>
              </w:rPr>
              <w:t>Theo chương trình của Bộ TT&amp;TT</w:t>
            </w:r>
          </w:p>
        </w:tc>
        <w:tc>
          <w:tcPr>
            <w:tcW w:w="2501" w:type="dxa"/>
            <w:tcBorders>
              <w:top w:val="single" w:sz="4" w:space="0" w:color="auto"/>
              <w:left w:val="single" w:sz="4" w:space="0" w:color="auto"/>
              <w:bottom w:val="single" w:sz="4" w:space="0" w:color="auto"/>
              <w:right w:val="single" w:sz="4" w:space="0" w:color="auto"/>
            </w:tcBorders>
          </w:tcPr>
          <w:p w14:paraId="1420DD88" w14:textId="77777777" w:rsidR="002F2145" w:rsidRPr="00202CC4" w:rsidRDefault="002F2145">
            <w:pPr>
              <w:spacing w:after="60"/>
              <w:jc w:val="both"/>
              <w:rPr>
                <w:kern w:val="2"/>
                <w:lang w:val="vi-VN"/>
              </w:rPr>
            </w:pPr>
          </w:p>
        </w:tc>
      </w:tr>
      <w:tr w:rsidR="00202CC4" w:rsidRPr="00202CC4" w14:paraId="1C6528CA"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1B18954" w14:textId="77777777" w:rsidR="002F2145" w:rsidRPr="00202CC4" w:rsidRDefault="002F2145">
            <w:pPr>
              <w:suppressAutoHyphens w:val="0"/>
              <w:spacing w:after="60"/>
              <w:jc w:val="center"/>
              <w:rPr>
                <w:kern w:val="2"/>
                <w:lang w:val="vi-VN"/>
              </w:rPr>
            </w:pPr>
            <w:r w:rsidRPr="00202CC4">
              <w:rPr>
                <w:lang w:val="vi-VN"/>
              </w:rPr>
              <w:t>2</w:t>
            </w:r>
          </w:p>
        </w:tc>
        <w:tc>
          <w:tcPr>
            <w:tcW w:w="6378" w:type="dxa"/>
            <w:tcBorders>
              <w:top w:val="single" w:sz="4" w:space="0" w:color="auto"/>
              <w:left w:val="single" w:sz="4" w:space="0" w:color="auto"/>
              <w:bottom w:val="single" w:sz="4" w:space="0" w:color="auto"/>
              <w:right w:val="single" w:sz="4" w:space="0" w:color="auto"/>
            </w:tcBorders>
            <w:vAlign w:val="center"/>
            <w:hideMark/>
          </w:tcPr>
          <w:p w14:paraId="22EE2B51" w14:textId="77777777" w:rsidR="002F2145" w:rsidRPr="00202CC4" w:rsidRDefault="002F2145">
            <w:pPr>
              <w:spacing w:after="60"/>
              <w:jc w:val="both"/>
              <w:rPr>
                <w:kern w:val="2"/>
                <w:lang w:val="it-IT"/>
              </w:rPr>
            </w:pPr>
            <w:r w:rsidRPr="00202CC4">
              <w:rPr>
                <w:lang w:val="nl-NL"/>
              </w:rPr>
              <w:t>Thúc đẩy chuyển đổi số trong quản lý, vận hành, khai thác hạ tầng khu công nghiệp.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008710" w14:textId="77777777" w:rsidR="002F2145" w:rsidRPr="00202CC4" w:rsidRDefault="002F2145">
            <w:pPr>
              <w:spacing w:after="60"/>
              <w:jc w:val="center"/>
              <w:rPr>
                <w:kern w:val="2"/>
                <w:lang w:val="vi-VN"/>
              </w:rPr>
            </w:pPr>
            <w:r w:rsidRPr="00202CC4">
              <w:rPr>
                <w:lang w:val="vi-VN"/>
              </w:rPr>
              <w:t>Ban Quản lý các KCN</w:t>
            </w:r>
          </w:p>
        </w:tc>
        <w:tc>
          <w:tcPr>
            <w:tcW w:w="1984" w:type="dxa"/>
            <w:tcBorders>
              <w:top w:val="single" w:sz="4" w:space="0" w:color="auto"/>
              <w:left w:val="single" w:sz="4" w:space="0" w:color="auto"/>
              <w:bottom w:val="single" w:sz="4" w:space="0" w:color="auto"/>
              <w:right w:val="single" w:sz="4" w:space="0" w:color="auto"/>
            </w:tcBorders>
            <w:hideMark/>
          </w:tcPr>
          <w:p w14:paraId="7D4A32F9" w14:textId="77777777" w:rsidR="002F2145" w:rsidRPr="00202CC4" w:rsidRDefault="002F2145">
            <w:pPr>
              <w:spacing w:after="60"/>
              <w:jc w:val="center"/>
              <w:rPr>
                <w:kern w:val="2"/>
                <w:lang w:val="vi-VN"/>
              </w:rPr>
            </w:pPr>
            <w:r w:rsidRPr="00202CC4">
              <w:rPr>
                <w:lang w:val="vi-VN"/>
              </w:rPr>
              <w:t>Chủ hạ tầng quản lý các Khu công nghiệp; Các sở, ngành, địa phương liên quan</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2926335" w14:textId="77777777" w:rsidR="002F2145" w:rsidRPr="00202CC4" w:rsidRDefault="002F2145">
            <w:pPr>
              <w:spacing w:after="60"/>
              <w:jc w:val="center"/>
              <w:rPr>
                <w:kern w:val="2"/>
                <w:lang w:val="vi-VN"/>
              </w:rPr>
            </w:pPr>
            <w:r w:rsidRPr="00202CC4">
              <w:rPr>
                <w:lang w:val="vi-VN"/>
              </w:rPr>
              <w:t>Quý IV/2023</w:t>
            </w:r>
          </w:p>
        </w:tc>
        <w:tc>
          <w:tcPr>
            <w:tcW w:w="2501" w:type="dxa"/>
            <w:tcBorders>
              <w:top w:val="single" w:sz="4" w:space="0" w:color="auto"/>
              <w:left w:val="single" w:sz="4" w:space="0" w:color="auto"/>
              <w:bottom w:val="single" w:sz="4" w:space="0" w:color="auto"/>
              <w:right w:val="single" w:sz="4" w:space="0" w:color="auto"/>
            </w:tcBorders>
          </w:tcPr>
          <w:p w14:paraId="64F4BF8B" w14:textId="77777777" w:rsidR="002F2145" w:rsidRPr="00202CC4" w:rsidRDefault="002F2145">
            <w:pPr>
              <w:spacing w:after="60"/>
              <w:jc w:val="both"/>
              <w:rPr>
                <w:kern w:val="2"/>
                <w:lang w:val="vi-VN"/>
              </w:rPr>
            </w:pPr>
          </w:p>
        </w:tc>
      </w:tr>
      <w:tr w:rsidR="00202CC4" w:rsidRPr="00202CC4" w14:paraId="15C17045"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FDA996F" w14:textId="77777777" w:rsidR="002F2145" w:rsidRPr="00202CC4" w:rsidRDefault="002F2145">
            <w:pPr>
              <w:suppressAutoHyphens w:val="0"/>
              <w:spacing w:after="60"/>
              <w:jc w:val="center"/>
              <w:rPr>
                <w:kern w:val="2"/>
                <w:lang w:val="vi-VN"/>
              </w:rPr>
            </w:pPr>
            <w:r w:rsidRPr="00202CC4">
              <w:rPr>
                <w:lang w:val="vi-VN"/>
              </w:rPr>
              <w:t>3</w:t>
            </w:r>
          </w:p>
        </w:tc>
        <w:tc>
          <w:tcPr>
            <w:tcW w:w="6378" w:type="dxa"/>
            <w:tcBorders>
              <w:top w:val="single" w:sz="4" w:space="0" w:color="auto"/>
              <w:left w:val="single" w:sz="4" w:space="0" w:color="auto"/>
              <w:bottom w:val="single" w:sz="4" w:space="0" w:color="auto"/>
              <w:right w:val="single" w:sz="4" w:space="0" w:color="auto"/>
            </w:tcBorders>
            <w:vAlign w:val="center"/>
            <w:hideMark/>
          </w:tcPr>
          <w:p w14:paraId="303D1F2D" w14:textId="77777777" w:rsidR="002F2145" w:rsidRPr="00202CC4" w:rsidRDefault="002F2145">
            <w:pPr>
              <w:spacing w:after="60"/>
              <w:jc w:val="both"/>
              <w:rPr>
                <w:kern w:val="2"/>
                <w:lang w:val="nl-NL"/>
              </w:rPr>
            </w:pPr>
            <w:r w:rsidRPr="00202CC4">
              <w:rPr>
                <w:lang w:val="vi-VN"/>
              </w:rPr>
              <w:t>Chuyển đổi thư viện truyền thống sang thư viện điện tử</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E1D1BF" w14:textId="77777777" w:rsidR="002F2145" w:rsidRPr="00202CC4" w:rsidRDefault="002F2145">
            <w:pPr>
              <w:spacing w:after="60"/>
              <w:jc w:val="center"/>
              <w:rPr>
                <w:kern w:val="2"/>
                <w:lang w:val="vi-VN"/>
              </w:rPr>
            </w:pPr>
            <w:r w:rsidRPr="00202CC4">
              <w:rPr>
                <w:lang w:val="vi-VN"/>
              </w:rPr>
              <w:t>Sở Văn hóa và Thể thao</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386267" w14:textId="77777777" w:rsidR="002F2145" w:rsidRPr="00202CC4" w:rsidRDefault="002F2145">
            <w:pPr>
              <w:spacing w:after="60"/>
              <w:jc w:val="center"/>
              <w:rPr>
                <w:kern w:val="2"/>
                <w:lang w:val="vi-VN"/>
              </w:rPr>
            </w:pPr>
            <w:r w:rsidRPr="00202CC4">
              <w:rPr>
                <w:lang w:val="vi-VN"/>
              </w:rPr>
              <w:t>Thư viện tỉnh; UBND cấp huyện</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323F758" w14:textId="77777777" w:rsidR="002F2145" w:rsidRPr="00202CC4" w:rsidRDefault="002F2145">
            <w:pPr>
              <w:spacing w:after="60"/>
              <w:jc w:val="center"/>
              <w:rPr>
                <w:kern w:val="2"/>
                <w:lang w:val="vi-VN"/>
              </w:rPr>
            </w:pPr>
            <w:r w:rsidRPr="00202CC4">
              <w:rPr>
                <w:lang w:val="vi-VN"/>
              </w:rPr>
              <w:t>Quý IV/2023</w:t>
            </w:r>
          </w:p>
        </w:tc>
        <w:tc>
          <w:tcPr>
            <w:tcW w:w="2501" w:type="dxa"/>
            <w:tcBorders>
              <w:top w:val="single" w:sz="4" w:space="0" w:color="auto"/>
              <w:left w:val="single" w:sz="4" w:space="0" w:color="auto"/>
              <w:bottom w:val="single" w:sz="4" w:space="0" w:color="auto"/>
              <w:right w:val="single" w:sz="4" w:space="0" w:color="auto"/>
            </w:tcBorders>
            <w:hideMark/>
          </w:tcPr>
          <w:p w14:paraId="15D48A11" w14:textId="77777777" w:rsidR="002F2145" w:rsidRPr="00202CC4" w:rsidRDefault="002F2145">
            <w:pPr>
              <w:spacing w:after="60"/>
              <w:jc w:val="both"/>
              <w:rPr>
                <w:kern w:val="2"/>
                <w:lang w:val="vi-VN"/>
              </w:rPr>
            </w:pPr>
            <w:r w:rsidRPr="00202CC4">
              <w:rPr>
                <w:lang w:val="vi-VN"/>
              </w:rPr>
              <w:t xml:space="preserve">Nhiệm vụ 2022 chuyển sang </w:t>
            </w:r>
          </w:p>
        </w:tc>
      </w:tr>
      <w:tr w:rsidR="00202CC4" w:rsidRPr="00202CC4" w14:paraId="2942E088"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8FCB320" w14:textId="77777777" w:rsidR="002F2145" w:rsidRPr="00202CC4" w:rsidRDefault="002F2145">
            <w:pPr>
              <w:spacing w:after="60"/>
              <w:jc w:val="center"/>
              <w:rPr>
                <w:b/>
                <w:kern w:val="2"/>
                <w:lang w:val="vi-VN"/>
              </w:rPr>
            </w:pPr>
            <w:r w:rsidRPr="00202CC4">
              <w:rPr>
                <w:b/>
                <w:lang w:val="vi-VN"/>
              </w:rPr>
              <w:t>IV</w:t>
            </w:r>
          </w:p>
        </w:tc>
        <w:tc>
          <w:tcPr>
            <w:tcW w:w="6378" w:type="dxa"/>
            <w:tcBorders>
              <w:top w:val="single" w:sz="4" w:space="0" w:color="auto"/>
              <w:left w:val="single" w:sz="4" w:space="0" w:color="auto"/>
              <w:bottom w:val="single" w:sz="4" w:space="0" w:color="auto"/>
              <w:right w:val="single" w:sz="4" w:space="0" w:color="auto"/>
            </w:tcBorders>
            <w:vAlign w:val="center"/>
            <w:hideMark/>
          </w:tcPr>
          <w:p w14:paraId="5170A4F8" w14:textId="77777777" w:rsidR="002F2145" w:rsidRPr="00202CC4" w:rsidRDefault="002F2145">
            <w:pPr>
              <w:spacing w:after="60"/>
              <w:jc w:val="both"/>
              <w:rPr>
                <w:b/>
                <w:kern w:val="2"/>
                <w:lang w:val="vi-VN"/>
              </w:rPr>
            </w:pPr>
            <w:r w:rsidRPr="00202CC4">
              <w:rPr>
                <w:b/>
                <w:lang w:val="vi-VN"/>
              </w:rPr>
              <w:t xml:space="preserve">PHÁT TRIỂN ĐÔ THỊ THÔNG MINH VÀ TRIỂN KHAI CÁC ỨNG DỤNG, TIỆN ÍCH THÔNG MINH PHỤC VỤ </w:t>
            </w:r>
            <w:r w:rsidRPr="00202CC4">
              <w:rPr>
                <w:b/>
                <w:lang w:val="vi-VN"/>
              </w:rPr>
              <w:lastRenderedPageBreak/>
              <w:t>NGƯỜI DÂN</w:t>
            </w:r>
          </w:p>
        </w:tc>
        <w:tc>
          <w:tcPr>
            <w:tcW w:w="1985" w:type="dxa"/>
            <w:tcBorders>
              <w:top w:val="single" w:sz="4" w:space="0" w:color="auto"/>
              <w:left w:val="single" w:sz="4" w:space="0" w:color="auto"/>
              <w:bottom w:val="single" w:sz="4" w:space="0" w:color="auto"/>
              <w:right w:val="single" w:sz="4" w:space="0" w:color="auto"/>
            </w:tcBorders>
            <w:vAlign w:val="center"/>
          </w:tcPr>
          <w:p w14:paraId="6975AFD5" w14:textId="77777777" w:rsidR="002F2145" w:rsidRPr="00202CC4" w:rsidRDefault="002F2145">
            <w:pPr>
              <w:spacing w:after="60"/>
              <w:jc w:val="center"/>
              <w:rPr>
                <w:kern w:val="2"/>
                <w:lang w:val="vi-VN"/>
              </w:rPr>
            </w:pPr>
          </w:p>
        </w:tc>
        <w:tc>
          <w:tcPr>
            <w:tcW w:w="1984" w:type="dxa"/>
            <w:tcBorders>
              <w:top w:val="single" w:sz="4" w:space="0" w:color="auto"/>
              <w:left w:val="single" w:sz="4" w:space="0" w:color="auto"/>
              <w:bottom w:val="single" w:sz="4" w:space="0" w:color="auto"/>
              <w:right w:val="single" w:sz="4" w:space="0" w:color="auto"/>
            </w:tcBorders>
          </w:tcPr>
          <w:p w14:paraId="62E7743D" w14:textId="77777777" w:rsidR="002F2145" w:rsidRPr="00202CC4" w:rsidRDefault="002F2145">
            <w:pPr>
              <w:spacing w:after="60"/>
              <w:jc w:val="center"/>
              <w:rPr>
                <w:kern w:val="2"/>
                <w:lang w:val="vi-VN"/>
              </w:rPr>
            </w:pPr>
          </w:p>
        </w:tc>
        <w:tc>
          <w:tcPr>
            <w:tcW w:w="1474" w:type="dxa"/>
            <w:tcBorders>
              <w:top w:val="single" w:sz="4" w:space="0" w:color="auto"/>
              <w:left w:val="single" w:sz="4" w:space="0" w:color="auto"/>
              <w:bottom w:val="single" w:sz="4" w:space="0" w:color="auto"/>
              <w:right w:val="single" w:sz="4" w:space="0" w:color="auto"/>
            </w:tcBorders>
            <w:vAlign w:val="center"/>
          </w:tcPr>
          <w:p w14:paraId="64633DA5" w14:textId="77777777" w:rsidR="002F2145" w:rsidRPr="00202CC4" w:rsidRDefault="002F2145">
            <w:pPr>
              <w:spacing w:after="60"/>
              <w:jc w:val="center"/>
              <w:rPr>
                <w:kern w:val="2"/>
                <w:lang w:val="vi-VN"/>
              </w:rPr>
            </w:pPr>
          </w:p>
        </w:tc>
        <w:tc>
          <w:tcPr>
            <w:tcW w:w="2501" w:type="dxa"/>
            <w:tcBorders>
              <w:top w:val="single" w:sz="4" w:space="0" w:color="auto"/>
              <w:left w:val="single" w:sz="4" w:space="0" w:color="auto"/>
              <w:bottom w:val="single" w:sz="4" w:space="0" w:color="auto"/>
              <w:right w:val="single" w:sz="4" w:space="0" w:color="auto"/>
            </w:tcBorders>
          </w:tcPr>
          <w:p w14:paraId="4E40DBF3" w14:textId="77777777" w:rsidR="002F2145" w:rsidRPr="00202CC4" w:rsidRDefault="002F2145">
            <w:pPr>
              <w:spacing w:after="60"/>
              <w:jc w:val="both"/>
              <w:rPr>
                <w:i/>
                <w:kern w:val="2"/>
                <w:lang w:val="vi-VN"/>
              </w:rPr>
            </w:pPr>
          </w:p>
        </w:tc>
      </w:tr>
      <w:tr w:rsidR="00202CC4" w:rsidRPr="00202CC4" w14:paraId="3487AA1A"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5AC806D" w14:textId="77777777" w:rsidR="002F2145" w:rsidRPr="00202CC4" w:rsidRDefault="002F2145" w:rsidP="002F2145">
            <w:pPr>
              <w:numPr>
                <w:ilvl w:val="0"/>
                <w:numId w:val="32"/>
              </w:numPr>
              <w:suppressAutoHyphens w:val="0"/>
              <w:spacing w:after="60"/>
              <w:jc w:val="center"/>
              <w:rPr>
                <w:kern w:val="2"/>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45C77FDB" w14:textId="77777777" w:rsidR="002F2145" w:rsidRPr="00202CC4" w:rsidRDefault="002F2145">
            <w:pPr>
              <w:spacing w:after="60"/>
              <w:jc w:val="both"/>
              <w:rPr>
                <w:kern w:val="2"/>
                <w:lang w:val="vi-VN"/>
              </w:rPr>
            </w:pPr>
            <w:r w:rsidRPr="00202CC4">
              <w:rPr>
                <w:lang w:val="vi-VN"/>
              </w:rPr>
              <w:t>Xây dựng, phát triển hệ thống hạ tầng kỹ thuật ICT sẵn sàng, đủ điều kiện tối thiểu cho phát triển các dịch vụ đô thị thông minh (giai đoạn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80DF7C" w14:textId="77777777" w:rsidR="002F2145" w:rsidRPr="00202CC4" w:rsidRDefault="002F2145">
            <w:pPr>
              <w:spacing w:after="60"/>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0A533E" w14:textId="77777777" w:rsidR="002F2145" w:rsidRPr="00202CC4" w:rsidRDefault="002F2145">
            <w:pPr>
              <w:spacing w:after="60"/>
              <w:jc w:val="center"/>
              <w:rPr>
                <w:kern w:val="2"/>
                <w:lang w:val="vi-VN"/>
              </w:rPr>
            </w:pPr>
            <w:r w:rsidRPr="00202CC4">
              <w:rPr>
                <w:lang w:val="vi-VN"/>
              </w:rPr>
              <w:t>Sở KH&amp;ĐT, Sở Tài chính, các sở, ngành liên quan</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F283808" w14:textId="77777777" w:rsidR="002F2145" w:rsidRPr="00202CC4" w:rsidRDefault="002F2145">
            <w:pPr>
              <w:spacing w:after="60"/>
              <w:jc w:val="center"/>
              <w:rPr>
                <w:kern w:val="2"/>
                <w:lang w:val="vi-VN"/>
              </w:rPr>
            </w:pPr>
            <w:r w:rsidRPr="00202CC4">
              <w:rPr>
                <w:lang w:val="vi-VN"/>
              </w:rPr>
              <w:t>2023</w:t>
            </w:r>
          </w:p>
        </w:tc>
        <w:tc>
          <w:tcPr>
            <w:tcW w:w="2501" w:type="dxa"/>
            <w:tcBorders>
              <w:top w:val="single" w:sz="4" w:space="0" w:color="auto"/>
              <w:left w:val="single" w:sz="4" w:space="0" w:color="auto"/>
              <w:bottom w:val="single" w:sz="4" w:space="0" w:color="auto"/>
              <w:right w:val="single" w:sz="4" w:space="0" w:color="auto"/>
            </w:tcBorders>
            <w:hideMark/>
          </w:tcPr>
          <w:p w14:paraId="24FA61D3" w14:textId="77777777" w:rsidR="002F2145" w:rsidRPr="00202CC4" w:rsidRDefault="002F2145">
            <w:pPr>
              <w:spacing w:after="60"/>
              <w:jc w:val="both"/>
              <w:rPr>
                <w:kern w:val="2"/>
                <w:lang w:val="vi-VN"/>
              </w:rPr>
            </w:pPr>
            <w:r w:rsidRPr="00202CC4">
              <w:rPr>
                <w:lang w:val="vi-VN"/>
              </w:rPr>
              <w:t>Hoàn thiện hồ sơ, thủ tục đầu tư trong năm 2023</w:t>
            </w:r>
          </w:p>
        </w:tc>
      </w:tr>
      <w:tr w:rsidR="00202CC4" w:rsidRPr="00202CC4" w14:paraId="540E9031"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395881A" w14:textId="77777777" w:rsidR="002F2145" w:rsidRPr="00202CC4" w:rsidRDefault="002F2145" w:rsidP="002F2145">
            <w:pPr>
              <w:numPr>
                <w:ilvl w:val="0"/>
                <w:numId w:val="32"/>
              </w:numPr>
              <w:suppressAutoHyphens w:val="0"/>
              <w:spacing w:after="60"/>
              <w:jc w:val="center"/>
              <w:rPr>
                <w:kern w:val="2"/>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2A93336D" w14:textId="77777777" w:rsidR="002F2145" w:rsidRPr="00202CC4" w:rsidRDefault="002F2145">
            <w:pPr>
              <w:spacing w:after="60"/>
              <w:jc w:val="both"/>
              <w:rPr>
                <w:b/>
                <w:kern w:val="2"/>
                <w:lang w:val="vi-VN"/>
              </w:rPr>
            </w:pPr>
            <w:r w:rsidRPr="00202CC4">
              <w:rPr>
                <w:lang w:val="vi-VN" w:eastAsia="vi-VN"/>
              </w:rPr>
              <w:t>Xây dựng Trung tâm giám sát, điều hành Đô thị thông minh tỉnh Bà Rịa - Vũng Tàu</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28983D" w14:textId="77777777" w:rsidR="002F2145" w:rsidRPr="00202CC4" w:rsidRDefault="002F2145">
            <w:pPr>
              <w:spacing w:after="60"/>
              <w:jc w:val="center"/>
              <w:rPr>
                <w:kern w:val="2"/>
                <w:lang w:val="vi-VN"/>
              </w:rPr>
            </w:pPr>
            <w:r w:rsidRPr="00202CC4">
              <w:rPr>
                <w:lang w:val="vi-VN"/>
              </w:rPr>
              <w:t>Sở Thông tin và Truyền thông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C654C7A" w14:textId="77777777" w:rsidR="002F2145" w:rsidRPr="00202CC4" w:rsidRDefault="002F2145">
            <w:pPr>
              <w:spacing w:after="60"/>
              <w:jc w:val="center"/>
              <w:rPr>
                <w:kern w:val="2"/>
                <w:lang w:val="vi-VN"/>
              </w:rPr>
            </w:pPr>
            <w:r w:rsidRPr="00202CC4">
              <w:rPr>
                <w:lang w:val="vi-VN"/>
              </w:rPr>
              <w:t>Sở KH&amp;ĐT, Sở Tài chính, các sở, ngành liên quan</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533C8F4" w14:textId="77777777" w:rsidR="002F2145" w:rsidRPr="00202CC4" w:rsidRDefault="002F2145">
            <w:pPr>
              <w:spacing w:after="60"/>
              <w:jc w:val="center"/>
              <w:rPr>
                <w:kern w:val="2"/>
                <w:lang w:val="vi-VN"/>
              </w:rPr>
            </w:pPr>
            <w:r w:rsidRPr="00202CC4">
              <w:rPr>
                <w:lang w:val="vi-VN"/>
              </w:rPr>
              <w:t>2023</w:t>
            </w:r>
          </w:p>
        </w:tc>
        <w:tc>
          <w:tcPr>
            <w:tcW w:w="2501" w:type="dxa"/>
            <w:tcBorders>
              <w:top w:val="single" w:sz="4" w:space="0" w:color="auto"/>
              <w:left w:val="single" w:sz="4" w:space="0" w:color="auto"/>
              <w:bottom w:val="single" w:sz="4" w:space="0" w:color="auto"/>
              <w:right w:val="single" w:sz="4" w:space="0" w:color="auto"/>
            </w:tcBorders>
            <w:hideMark/>
          </w:tcPr>
          <w:p w14:paraId="2EB0EA05" w14:textId="77777777" w:rsidR="002F2145" w:rsidRPr="00202CC4" w:rsidRDefault="002F2145">
            <w:pPr>
              <w:spacing w:after="60"/>
              <w:jc w:val="both"/>
              <w:rPr>
                <w:kern w:val="2"/>
                <w:lang w:val="vi-VN"/>
              </w:rPr>
            </w:pPr>
            <w:r w:rsidRPr="00202CC4">
              <w:rPr>
                <w:lang w:val="vi-VN"/>
              </w:rPr>
              <w:t>Hoàn thiện hồ sơ, thủ tục đầu tư trong năm 2023</w:t>
            </w:r>
          </w:p>
        </w:tc>
      </w:tr>
      <w:tr w:rsidR="00202CC4" w:rsidRPr="00202CC4" w14:paraId="20CD70F4"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DBE817D" w14:textId="77777777" w:rsidR="002F2145" w:rsidRPr="00202CC4" w:rsidRDefault="002F2145" w:rsidP="002F2145">
            <w:pPr>
              <w:numPr>
                <w:ilvl w:val="0"/>
                <w:numId w:val="32"/>
              </w:numPr>
              <w:suppressAutoHyphens w:val="0"/>
              <w:spacing w:after="60"/>
              <w:jc w:val="center"/>
              <w:rPr>
                <w:kern w:val="2"/>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207A8283" w14:textId="77777777" w:rsidR="002F2145" w:rsidRPr="00202CC4" w:rsidRDefault="002F2145">
            <w:pPr>
              <w:spacing w:after="60"/>
              <w:jc w:val="both"/>
              <w:rPr>
                <w:b/>
                <w:kern w:val="2"/>
                <w:lang w:val="vi-VN"/>
              </w:rPr>
            </w:pPr>
            <w:r w:rsidRPr="00202CC4">
              <w:rPr>
                <w:lang w:val="vi-VN"/>
              </w:rPr>
              <w:t>Xây dựng, triển khai các dịch vụ, tiện ích quản lý giáo dục thông minh (giai đoạn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ED96DC" w14:textId="77777777" w:rsidR="002F2145" w:rsidRPr="00202CC4" w:rsidRDefault="002F2145">
            <w:pPr>
              <w:spacing w:after="60"/>
              <w:jc w:val="center"/>
              <w:rPr>
                <w:kern w:val="2"/>
                <w:lang w:val="vi-VN"/>
              </w:rPr>
            </w:pPr>
            <w:r w:rsidRPr="00202CC4">
              <w:rPr>
                <w:lang w:val="vi-VN"/>
              </w:rPr>
              <w:t>Sở GD&amp;ĐT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3C14366" w14:textId="77777777" w:rsidR="002F2145" w:rsidRPr="00202CC4" w:rsidRDefault="002F2145">
            <w:pPr>
              <w:spacing w:after="60"/>
              <w:jc w:val="center"/>
              <w:rPr>
                <w:kern w:val="2"/>
                <w:lang w:val="vi-VN"/>
              </w:rPr>
            </w:pPr>
            <w:r w:rsidRPr="00202CC4">
              <w:rPr>
                <w:lang w:val="vi-VN"/>
              </w:rPr>
              <w:t>Sở KH&amp;ĐT, Sở Tài chính, Sở Thông tin và Truyền thông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84372DA" w14:textId="77777777" w:rsidR="002F2145" w:rsidRPr="00202CC4" w:rsidRDefault="002F2145">
            <w:pPr>
              <w:spacing w:after="60"/>
              <w:jc w:val="center"/>
              <w:rPr>
                <w:kern w:val="2"/>
                <w:lang w:val="vi-VN"/>
              </w:rPr>
            </w:pPr>
            <w:r w:rsidRPr="00202CC4">
              <w:rPr>
                <w:lang w:val="vi-VN"/>
              </w:rPr>
              <w:t>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6E99E404" w14:textId="77777777" w:rsidR="002F2145" w:rsidRPr="00202CC4" w:rsidRDefault="002F2145">
            <w:pPr>
              <w:spacing w:after="60"/>
              <w:jc w:val="both"/>
              <w:rPr>
                <w:kern w:val="2"/>
                <w:lang w:val="vi-VN"/>
              </w:rPr>
            </w:pPr>
            <w:r w:rsidRPr="00202CC4">
              <w:rPr>
                <w:lang w:val="vi-VN"/>
              </w:rPr>
              <w:t>Hoàn thiện hồ sơ, thủ tục đầu tư trong năm 2023</w:t>
            </w:r>
          </w:p>
        </w:tc>
      </w:tr>
      <w:tr w:rsidR="00202CC4" w:rsidRPr="00202CC4" w14:paraId="0D6A5CD5"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4731217" w14:textId="77777777" w:rsidR="002F2145" w:rsidRPr="00202CC4" w:rsidRDefault="002F2145" w:rsidP="002F2145">
            <w:pPr>
              <w:numPr>
                <w:ilvl w:val="0"/>
                <w:numId w:val="32"/>
              </w:numPr>
              <w:suppressAutoHyphens w:val="0"/>
              <w:spacing w:after="60"/>
              <w:jc w:val="center"/>
              <w:rPr>
                <w:kern w:val="2"/>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4D89C0D7" w14:textId="77777777" w:rsidR="002F2145" w:rsidRPr="00202CC4" w:rsidRDefault="002F2145">
            <w:pPr>
              <w:spacing w:after="60"/>
              <w:jc w:val="both"/>
              <w:rPr>
                <w:b/>
                <w:kern w:val="2"/>
                <w:lang w:val="vi-VN"/>
              </w:rPr>
            </w:pPr>
            <w:r w:rsidRPr="00202CC4">
              <w:rPr>
                <w:lang w:val="vi-VN"/>
              </w:rPr>
              <w:t>Xây dựng, triển khai các dịch vụ, tiện ích quản lý y tế thông minh (giai đoạn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B7D2B2" w14:textId="77777777" w:rsidR="002F2145" w:rsidRPr="00202CC4" w:rsidRDefault="002F2145">
            <w:pPr>
              <w:spacing w:after="60"/>
              <w:jc w:val="center"/>
              <w:rPr>
                <w:kern w:val="2"/>
                <w:lang w:val="vi-VN"/>
              </w:rPr>
            </w:pPr>
            <w:r w:rsidRPr="00202CC4">
              <w:rPr>
                <w:lang w:val="vi-VN"/>
              </w:rPr>
              <w:t>Sở Y tế</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1AC14A" w14:textId="77777777" w:rsidR="002F2145" w:rsidRPr="00202CC4" w:rsidRDefault="002F2145">
            <w:pPr>
              <w:spacing w:after="60"/>
              <w:jc w:val="center"/>
              <w:rPr>
                <w:kern w:val="2"/>
                <w:lang w:val="vi-VN"/>
              </w:rPr>
            </w:pPr>
            <w:r w:rsidRPr="00202CC4">
              <w:rPr>
                <w:lang w:val="vi-VN"/>
              </w:rPr>
              <w:t>Sở KH&amp;ĐT, Sở Tài chính, Sở Thông tin và Truyền thông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07630CA" w14:textId="77777777" w:rsidR="002F2145" w:rsidRPr="00202CC4" w:rsidRDefault="002F2145">
            <w:pPr>
              <w:spacing w:after="60"/>
              <w:jc w:val="center"/>
              <w:rPr>
                <w:kern w:val="2"/>
                <w:lang w:val="vi-VN"/>
              </w:rPr>
            </w:pPr>
            <w:r w:rsidRPr="00202CC4">
              <w:rPr>
                <w:lang w:val="vi-VN"/>
              </w:rPr>
              <w:t>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113A876F" w14:textId="77777777" w:rsidR="002F2145" w:rsidRPr="00202CC4" w:rsidRDefault="002F2145">
            <w:pPr>
              <w:spacing w:after="60"/>
              <w:jc w:val="both"/>
              <w:rPr>
                <w:kern w:val="2"/>
                <w:lang w:val="vi-VN"/>
              </w:rPr>
            </w:pPr>
            <w:r w:rsidRPr="00202CC4">
              <w:rPr>
                <w:lang w:val="vi-VN"/>
              </w:rPr>
              <w:t>Hoàn thiện hồ sơ, thủ tục đầu tư trong năm 2023</w:t>
            </w:r>
          </w:p>
        </w:tc>
      </w:tr>
      <w:tr w:rsidR="00202CC4" w:rsidRPr="00202CC4" w14:paraId="78CA944B"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4781100" w14:textId="77777777" w:rsidR="002F2145" w:rsidRPr="00202CC4" w:rsidRDefault="002F2145" w:rsidP="002F2145">
            <w:pPr>
              <w:numPr>
                <w:ilvl w:val="0"/>
                <w:numId w:val="32"/>
              </w:numPr>
              <w:suppressAutoHyphens w:val="0"/>
              <w:spacing w:after="60"/>
              <w:jc w:val="center"/>
              <w:rPr>
                <w:kern w:val="2"/>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4D30FAA0" w14:textId="77777777" w:rsidR="002F2145" w:rsidRPr="00202CC4" w:rsidRDefault="002F2145">
            <w:pPr>
              <w:spacing w:after="60"/>
              <w:jc w:val="both"/>
              <w:rPr>
                <w:b/>
                <w:kern w:val="2"/>
                <w:lang w:val="vi-VN"/>
              </w:rPr>
            </w:pPr>
            <w:r w:rsidRPr="00202CC4">
              <w:rPr>
                <w:lang w:val="vi-VN"/>
              </w:rPr>
              <w:t>Xây dựng, triển khai các dịch vụ, tiện ích quản lý tài nguyên, môi trường thông minh (giai đoạn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0BACDB" w14:textId="77777777" w:rsidR="002F2145" w:rsidRPr="00202CC4" w:rsidRDefault="002F2145">
            <w:pPr>
              <w:spacing w:after="60"/>
              <w:jc w:val="center"/>
              <w:rPr>
                <w:kern w:val="2"/>
                <w:lang w:val="vi-VN"/>
              </w:rPr>
            </w:pPr>
            <w:r w:rsidRPr="00202CC4">
              <w:rPr>
                <w:lang w:val="vi-VN"/>
              </w:rPr>
              <w:t>Sở Tài nguyên và Môi trường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F33A81" w14:textId="77777777" w:rsidR="002F2145" w:rsidRPr="00202CC4" w:rsidRDefault="002F2145">
            <w:pPr>
              <w:spacing w:after="60"/>
              <w:jc w:val="center"/>
              <w:rPr>
                <w:kern w:val="2"/>
                <w:lang w:val="vi-VN"/>
              </w:rPr>
            </w:pPr>
            <w:r w:rsidRPr="00202CC4">
              <w:rPr>
                <w:lang w:val="vi-VN"/>
              </w:rPr>
              <w:t>Sở KH&amp;ĐT, Sở Tài chính, Sở Thông tin và Truyền thông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31844C0" w14:textId="77777777" w:rsidR="002F2145" w:rsidRPr="00202CC4" w:rsidRDefault="002F2145">
            <w:pPr>
              <w:spacing w:after="60"/>
              <w:jc w:val="center"/>
              <w:rPr>
                <w:kern w:val="2"/>
                <w:lang w:val="vi-VN"/>
              </w:rPr>
            </w:pPr>
            <w:r w:rsidRPr="00202CC4">
              <w:rPr>
                <w:lang w:val="vi-VN"/>
              </w:rPr>
              <w:t>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15124415" w14:textId="77777777" w:rsidR="002F2145" w:rsidRPr="00202CC4" w:rsidRDefault="002F2145">
            <w:pPr>
              <w:spacing w:after="60"/>
              <w:jc w:val="both"/>
              <w:rPr>
                <w:kern w:val="2"/>
                <w:lang w:val="vi-VN"/>
              </w:rPr>
            </w:pPr>
            <w:r w:rsidRPr="00202CC4">
              <w:rPr>
                <w:lang w:val="vi-VN"/>
              </w:rPr>
              <w:t>Hoàn thiện hồ sơ, thủ tục đầu tư trong năm 2023</w:t>
            </w:r>
          </w:p>
        </w:tc>
      </w:tr>
      <w:tr w:rsidR="00202CC4" w:rsidRPr="00202CC4" w14:paraId="4A79EE3D"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EA80A12" w14:textId="77777777" w:rsidR="002F2145" w:rsidRPr="00202CC4" w:rsidRDefault="002F2145" w:rsidP="002F2145">
            <w:pPr>
              <w:numPr>
                <w:ilvl w:val="0"/>
                <w:numId w:val="32"/>
              </w:numPr>
              <w:suppressAutoHyphens w:val="0"/>
              <w:spacing w:after="60"/>
              <w:jc w:val="center"/>
              <w:rPr>
                <w:kern w:val="2"/>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5F96FB93" w14:textId="77777777" w:rsidR="002F2145" w:rsidRPr="00202CC4" w:rsidRDefault="002F2145">
            <w:pPr>
              <w:spacing w:after="60"/>
              <w:jc w:val="both"/>
              <w:rPr>
                <w:b/>
                <w:kern w:val="2"/>
                <w:lang w:val="vi-VN"/>
              </w:rPr>
            </w:pPr>
            <w:r w:rsidRPr="00202CC4">
              <w:rPr>
                <w:lang w:val="vi-VN"/>
              </w:rPr>
              <w:t>Xây dựng, triển khai các dịch vụ, tiện ích quản lý và hỗ trợ du lịch thông minh (giai đoạn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3E2898" w14:textId="77777777" w:rsidR="002F2145" w:rsidRPr="00202CC4" w:rsidRDefault="002F2145">
            <w:pPr>
              <w:spacing w:after="60"/>
              <w:jc w:val="center"/>
              <w:rPr>
                <w:kern w:val="2"/>
                <w:lang w:val="vi-VN"/>
              </w:rPr>
            </w:pPr>
            <w:r w:rsidRPr="00202CC4">
              <w:rPr>
                <w:lang w:val="vi-VN"/>
              </w:rPr>
              <w:t>Sở Du lịch</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A82229" w14:textId="77777777" w:rsidR="002F2145" w:rsidRPr="00202CC4" w:rsidRDefault="002F2145">
            <w:pPr>
              <w:spacing w:after="60"/>
              <w:jc w:val="center"/>
              <w:rPr>
                <w:kern w:val="2"/>
                <w:lang w:val="vi-VN"/>
              </w:rPr>
            </w:pPr>
            <w:r w:rsidRPr="00202CC4">
              <w:rPr>
                <w:lang w:val="vi-VN"/>
              </w:rPr>
              <w:t>Sở KH&amp;ĐT, Sở Tài chính, Sở Thông tin và Truyền thông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A338205" w14:textId="77777777" w:rsidR="002F2145" w:rsidRPr="00202CC4" w:rsidRDefault="002F2145">
            <w:pPr>
              <w:spacing w:after="60"/>
              <w:jc w:val="center"/>
              <w:rPr>
                <w:kern w:val="2"/>
                <w:lang w:val="vi-VN"/>
              </w:rPr>
            </w:pPr>
            <w:r w:rsidRPr="00202CC4">
              <w:rPr>
                <w:lang w:val="vi-VN"/>
              </w:rPr>
              <w:t>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050FCEB7" w14:textId="77777777" w:rsidR="002F2145" w:rsidRPr="00202CC4" w:rsidRDefault="002F2145">
            <w:pPr>
              <w:spacing w:after="60"/>
              <w:jc w:val="both"/>
              <w:rPr>
                <w:kern w:val="2"/>
                <w:lang w:val="vi-VN"/>
              </w:rPr>
            </w:pPr>
            <w:r w:rsidRPr="00202CC4">
              <w:rPr>
                <w:lang w:val="vi-VN"/>
              </w:rPr>
              <w:t>Hoàn thiện hồ sơ, thủ tục đầu tư trong năm 2023</w:t>
            </w:r>
          </w:p>
        </w:tc>
      </w:tr>
      <w:tr w:rsidR="00202CC4" w:rsidRPr="00202CC4" w14:paraId="1D09626D"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2B576FF" w14:textId="77777777" w:rsidR="002F2145" w:rsidRPr="00202CC4" w:rsidRDefault="002F2145" w:rsidP="002F2145">
            <w:pPr>
              <w:numPr>
                <w:ilvl w:val="0"/>
                <w:numId w:val="32"/>
              </w:numPr>
              <w:suppressAutoHyphens w:val="0"/>
              <w:spacing w:after="60"/>
              <w:jc w:val="center"/>
              <w:rPr>
                <w:kern w:val="2"/>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46A2F080" w14:textId="77777777" w:rsidR="002F2145" w:rsidRPr="00202CC4" w:rsidRDefault="002F2145">
            <w:pPr>
              <w:spacing w:after="60"/>
              <w:jc w:val="both"/>
              <w:rPr>
                <w:b/>
                <w:kern w:val="2"/>
                <w:lang w:val="vi-VN"/>
              </w:rPr>
            </w:pPr>
            <w:r w:rsidRPr="00202CC4">
              <w:rPr>
                <w:lang w:val="vi-VN"/>
              </w:rPr>
              <w:t>Xây dựng, triển khai các dịch vụ, tiện ích thông minh phục vụ quản lý giao thông (giai đoạn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F12C7F" w14:textId="77777777" w:rsidR="002F2145" w:rsidRPr="00202CC4" w:rsidRDefault="002F2145">
            <w:pPr>
              <w:spacing w:after="60"/>
              <w:jc w:val="center"/>
              <w:rPr>
                <w:kern w:val="2"/>
                <w:lang w:val="vi-VN"/>
              </w:rPr>
            </w:pPr>
            <w:r w:rsidRPr="00202CC4">
              <w:rPr>
                <w:lang w:val="vi-VN"/>
              </w:rPr>
              <w:t>Sở Giao thông Vận tải</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4507B7" w14:textId="77777777" w:rsidR="002F2145" w:rsidRPr="00202CC4" w:rsidRDefault="002F2145">
            <w:pPr>
              <w:spacing w:after="60"/>
              <w:jc w:val="center"/>
              <w:rPr>
                <w:kern w:val="2"/>
                <w:lang w:val="vi-VN"/>
              </w:rPr>
            </w:pPr>
            <w:r w:rsidRPr="00202CC4">
              <w:rPr>
                <w:lang w:val="vi-VN"/>
              </w:rPr>
              <w:t>Sở KH&amp;ĐT, Sở Tài chính, Sở Thông tin và Truyền thông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145A976" w14:textId="77777777" w:rsidR="002F2145" w:rsidRPr="00202CC4" w:rsidRDefault="002F2145">
            <w:pPr>
              <w:spacing w:after="60"/>
              <w:jc w:val="center"/>
              <w:rPr>
                <w:kern w:val="2"/>
                <w:lang w:val="vi-VN"/>
              </w:rPr>
            </w:pPr>
            <w:r w:rsidRPr="00202CC4">
              <w:rPr>
                <w:lang w:val="vi-VN"/>
              </w:rPr>
              <w:t>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0882CD44" w14:textId="77777777" w:rsidR="002F2145" w:rsidRPr="00202CC4" w:rsidRDefault="002F2145">
            <w:pPr>
              <w:spacing w:after="60"/>
              <w:jc w:val="both"/>
              <w:rPr>
                <w:kern w:val="2"/>
                <w:lang w:val="vi-VN"/>
              </w:rPr>
            </w:pPr>
            <w:r w:rsidRPr="00202CC4">
              <w:rPr>
                <w:lang w:val="vi-VN"/>
              </w:rPr>
              <w:t>Hoàn thiện hồ sơ, thủ tục đầu tư trong năm 2023</w:t>
            </w:r>
          </w:p>
        </w:tc>
      </w:tr>
      <w:tr w:rsidR="00202CC4" w:rsidRPr="00202CC4" w14:paraId="1ABF4CE0"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C11B655" w14:textId="77777777" w:rsidR="002F2145" w:rsidRPr="00202CC4" w:rsidRDefault="002F2145" w:rsidP="002F2145">
            <w:pPr>
              <w:numPr>
                <w:ilvl w:val="0"/>
                <w:numId w:val="32"/>
              </w:numPr>
              <w:suppressAutoHyphens w:val="0"/>
              <w:spacing w:after="60"/>
              <w:jc w:val="center"/>
              <w:rPr>
                <w:kern w:val="2"/>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1E8CA057" w14:textId="77777777" w:rsidR="002F2145" w:rsidRPr="00202CC4" w:rsidRDefault="002F2145">
            <w:pPr>
              <w:spacing w:after="60"/>
              <w:jc w:val="both"/>
              <w:rPr>
                <w:kern w:val="2"/>
                <w:lang w:val="vi-VN"/>
              </w:rPr>
            </w:pPr>
            <w:r w:rsidRPr="00202CC4">
              <w:rPr>
                <w:lang w:val="vi-VN"/>
              </w:rPr>
              <w:t>Xây dựng, triển khai các dịch vụ, tiện ích thông minh phục vụ quản lý, giám sát xử lý vi phạm về trật tự an toàn giao thông và đảm bảo an ninh, trật tự an toàn xã hội (giai đoạn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EFEBB2" w14:textId="77777777" w:rsidR="002F2145" w:rsidRPr="00202CC4" w:rsidRDefault="002F2145">
            <w:pPr>
              <w:spacing w:after="60"/>
              <w:jc w:val="center"/>
              <w:rPr>
                <w:kern w:val="2"/>
                <w:lang w:val="vi-VN"/>
              </w:rPr>
            </w:pPr>
            <w:r w:rsidRPr="00202CC4">
              <w:rPr>
                <w:lang w:val="vi-VN"/>
              </w:rPr>
              <w:t>Công an Tỉnh</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631C714" w14:textId="77777777" w:rsidR="002F2145" w:rsidRPr="00202CC4" w:rsidRDefault="002F2145">
            <w:pPr>
              <w:spacing w:after="60"/>
              <w:jc w:val="center"/>
              <w:rPr>
                <w:kern w:val="2"/>
                <w:lang w:val="vi-VN"/>
              </w:rPr>
            </w:pPr>
            <w:r w:rsidRPr="00202CC4">
              <w:rPr>
                <w:lang w:val="vi-VN"/>
              </w:rPr>
              <w:t>Sở KH&amp;ĐT, Sở Tài chính, Sở Thông tin và Truyền thông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EAF4C0A" w14:textId="77777777" w:rsidR="002F2145" w:rsidRPr="00202CC4" w:rsidRDefault="002F2145">
            <w:pPr>
              <w:spacing w:after="60"/>
              <w:jc w:val="center"/>
              <w:rPr>
                <w:kern w:val="2"/>
                <w:lang w:val="vi-VN"/>
              </w:rPr>
            </w:pPr>
            <w:r w:rsidRPr="00202CC4">
              <w:rPr>
                <w:lang w:val="vi-VN"/>
              </w:rPr>
              <w:t>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56050C8C" w14:textId="77777777" w:rsidR="002F2145" w:rsidRPr="00202CC4" w:rsidRDefault="002F2145">
            <w:pPr>
              <w:spacing w:after="60"/>
              <w:jc w:val="both"/>
              <w:rPr>
                <w:kern w:val="2"/>
                <w:lang w:val="vi-VN"/>
              </w:rPr>
            </w:pPr>
            <w:r w:rsidRPr="00202CC4">
              <w:rPr>
                <w:lang w:val="vi-VN"/>
              </w:rPr>
              <w:t>Hoàn thiện hồ sơ, thủ tục đầu tư trong năm 2023</w:t>
            </w:r>
          </w:p>
        </w:tc>
      </w:tr>
      <w:tr w:rsidR="00202CC4" w:rsidRPr="00202CC4" w14:paraId="4F2C6440"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7F4E413" w14:textId="77777777" w:rsidR="002F2145" w:rsidRPr="00202CC4" w:rsidRDefault="002F2145" w:rsidP="002F2145">
            <w:pPr>
              <w:numPr>
                <w:ilvl w:val="0"/>
                <w:numId w:val="32"/>
              </w:numPr>
              <w:suppressAutoHyphens w:val="0"/>
              <w:spacing w:after="60"/>
              <w:jc w:val="center"/>
              <w:rPr>
                <w:kern w:val="2"/>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48DE774E" w14:textId="77777777" w:rsidR="002F2145" w:rsidRPr="00202CC4" w:rsidRDefault="002F2145">
            <w:pPr>
              <w:spacing w:after="60"/>
              <w:jc w:val="both"/>
              <w:rPr>
                <w:kern w:val="2"/>
                <w:lang w:val="vi-VN"/>
              </w:rPr>
            </w:pPr>
            <w:r w:rsidRPr="00202CC4">
              <w:rPr>
                <w:lang w:val="vi-VN"/>
              </w:rPr>
              <w:t>Xây dựng hệ thống quản lý điều hành đô thị thông minh thành phố Vũng Tàu</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93D357" w14:textId="77777777" w:rsidR="002F2145" w:rsidRPr="00202CC4" w:rsidRDefault="002F2145">
            <w:pPr>
              <w:spacing w:after="60"/>
              <w:jc w:val="center"/>
              <w:rPr>
                <w:kern w:val="2"/>
                <w:lang w:val="vi-VN"/>
              </w:rPr>
            </w:pPr>
            <w:r w:rsidRPr="00202CC4">
              <w:rPr>
                <w:lang w:val="vi-VN"/>
              </w:rPr>
              <w:t>UBND thành phố Vũng Tàu</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71F6893" w14:textId="77777777" w:rsidR="002F2145" w:rsidRPr="00202CC4" w:rsidRDefault="002F2145">
            <w:pPr>
              <w:spacing w:after="60"/>
              <w:jc w:val="center"/>
              <w:rPr>
                <w:kern w:val="2"/>
                <w:lang w:val="vi-VN"/>
              </w:rPr>
            </w:pPr>
            <w:r w:rsidRPr="00202CC4">
              <w:rPr>
                <w:lang w:val="vi-VN"/>
              </w:rPr>
              <w:t>Sở KH&amp;ĐT, Sở Tài chính, Sở Thông tin và Truyền thông</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AFBC38A" w14:textId="77777777" w:rsidR="002F2145" w:rsidRPr="00202CC4" w:rsidRDefault="002F2145">
            <w:pPr>
              <w:spacing w:after="60"/>
              <w:jc w:val="center"/>
              <w:rPr>
                <w:kern w:val="2"/>
                <w:lang w:val="vi-VN"/>
              </w:rPr>
            </w:pPr>
            <w:r w:rsidRPr="00202CC4">
              <w:rPr>
                <w:lang w:val="vi-VN"/>
              </w:rPr>
              <w:t>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578973CD" w14:textId="77777777" w:rsidR="002F2145" w:rsidRPr="00202CC4" w:rsidRDefault="002F2145">
            <w:pPr>
              <w:spacing w:after="60"/>
              <w:jc w:val="both"/>
              <w:rPr>
                <w:kern w:val="2"/>
                <w:lang w:val="vi-VN"/>
              </w:rPr>
            </w:pPr>
            <w:r w:rsidRPr="00202CC4">
              <w:rPr>
                <w:lang w:val="vi-VN"/>
              </w:rPr>
              <w:t>Hoàn thiện hồ sơ, thủ tục đầu tư trong năm 2023</w:t>
            </w:r>
          </w:p>
        </w:tc>
      </w:tr>
      <w:tr w:rsidR="002F2145" w:rsidRPr="00202CC4" w14:paraId="55B4A71C" w14:textId="77777777" w:rsidTr="002F21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750ED0DA" w14:textId="77777777" w:rsidR="002F2145" w:rsidRPr="00202CC4" w:rsidRDefault="002F2145" w:rsidP="002F2145">
            <w:pPr>
              <w:numPr>
                <w:ilvl w:val="0"/>
                <w:numId w:val="32"/>
              </w:numPr>
              <w:suppressAutoHyphens w:val="0"/>
              <w:spacing w:after="60"/>
              <w:jc w:val="center"/>
              <w:rPr>
                <w:kern w:val="2"/>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546F20B9" w14:textId="77777777" w:rsidR="002F2145" w:rsidRPr="00202CC4" w:rsidRDefault="002F2145">
            <w:pPr>
              <w:spacing w:after="60"/>
              <w:jc w:val="both"/>
              <w:rPr>
                <w:kern w:val="2"/>
                <w:lang w:val="vi-VN"/>
              </w:rPr>
            </w:pPr>
            <w:r w:rsidRPr="00202CC4">
              <w:rPr>
                <w:lang w:val="vi-VN"/>
              </w:rPr>
              <w:t>Triển khai các ứng dụng, tiện ích thông minh phục vụ người dân và nhu cầu đô thị đặc thù tại địa phương.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4737D7" w14:textId="77777777" w:rsidR="002F2145" w:rsidRPr="00202CC4" w:rsidRDefault="002F2145">
            <w:pPr>
              <w:spacing w:after="60"/>
              <w:jc w:val="center"/>
              <w:rPr>
                <w:kern w:val="2"/>
                <w:lang w:val="vi-VN"/>
              </w:rPr>
            </w:pPr>
            <w:r w:rsidRPr="00202CC4">
              <w:rPr>
                <w:lang w:val="vi-VN"/>
              </w:rPr>
              <w:t>UBND các huyện, thị xã, thành phố</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361CC1" w14:textId="77777777" w:rsidR="002F2145" w:rsidRPr="00202CC4" w:rsidRDefault="002F2145">
            <w:pPr>
              <w:spacing w:after="60"/>
              <w:jc w:val="center"/>
              <w:rPr>
                <w:kern w:val="2"/>
                <w:lang w:val="vi-VN"/>
              </w:rPr>
            </w:pPr>
            <w:r w:rsidRPr="00202CC4">
              <w:rPr>
                <w:lang w:val="vi-VN"/>
              </w:rPr>
              <w:t>Sở Thông tin và Truyền thông, Sở Tài chính, Sở KH&amp;ĐT</w:t>
            </w:r>
          </w:p>
        </w:tc>
        <w:tc>
          <w:tcPr>
            <w:tcW w:w="1474" w:type="dxa"/>
            <w:tcBorders>
              <w:top w:val="single" w:sz="4" w:space="0" w:color="auto"/>
              <w:left w:val="single" w:sz="4" w:space="0" w:color="auto"/>
              <w:bottom w:val="single" w:sz="4" w:space="0" w:color="auto"/>
              <w:right w:val="single" w:sz="4" w:space="0" w:color="auto"/>
            </w:tcBorders>
            <w:vAlign w:val="center"/>
            <w:hideMark/>
          </w:tcPr>
          <w:p w14:paraId="77F9F64C" w14:textId="77777777" w:rsidR="002F2145" w:rsidRPr="00202CC4" w:rsidRDefault="002F2145">
            <w:pPr>
              <w:spacing w:after="60"/>
              <w:jc w:val="center"/>
              <w:rPr>
                <w:kern w:val="2"/>
                <w:lang w:val="vi-VN"/>
              </w:rPr>
            </w:pPr>
            <w:r w:rsidRPr="00202CC4">
              <w:rPr>
                <w:lang w:val="vi-VN"/>
              </w:rPr>
              <w:t>2023</w:t>
            </w:r>
          </w:p>
        </w:tc>
        <w:tc>
          <w:tcPr>
            <w:tcW w:w="2501" w:type="dxa"/>
            <w:tcBorders>
              <w:top w:val="single" w:sz="4" w:space="0" w:color="auto"/>
              <w:left w:val="single" w:sz="4" w:space="0" w:color="auto"/>
              <w:bottom w:val="single" w:sz="4" w:space="0" w:color="auto"/>
              <w:right w:val="single" w:sz="4" w:space="0" w:color="auto"/>
            </w:tcBorders>
            <w:vAlign w:val="center"/>
            <w:hideMark/>
          </w:tcPr>
          <w:p w14:paraId="4B6AA7D0" w14:textId="77777777" w:rsidR="002F2145" w:rsidRPr="00202CC4" w:rsidRDefault="002F2145">
            <w:pPr>
              <w:spacing w:after="60"/>
              <w:jc w:val="both"/>
              <w:rPr>
                <w:i/>
                <w:kern w:val="2"/>
                <w:lang w:val="vi-VN"/>
              </w:rPr>
            </w:pPr>
            <w:r w:rsidRPr="00202CC4">
              <w:rPr>
                <w:lang w:val="vi-VN"/>
              </w:rPr>
              <w:t>Hoàn thiện hồ sơ, thủ tục đầu tư trong năm 2023</w:t>
            </w:r>
          </w:p>
        </w:tc>
      </w:tr>
    </w:tbl>
    <w:p w14:paraId="0E7BC121" w14:textId="77777777" w:rsidR="002F2145" w:rsidRPr="00202CC4" w:rsidRDefault="002F2145" w:rsidP="002F2145">
      <w:pPr>
        <w:shd w:val="clear" w:color="auto" w:fill="FFFFFF"/>
        <w:jc w:val="center"/>
        <w:rPr>
          <w:b/>
          <w:bCs/>
          <w:kern w:val="2"/>
          <w:sz w:val="28"/>
          <w:szCs w:val="28"/>
          <w:lang w:val="it-IT"/>
        </w:rPr>
      </w:pPr>
    </w:p>
    <w:p w14:paraId="3CACCE4E" w14:textId="77777777" w:rsidR="002F2145" w:rsidRPr="00202CC4" w:rsidRDefault="002F2145" w:rsidP="002F2145">
      <w:pPr>
        <w:pStyle w:val="BodyText"/>
        <w:spacing w:line="360" w:lineRule="exact"/>
        <w:jc w:val="both"/>
        <w:rPr>
          <w:sz w:val="28"/>
          <w:szCs w:val="28"/>
        </w:rPr>
      </w:pPr>
    </w:p>
    <w:p w14:paraId="24A134C1" w14:textId="77777777" w:rsidR="00B24078" w:rsidRPr="00202CC4" w:rsidRDefault="00B24078" w:rsidP="002F2145"/>
    <w:sectPr w:rsidR="00B24078" w:rsidRPr="00202CC4" w:rsidSect="008E560D">
      <w:headerReference w:type="default" r:id="rId8"/>
      <w:pgSz w:w="16840" w:h="11907" w:orient="landscape" w:code="9"/>
      <w:pgMar w:top="1134" w:right="1134" w:bottom="851" w:left="1134" w:header="567" w:footer="567"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6ACBA" w14:textId="77777777" w:rsidR="00D565DC" w:rsidRDefault="00D565DC">
      <w:r>
        <w:separator/>
      </w:r>
    </w:p>
  </w:endnote>
  <w:endnote w:type="continuationSeparator" w:id="0">
    <w:p w14:paraId="0C85CFE9" w14:textId="77777777" w:rsidR="00D565DC" w:rsidRDefault="00D56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VN-NTime">
    <w:charset w:val="00"/>
    <w:family w:val="auto"/>
    <w:pitch w:val="variable"/>
    <w:sig w:usb0="00000003" w:usb1="00000000" w:usb2="00000000" w:usb3="00000000" w:csb0="00000001" w:csb1="00000000"/>
  </w:font>
  <w:font w:name="OpenSymbol">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auto"/>
    <w:pitch w:val="variable"/>
    <w:sig w:usb0="00008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8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FD1F0" w14:textId="77777777" w:rsidR="00D565DC" w:rsidRDefault="00D565DC">
      <w:r>
        <w:separator/>
      </w:r>
    </w:p>
  </w:footnote>
  <w:footnote w:type="continuationSeparator" w:id="0">
    <w:p w14:paraId="7755DC24" w14:textId="77777777" w:rsidR="00D565DC" w:rsidRDefault="00D565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5364253"/>
      <w:docPartObj>
        <w:docPartGallery w:val="Page Numbers (Top of Page)"/>
        <w:docPartUnique/>
      </w:docPartObj>
    </w:sdtPr>
    <w:sdtEndPr>
      <w:rPr>
        <w:noProof/>
        <w:sz w:val="28"/>
        <w:szCs w:val="28"/>
      </w:rPr>
    </w:sdtEndPr>
    <w:sdtContent>
      <w:p w14:paraId="3EEE35E8" w14:textId="05E0A511" w:rsidR="003B795E" w:rsidRPr="000B3B74" w:rsidRDefault="003B795E">
        <w:pPr>
          <w:pStyle w:val="Header"/>
          <w:jc w:val="center"/>
          <w:rPr>
            <w:sz w:val="28"/>
            <w:szCs w:val="28"/>
          </w:rPr>
        </w:pPr>
        <w:r w:rsidRPr="000B3B74">
          <w:rPr>
            <w:sz w:val="28"/>
            <w:szCs w:val="28"/>
          </w:rPr>
          <w:fldChar w:fldCharType="begin"/>
        </w:r>
        <w:r w:rsidRPr="000B3B74">
          <w:rPr>
            <w:sz w:val="28"/>
            <w:szCs w:val="28"/>
          </w:rPr>
          <w:instrText xml:space="preserve"> PAGE   \* MERGEFORMAT </w:instrText>
        </w:r>
        <w:r w:rsidRPr="000B3B74">
          <w:rPr>
            <w:sz w:val="28"/>
            <w:szCs w:val="28"/>
          </w:rPr>
          <w:fldChar w:fldCharType="separate"/>
        </w:r>
        <w:r w:rsidR="00A90586">
          <w:rPr>
            <w:noProof/>
            <w:sz w:val="28"/>
            <w:szCs w:val="28"/>
          </w:rPr>
          <w:t>21</w:t>
        </w:r>
        <w:r w:rsidRPr="000B3B74">
          <w:rPr>
            <w:noProof/>
            <w:sz w:val="28"/>
            <w:szCs w:val="28"/>
          </w:rPr>
          <w:fldChar w:fldCharType="end"/>
        </w:r>
      </w:p>
    </w:sdtContent>
  </w:sdt>
  <w:p w14:paraId="5396E8A3" w14:textId="77777777" w:rsidR="003B795E" w:rsidRDefault="003B795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Times New Roman" w:eastAsia="Times New Roman" w:hAnsi="Times New Roman" w:cs="Times New Roman"/>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927" w:hanging="360"/>
      </w:pPr>
      <w:rPr>
        <w:rFonts w:ascii="Times New Roman" w:eastAsia="Times New Roman" w:hAnsi="Times New Roman" w:cs="Times New Roman"/>
        <w:b w:val="0"/>
        <w:bCs w:val="0"/>
        <w:sz w:val="28"/>
        <w:szCs w:val="28"/>
        <w:lang w:val="vi-VN"/>
      </w:rPr>
    </w:lvl>
  </w:abstractNum>
  <w:abstractNum w:abstractNumId="2" w15:restartNumberingAfterBreak="0">
    <w:nsid w:val="00000003"/>
    <w:multiLevelType w:val="singleLevel"/>
    <w:tmpl w:val="00000003"/>
    <w:name w:val="WW8Num3"/>
    <w:lvl w:ilvl="0">
      <w:start w:val="6"/>
      <w:numFmt w:val="bullet"/>
      <w:lvlText w:val="-"/>
      <w:lvlJc w:val="left"/>
      <w:pPr>
        <w:tabs>
          <w:tab w:val="num" w:pos="0"/>
        </w:tabs>
        <w:ind w:left="927" w:hanging="360"/>
      </w:pPr>
      <w:rPr>
        <w:rFonts w:ascii="Times New Roman" w:hAnsi="Times New Roman"/>
        <w:b w:val="0"/>
        <w:bCs w:val="0"/>
        <w:color w:val="auto"/>
        <w:sz w:val="28"/>
        <w:szCs w:val="28"/>
        <w:lang w:val="sv-SE"/>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b w:val="0"/>
        <w:bCs w:val="0"/>
        <w:sz w:val="28"/>
        <w:szCs w:val="28"/>
      </w:rPr>
    </w:lvl>
  </w:abstractNum>
  <w:abstractNum w:abstractNumId="4" w15:restartNumberingAfterBreak="0">
    <w:nsid w:val="00000005"/>
    <w:multiLevelType w:val="singleLevel"/>
    <w:tmpl w:val="00000005"/>
    <w:name w:val="WW8Num8"/>
    <w:lvl w:ilvl="0">
      <w:start w:val="1"/>
      <w:numFmt w:val="decimal"/>
      <w:lvlText w:val="%1."/>
      <w:lvlJc w:val="left"/>
      <w:pPr>
        <w:tabs>
          <w:tab w:val="num" w:pos="0"/>
        </w:tabs>
        <w:ind w:left="720" w:hanging="360"/>
      </w:pPr>
      <w:rPr>
        <w:rFonts w:ascii="Times New Roman" w:eastAsia="Times New Roman" w:hAnsi="Times New Roman" w:cs="Times New Roman" w:hint="default"/>
        <w:color w:val="000000"/>
        <w:sz w:val="28"/>
        <w:szCs w:val="28"/>
        <w:lang w:val="sv-SE"/>
      </w:rPr>
    </w:lvl>
  </w:abstractNum>
  <w:abstractNum w:abstractNumId="5" w15:restartNumberingAfterBreak="0">
    <w:nsid w:val="03E51DD1"/>
    <w:multiLevelType w:val="hybridMultilevel"/>
    <w:tmpl w:val="266441CC"/>
    <w:lvl w:ilvl="0" w:tplc="A44C7D8E">
      <w:start w:val="1"/>
      <w:numFmt w:val="bullet"/>
      <w:lvlText w:val="-"/>
      <w:lvlJc w:val="left"/>
      <w:pPr>
        <w:tabs>
          <w:tab w:val="num" w:pos="720"/>
        </w:tabs>
        <w:ind w:left="720" w:hanging="360"/>
      </w:pPr>
      <w:rPr>
        <w:rFonts w:ascii="Times New Roman" w:hAnsi="Times New Roman" w:hint="default"/>
      </w:rPr>
    </w:lvl>
    <w:lvl w:ilvl="1" w:tplc="48D8F4C4" w:tentative="1">
      <w:start w:val="1"/>
      <w:numFmt w:val="bullet"/>
      <w:lvlText w:val="-"/>
      <w:lvlJc w:val="left"/>
      <w:pPr>
        <w:tabs>
          <w:tab w:val="num" w:pos="1440"/>
        </w:tabs>
        <w:ind w:left="1440" w:hanging="360"/>
      </w:pPr>
      <w:rPr>
        <w:rFonts w:ascii="Times New Roman" w:hAnsi="Times New Roman" w:hint="default"/>
      </w:rPr>
    </w:lvl>
    <w:lvl w:ilvl="2" w:tplc="B1A0F5CE" w:tentative="1">
      <w:start w:val="1"/>
      <w:numFmt w:val="bullet"/>
      <w:lvlText w:val="-"/>
      <w:lvlJc w:val="left"/>
      <w:pPr>
        <w:tabs>
          <w:tab w:val="num" w:pos="2160"/>
        </w:tabs>
        <w:ind w:left="2160" w:hanging="360"/>
      </w:pPr>
      <w:rPr>
        <w:rFonts w:ascii="Times New Roman" w:hAnsi="Times New Roman" w:hint="default"/>
      </w:rPr>
    </w:lvl>
    <w:lvl w:ilvl="3" w:tplc="73A4DCDE" w:tentative="1">
      <w:start w:val="1"/>
      <w:numFmt w:val="bullet"/>
      <w:lvlText w:val="-"/>
      <w:lvlJc w:val="left"/>
      <w:pPr>
        <w:tabs>
          <w:tab w:val="num" w:pos="2880"/>
        </w:tabs>
        <w:ind w:left="2880" w:hanging="360"/>
      </w:pPr>
      <w:rPr>
        <w:rFonts w:ascii="Times New Roman" w:hAnsi="Times New Roman" w:hint="default"/>
      </w:rPr>
    </w:lvl>
    <w:lvl w:ilvl="4" w:tplc="D4F6759E" w:tentative="1">
      <w:start w:val="1"/>
      <w:numFmt w:val="bullet"/>
      <w:lvlText w:val="-"/>
      <w:lvlJc w:val="left"/>
      <w:pPr>
        <w:tabs>
          <w:tab w:val="num" w:pos="3600"/>
        </w:tabs>
        <w:ind w:left="3600" w:hanging="360"/>
      </w:pPr>
      <w:rPr>
        <w:rFonts w:ascii="Times New Roman" w:hAnsi="Times New Roman" w:hint="default"/>
      </w:rPr>
    </w:lvl>
    <w:lvl w:ilvl="5" w:tplc="8B34E19E" w:tentative="1">
      <w:start w:val="1"/>
      <w:numFmt w:val="bullet"/>
      <w:lvlText w:val="-"/>
      <w:lvlJc w:val="left"/>
      <w:pPr>
        <w:tabs>
          <w:tab w:val="num" w:pos="4320"/>
        </w:tabs>
        <w:ind w:left="4320" w:hanging="360"/>
      </w:pPr>
      <w:rPr>
        <w:rFonts w:ascii="Times New Roman" w:hAnsi="Times New Roman" w:hint="default"/>
      </w:rPr>
    </w:lvl>
    <w:lvl w:ilvl="6" w:tplc="EA36A942" w:tentative="1">
      <w:start w:val="1"/>
      <w:numFmt w:val="bullet"/>
      <w:lvlText w:val="-"/>
      <w:lvlJc w:val="left"/>
      <w:pPr>
        <w:tabs>
          <w:tab w:val="num" w:pos="5040"/>
        </w:tabs>
        <w:ind w:left="5040" w:hanging="360"/>
      </w:pPr>
      <w:rPr>
        <w:rFonts w:ascii="Times New Roman" w:hAnsi="Times New Roman" w:hint="default"/>
      </w:rPr>
    </w:lvl>
    <w:lvl w:ilvl="7" w:tplc="B560943A" w:tentative="1">
      <w:start w:val="1"/>
      <w:numFmt w:val="bullet"/>
      <w:lvlText w:val="-"/>
      <w:lvlJc w:val="left"/>
      <w:pPr>
        <w:tabs>
          <w:tab w:val="num" w:pos="5760"/>
        </w:tabs>
        <w:ind w:left="5760" w:hanging="360"/>
      </w:pPr>
      <w:rPr>
        <w:rFonts w:ascii="Times New Roman" w:hAnsi="Times New Roman" w:hint="default"/>
      </w:rPr>
    </w:lvl>
    <w:lvl w:ilvl="8" w:tplc="023E74C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43B0C20"/>
    <w:multiLevelType w:val="hybridMultilevel"/>
    <w:tmpl w:val="BB7E88A8"/>
    <w:lvl w:ilvl="0" w:tplc="7830535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55F3E56"/>
    <w:multiLevelType w:val="hybridMultilevel"/>
    <w:tmpl w:val="50D46478"/>
    <w:lvl w:ilvl="0" w:tplc="EB444BA2">
      <w:start w:val="1"/>
      <w:numFmt w:val="bullet"/>
      <w:lvlText w:val="-"/>
      <w:lvlJc w:val="left"/>
      <w:pPr>
        <w:tabs>
          <w:tab w:val="num" w:pos="720"/>
        </w:tabs>
        <w:ind w:left="720" w:hanging="360"/>
      </w:pPr>
      <w:rPr>
        <w:rFonts w:ascii="Times New Roman" w:hAnsi="Times New Roman" w:hint="default"/>
      </w:rPr>
    </w:lvl>
    <w:lvl w:ilvl="1" w:tplc="F0AA531A" w:tentative="1">
      <w:start w:val="1"/>
      <w:numFmt w:val="bullet"/>
      <w:lvlText w:val="-"/>
      <w:lvlJc w:val="left"/>
      <w:pPr>
        <w:tabs>
          <w:tab w:val="num" w:pos="1440"/>
        </w:tabs>
        <w:ind w:left="1440" w:hanging="360"/>
      </w:pPr>
      <w:rPr>
        <w:rFonts w:ascii="Times New Roman" w:hAnsi="Times New Roman" w:hint="default"/>
      </w:rPr>
    </w:lvl>
    <w:lvl w:ilvl="2" w:tplc="A0E63D96" w:tentative="1">
      <w:start w:val="1"/>
      <w:numFmt w:val="bullet"/>
      <w:lvlText w:val="-"/>
      <w:lvlJc w:val="left"/>
      <w:pPr>
        <w:tabs>
          <w:tab w:val="num" w:pos="2160"/>
        </w:tabs>
        <w:ind w:left="2160" w:hanging="360"/>
      </w:pPr>
      <w:rPr>
        <w:rFonts w:ascii="Times New Roman" w:hAnsi="Times New Roman" w:hint="default"/>
      </w:rPr>
    </w:lvl>
    <w:lvl w:ilvl="3" w:tplc="ECBA42A2" w:tentative="1">
      <w:start w:val="1"/>
      <w:numFmt w:val="bullet"/>
      <w:lvlText w:val="-"/>
      <w:lvlJc w:val="left"/>
      <w:pPr>
        <w:tabs>
          <w:tab w:val="num" w:pos="2880"/>
        </w:tabs>
        <w:ind w:left="2880" w:hanging="360"/>
      </w:pPr>
      <w:rPr>
        <w:rFonts w:ascii="Times New Roman" w:hAnsi="Times New Roman" w:hint="default"/>
      </w:rPr>
    </w:lvl>
    <w:lvl w:ilvl="4" w:tplc="B8DC6CBC" w:tentative="1">
      <w:start w:val="1"/>
      <w:numFmt w:val="bullet"/>
      <w:lvlText w:val="-"/>
      <w:lvlJc w:val="left"/>
      <w:pPr>
        <w:tabs>
          <w:tab w:val="num" w:pos="3600"/>
        </w:tabs>
        <w:ind w:left="3600" w:hanging="360"/>
      </w:pPr>
      <w:rPr>
        <w:rFonts w:ascii="Times New Roman" w:hAnsi="Times New Roman" w:hint="default"/>
      </w:rPr>
    </w:lvl>
    <w:lvl w:ilvl="5" w:tplc="0292105A" w:tentative="1">
      <w:start w:val="1"/>
      <w:numFmt w:val="bullet"/>
      <w:lvlText w:val="-"/>
      <w:lvlJc w:val="left"/>
      <w:pPr>
        <w:tabs>
          <w:tab w:val="num" w:pos="4320"/>
        </w:tabs>
        <w:ind w:left="4320" w:hanging="360"/>
      </w:pPr>
      <w:rPr>
        <w:rFonts w:ascii="Times New Roman" w:hAnsi="Times New Roman" w:hint="default"/>
      </w:rPr>
    </w:lvl>
    <w:lvl w:ilvl="6" w:tplc="BAB66A6C" w:tentative="1">
      <w:start w:val="1"/>
      <w:numFmt w:val="bullet"/>
      <w:lvlText w:val="-"/>
      <w:lvlJc w:val="left"/>
      <w:pPr>
        <w:tabs>
          <w:tab w:val="num" w:pos="5040"/>
        </w:tabs>
        <w:ind w:left="5040" w:hanging="360"/>
      </w:pPr>
      <w:rPr>
        <w:rFonts w:ascii="Times New Roman" w:hAnsi="Times New Roman" w:hint="default"/>
      </w:rPr>
    </w:lvl>
    <w:lvl w:ilvl="7" w:tplc="181067A8" w:tentative="1">
      <w:start w:val="1"/>
      <w:numFmt w:val="bullet"/>
      <w:lvlText w:val="-"/>
      <w:lvlJc w:val="left"/>
      <w:pPr>
        <w:tabs>
          <w:tab w:val="num" w:pos="5760"/>
        </w:tabs>
        <w:ind w:left="5760" w:hanging="360"/>
      </w:pPr>
      <w:rPr>
        <w:rFonts w:ascii="Times New Roman" w:hAnsi="Times New Roman" w:hint="default"/>
      </w:rPr>
    </w:lvl>
    <w:lvl w:ilvl="8" w:tplc="F552FEC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C3A46C7"/>
    <w:multiLevelType w:val="hybridMultilevel"/>
    <w:tmpl w:val="6F161B02"/>
    <w:lvl w:ilvl="0" w:tplc="E2D478D8">
      <w:start w:val="3"/>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9" w15:restartNumberingAfterBreak="0">
    <w:nsid w:val="115D4B42"/>
    <w:multiLevelType w:val="hybridMultilevel"/>
    <w:tmpl w:val="B98CD5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2027D0C"/>
    <w:multiLevelType w:val="hybridMultilevel"/>
    <w:tmpl w:val="0EF4FD36"/>
    <w:lvl w:ilvl="0" w:tplc="AB6E3D6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15:restartNumberingAfterBreak="0">
    <w:nsid w:val="151D1B1F"/>
    <w:multiLevelType w:val="hybridMultilevel"/>
    <w:tmpl w:val="3244D5E0"/>
    <w:lvl w:ilvl="0" w:tplc="CAD8347E">
      <w:start w:val="1"/>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2" w15:restartNumberingAfterBreak="0">
    <w:nsid w:val="2002161B"/>
    <w:multiLevelType w:val="hybridMultilevel"/>
    <w:tmpl w:val="9B22D392"/>
    <w:lvl w:ilvl="0" w:tplc="4816037A">
      <w:start w:val="1"/>
      <w:numFmt w:val="bullet"/>
      <w:lvlText w:val="-"/>
      <w:lvlJc w:val="left"/>
      <w:pPr>
        <w:tabs>
          <w:tab w:val="num" w:pos="720"/>
        </w:tabs>
        <w:ind w:left="720" w:hanging="360"/>
      </w:pPr>
      <w:rPr>
        <w:rFonts w:ascii="Times New Roman" w:hAnsi="Times New Roman" w:hint="default"/>
      </w:rPr>
    </w:lvl>
    <w:lvl w:ilvl="1" w:tplc="B8286090" w:tentative="1">
      <w:start w:val="1"/>
      <w:numFmt w:val="bullet"/>
      <w:lvlText w:val="-"/>
      <w:lvlJc w:val="left"/>
      <w:pPr>
        <w:tabs>
          <w:tab w:val="num" w:pos="1440"/>
        </w:tabs>
        <w:ind w:left="1440" w:hanging="360"/>
      </w:pPr>
      <w:rPr>
        <w:rFonts w:ascii="Times New Roman" w:hAnsi="Times New Roman" w:hint="default"/>
      </w:rPr>
    </w:lvl>
    <w:lvl w:ilvl="2" w:tplc="CCE64ADC" w:tentative="1">
      <w:start w:val="1"/>
      <w:numFmt w:val="bullet"/>
      <w:lvlText w:val="-"/>
      <w:lvlJc w:val="left"/>
      <w:pPr>
        <w:tabs>
          <w:tab w:val="num" w:pos="2160"/>
        </w:tabs>
        <w:ind w:left="2160" w:hanging="360"/>
      </w:pPr>
      <w:rPr>
        <w:rFonts w:ascii="Times New Roman" w:hAnsi="Times New Roman" w:hint="default"/>
      </w:rPr>
    </w:lvl>
    <w:lvl w:ilvl="3" w:tplc="5FA6FDFA" w:tentative="1">
      <w:start w:val="1"/>
      <w:numFmt w:val="bullet"/>
      <w:lvlText w:val="-"/>
      <w:lvlJc w:val="left"/>
      <w:pPr>
        <w:tabs>
          <w:tab w:val="num" w:pos="2880"/>
        </w:tabs>
        <w:ind w:left="2880" w:hanging="360"/>
      </w:pPr>
      <w:rPr>
        <w:rFonts w:ascii="Times New Roman" w:hAnsi="Times New Roman" w:hint="default"/>
      </w:rPr>
    </w:lvl>
    <w:lvl w:ilvl="4" w:tplc="130E7456" w:tentative="1">
      <w:start w:val="1"/>
      <w:numFmt w:val="bullet"/>
      <w:lvlText w:val="-"/>
      <w:lvlJc w:val="left"/>
      <w:pPr>
        <w:tabs>
          <w:tab w:val="num" w:pos="3600"/>
        </w:tabs>
        <w:ind w:left="3600" w:hanging="360"/>
      </w:pPr>
      <w:rPr>
        <w:rFonts w:ascii="Times New Roman" w:hAnsi="Times New Roman" w:hint="default"/>
      </w:rPr>
    </w:lvl>
    <w:lvl w:ilvl="5" w:tplc="A2D0B19C" w:tentative="1">
      <w:start w:val="1"/>
      <w:numFmt w:val="bullet"/>
      <w:lvlText w:val="-"/>
      <w:lvlJc w:val="left"/>
      <w:pPr>
        <w:tabs>
          <w:tab w:val="num" w:pos="4320"/>
        </w:tabs>
        <w:ind w:left="4320" w:hanging="360"/>
      </w:pPr>
      <w:rPr>
        <w:rFonts w:ascii="Times New Roman" w:hAnsi="Times New Roman" w:hint="default"/>
      </w:rPr>
    </w:lvl>
    <w:lvl w:ilvl="6" w:tplc="258CF11E" w:tentative="1">
      <w:start w:val="1"/>
      <w:numFmt w:val="bullet"/>
      <w:lvlText w:val="-"/>
      <w:lvlJc w:val="left"/>
      <w:pPr>
        <w:tabs>
          <w:tab w:val="num" w:pos="5040"/>
        </w:tabs>
        <w:ind w:left="5040" w:hanging="360"/>
      </w:pPr>
      <w:rPr>
        <w:rFonts w:ascii="Times New Roman" w:hAnsi="Times New Roman" w:hint="default"/>
      </w:rPr>
    </w:lvl>
    <w:lvl w:ilvl="7" w:tplc="B91AA8B0" w:tentative="1">
      <w:start w:val="1"/>
      <w:numFmt w:val="bullet"/>
      <w:lvlText w:val="-"/>
      <w:lvlJc w:val="left"/>
      <w:pPr>
        <w:tabs>
          <w:tab w:val="num" w:pos="5760"/>
        </w:tabs>
        <w:ind w:left="5760" w:hanging="360"/>
      </w:pPr>
      <w:rPr>
        <w:rFonts w:ascii="Times New Roman" w:hAnsi="Times New Roman" w:hint="default"/>
      </w:rPr>
    </w:lvl>
    <w:lvl w:ilvl="8" w:tplc="0DD0612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75777D0"/>
    <w:multiLevelType w:val="hybridMultilevel"/>
    <w:tmpl w:val="82DEF89C"/>
    <w:lvl w:ilvl="0" w:tplc="1098ED4E">
      <w:start w:val="1"/>
      <w:numFmt w:val="bullet"/>
      <w:lvlText w:val="-"/>
      <w:lvlJc w:val="left"/>
      <w:pPr>
        <w:tabs>
          <w:tab w:val="num" w:pos="720"/>
        </w:tabs>
        <w:ind w:left="720" w:hanging="360"/>
      </w:pPr>
      <w:rPr>
        <w:rFonts w:ascii="Times New Roman" w:hAnsi="Times New Roman" w:hint="default"/>
      </w:rPr>
    </w:lvl>
    <w:lvl w:ilvl="1" w:tplc="65968EDC" w:tentative="1">
      <w:start w:val="1"/>
      <w:numFmt w:val="bullet"/>
      <w:lvlText w:val="-"/>
      <w:lvlJc w:val="left"/>
      <w:pPr>
        <w:tabs>
          <w:tab w:val="num" w:pos="1440"/>
        </w:tabs>
        <w:ind w:left="1440" w:hanging="360"/>
      </w:pPr>
      <w:rPr>
        <w:rFonts w:ascii="Times New Roman" w:hAnsi="Times New Roman" w:hint="default"/>
      </w:rPr>
    </w:lvl>
    <w:lvl w:ilvl="2" w:tplc="2A28BB8E" w:tentative="1">
      <w:start w:val="1"/>
      <w:numFmt w:val="bullet"/>
      <w:lvlText w:val="-"/>
      <w:lvlJc w:val="left"/>
      <w:pPr>
        <w:tabs>
          <w:tab w:val="num" w:pos="2160"/>
        </w:tabs>
        <w:ind w:left="2160" w:hanging="360"/>
      </w:pPr>
      <w:rPr>
        <w:rFonts w:ascii="Times New Roman" w:hAnsi="Times New Roman" w:hint="default"/>
      </w:rPr>
    </w:lvl>
    <w:lvl w:ilvl="3" w:tplc="A6441B5C" w:tentative="1">
      <w:start w:val="1"/>
      <w:numFmt w:val="bullet"/>
      <w:lvlText w:val="-"/>
      <w:lvlJc w:val="left"/>
      <w:pPr>
        <w:tabs>
          <w:tab w:val="num" w:pos="2880"/>
        </w:tabs>
        <w:ind w:left="2880" w:hanging="360"/>
      </w:pPr>
      <w:rPr>
        <w:rFonts w:ascii="Times New Roman" w:hAnsi="Times New Roman" w:hint="default"/>
      </w:rPr>
    </w:lvl>
    <w:lvl w:ilvl="4" w:tplc="228CDDF8" w:tentative="1">
      <w:start w:val="1"/>
      <w:numFmt w:val="bullet"/>
      <w:lvlText w:val="-"/>
      <w:lvlJc w:val="left"/>
      <w:pPr>
        <w:tabs>
          <w:tab w:val="num" w:pos="3600"/>
        </w:tabs>
        <w:ind w:left="3600" w:hanging="360"/>
      </w:pPr>
      <w:rPr>
        <w:rFonts w:ascii="Times New Roman" w:hAnsi="Times New Roman" w:hint="default"/>
      </w:rPr>
    </w:lvl>
    <w:lvl w:ilvl="5" w:tplc="3294E01C" w:tentative="1">
      <w:start w:val="1"/>
      <w:numFmt w:val="bullet"/>
      <w:lvlText w:val="-"/>
      <w:lvlJc w:val="left"/>
      <w:pPr>
        <w:tabs>
          <w:tab w:val="num" w:pos="4320"/>
        </w:tabs>
        <w:ind w:left="4320" w:hanging="360"/>
      </w:pPr>
      <w:rPr>
        <w:rFonts w:ascii="Times New Roman" w:hAnsi="Times New Roman" w:hint="default"/>
      </w:rPr>
    </w:lvl>
    <w:lvl w:ilvl="6" w:tplc="15C44E9E" w:tentative="1">
      <w:start w:val="1"/>
      <w:numFmt w:val="bullet"/>
      <w:lvlText w:val="-"/>
      <w:lvlJc w:val="left"/>
      <w:pPr>
        <w:tabs>
          <w:tab w:val="num" w:pos="5040"/>
        </w:tabs>
        <w:ind w:left="5040" w:hanging="360"/>
      </w:pPr>
      <w:rPr>
        <w:rFonts w:ascii="Times New Roman" w:hAnsi="Times New Roman" w:hint="default"/>
      </w:rPr>
    </w:lvl>
    <w:lvl w:ilvl="7" w:tplc="633A216E" w:tentative="1">
      <w:start w:val="1"/>
      <w:numFmt w:val="bullet"/>
      <w:lvlText w:val="-"/>
      <w:lvlJc w:val="left"/>
      <w:pPr>
        <w:tabs>
          <w:tab w:val="num" w:pos="5760"/>
        </w:tabs>
        <w:ind w:left="5760" w:hanging="360"/>
      </w:pPr>
      <w:rPr>
        <w:rFonts w:ascii="Times New Roman" w:hAnsi="Times New Roman" w:hint="default"/>
      </w:rPr>
    </w:lvl>
    <w:lvl w:ilvl="8" w:tplc="E384EEF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7D12861"/>
    <w:multiLevelType w:val="hybridMultilevel"/>
    <w:tmpl w:val="FFA606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782D2E"/>
    <w:multiLevelType w:val="hybridMultilevel"/>
    <w:tmpl w:val="FDBCAA86"/>
    <w:lvl w:ilvl="0" w:tplc="AC8AB97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8B78C6"/>
    <w:multiLevelType w:val="hybridMultilevel"/>
    <w:tmpl w:val="462A2DC4"/>
    <w:lvl w:ilvl="0" w:tplc="2E26BE96">
      <w:start w:val="1"/>
      <w:numFmt w:val="bullet"/>
      <w:lvlText w:val="-"/>
      <w:lvlJc w:val="left"/>
      <w:pPr>
        <w:tabs>
          <w:tab w:val="num" w:pos="720"/>
        </w:tabs>
        <w:ind w:left="720" w:hanging="360"/>
      </w:pPr>
      <w:rPr>
        <w:rFonts w:ascii="Times New Roman" w:hAnsi="Times New Roman" w:hint="default"/>
      </w:rPr>
    </w:lvl>
    <w:lvl w:ilvl="1" w:tplc="10448412" w:tentative="1">
      <w:start w:val="1"/>
      <w:numFmt w:val="bullet"/>
      <w:lvlText w:val="-"/>
      <w:lvlJc w:val="left"/>
      <w:pPr>
        <w:tabs>
          <w:tab w:val="num" w:pos="1440"/>
        </w:tabs>
        <w:ind w:left="1440" w:hanging="360"/>
      </w:pPr>
      <w:rPr>
        <w:rFonts w:ascii="Times New Roman" w:hAnsi="Times New Roman" w:hint="default"/>
      </w:rPr>
    </w:lvl>
    <w:lvl w:ilvl="2" w:tplc="18221454" w:tentative="1">
      <w:start w:val="1"/>
      <w:numFmt w:val="bullet"/>
      <w:lvlText w:val="-"/>
      <w:lvlJc w:val="left"/>
      <w:pPr>
        <w:tabs>
          <w:tab w:val="num" w:pos="2160"/>
        </w:tabs>
        <w:ind w:left="2160" w:hanging="360"/>
      </w:pPr>
      <w:rPr>
        <w:rFonts w:ascii="Times New Roman" w:hAnsi="Times New Roman" w:hint="default"/>
      </w:rPr>
    </w:lvl>
    <w:lvl w:ilvl="3" w:tplc="34C620B0" w:tentative="1">
      <w:start w:val="1"/>
      <w:numFmt w:val="bullet"/>
      <w:lvlText w:val="-"/>
      <w:lvlJc w:val="left"/>
      <w:pPr>
        <w:tabs>
          <w:tab w:val="num" w:pos="2880"/>
        </w:tabs>
        <w:ind w:left="2880" w:hanging="360"/>
      </w:pPr>
      <w:rPr>
        <w:rFonts w:ascii="Times New Roman" w:hAnsi="Times New Roman" w:hint="default"/>
      </w:rPr>
    </w:lvl>
    <w:lvl w:ilvl="4" w:tplc="85FC8CFC" w:tentative="1">
      <w:start w:val="1"/>
      <w:numFmt w:val="bullet"/>
      <w:lvlText w:val="-"/>
      <w:lvlJc w:val="left"/>
      <w:pPr>
        <w:tabs>
          <w:tab w:val="num" w:pos="3600"/>
        </w:tabs>
        <w:ind w:left="3600" w:hanging="360"/>
      </w:pPr>
      <w:rPr>
        <w:rFonts w:ascii="Times New Roman" w:hAnsi="Times New Roman" w:hint="default"/>
      </w:rPr>
    </w:lvl>
    <w:lvl w:ilvl="5" w:tplc="2CC2692C" w:tentative="1">
      <w:start w:val="1"/>
      <w:numFmt w:val="bullet"/>
      <w:lvlText w:val="-"/>
      <w:lvlJc w:val="left"/>
      <w:pPr>
        <w:tabs>
          <w:tab w:val="num" w:pos="4320"/>
        </w:tabs>
        <w:ind w:left="4320" w:hanging="360"/>
      </w:pPr>
      <w:rPr>
        <w:rFonts w:ascii="Times New Roman" w:hAnsi="Times New Roman" w:hint="default"/>
      </w:rPr>
    </w:lvl>
    <w:lvl w:ilvl="6" w:tplc="31C0FA06" w:tentative="1">
      <w:start w:val="1"/>
      <w:numFmt w:val="bullet"/>
      <w:lvlText w:val="-"/>
      <w:lvlJc w:val="left"/>
      <w:pPr>
        <w:tabs>
          <w:tab w:val="num" w:pos="5040"/>
        </w:tabs>
        <w:ind w:left="5040" w:hanging="360"/>
      </w:pPr>
      <w:rPr>
        <w:rFonts w:ascii="Times New Roman" w:hAnsi="Times New Roman" w:hint="default"/>
      </w:rPr>
    </w:lvl>
    <w:lvl w:ilvl="7" w:tplc="81D2BBAA" w:tentative="1">
      <w:start w:val="1"/>
      <w:numFmt w:val="bullet"/>
      <w:lvlText w:val="-"/>
      <w:lvlJc w:val="left"/>
      <w:pPr>
        <w:tabs>
          <w:tab w:val="num" w:pos="5760"/>
        </w:tabs>
        <w:ind w:left="5760" w:hanging="360"/>
      </w:pPr>
      <w:rPr>
        <w:rFonts w:ascii="Times New Roman" w:hAnsi="Times New Roman" w:hint="default"/>
      </w:rPr>
    </w:lvl>
    <w:lvl w:ilvl="8" w:tplc="106C65E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7196C56"/>
    <w:multiLevelType w:val="hybridMultilevel"/>
    <w:tmpl w:val="505AF1EE"/>
    <w:lvl w:ilvl="0" w:tplc="8160D5E6">
      <w:start w:val="2"/>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8" w15:restartNumberingAfterBreak="0">
    <w:nsid w:val="39C622B5"/>
    <w:multiLevelType w:val="hybridMultilevel"/>
    <w:tmpl w:val="8EF48A16"/>
    <w:lvl w:ilvl="0" w:tplc="110A0BA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D022A4"/>
    <w:multiLevelType w:val="hybridMultilevel"/>
    <w:tmpl w:val="EFE00DC8"/>
    <w:lvl w:ilvl="0" w:tplc="8478900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804A6E"/>
    <w:multiLevelType w:val="hybridMultilevel"/>
    <w:tmpl w:val="B890DEBC"/>
    <w:lvl w:ilvl="0" w:tplc="9F68C81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1" w15:restartNumberingAfterBreak="0">
    <w:nsid w:val="446D4DB1"/>
    <w:multiLevelType w:val="hybridMultilevel"/>
    <w:tmpl w:val="D102E5F0"/>
    <w:lvl w:ilvl="0" w:tplc="44C8F92C">
      <w:start w:val="3"/>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2" w15:restartNumberingAfterBreak="0">
    <w:nsid w:val="46946C1D"/>
    <w:multiLevelType w:val="hybridMultilevel"/>
    <w:tmpl w:val="ABAA1E6A"/>
    <w:lvl w:ilvl="0" w:tplc="BB0C71E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D253A1"/>
    <w:multiLevelType w:val="hybridMultilevel"/>
    <w:tmpl w:val="197CFB02"/>
    <w:lvl w:ilvl="0" w:tplc="93F2191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E42716"/>
    <w:multiLevelType w:val="hybridMultilevel"/>
    <w:tmpl w:val="B8F638C0"/>
    <w:lvl w:ilvl="0" w:tplc="3A38E57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5" w15:restartNumberingAfterBreak="0">
    <w:nsid w:val="561D530B"/>
    <w:multiLevelType w:val="hybridMultilevel"/>
    <w:tmpl w:val="490E2048"/>
    <w:lvl w:ilvl="0" w:tplc="AEE05110">
      <w:start w:val="1"/>
      <w:numFmt w:val="bullet"/>
      <w:lvlText w:val="-"/>
      <w:lvlJc w:val="left"/>
      <w:pPr>
        <w:tabs>
          <w:tab w:val="num" w:pos="720"/>
        </w:tabs>
        <w:ind w:left="720" w:hanging="360"/>
      </w:pPr>
      <w:rPr>
        <w:rFonts w:ascii="Times New Roman" w:hAnsi="Times New Roman" w:hint="default"/>
      </w:rPr>
    </w:lvl>
    <w:lvl w:ilvl="1" w:tplc="572E1034" w:tentative="1">
      <w:start w:val="1"/>
      <w:numFmt w:val="bullet"/>
      <w:lvlText w:val="-"/>
      <w:lvlJc w:val="left"/>
      <w:pPr>
        <w:tabs>
          <w:tab w:val="num" w:pos="1440"/>
        </w:tabs>
        <w:ind w:left="1440" w:hanging="360"/>
      </w:pPr>
      <w:rPr>
        <w:rFonts w:ascii="Times New Roman" w:hAnsi="Times New Roman" w:hint="default"/>
      </w:rPr>
    </w:lvl>
    <w:lvl w:ilvl="2" w:tplc="1898EDCC" w:tentative="1">
      <w:start w:val="1"/>
      <w:numFmt w:val="bullet"/>
      <w:lvlText w:val="-"/>
      <w:lvlJc w:val="left"/>
      <w:pPr>
        <w:tabs>
          <w:tab w:val="num" w:pos="2160"/>
        </w:tabs>
        <w:ind w:left="2160" w:hanging="360"/>
      </w:pPr>
      <w:rPr>
        <w:rFonts w:ascii="Times New Roman" w:hAnsi="Times New Roman" w:hint="default"/>
      </w:rPr>
    </w:lvl>
    <w:lvl w:ilvl="3" w:tplc="652EFF82" w:tentative="1">
      <w:start w:val="1"/>
      <w:numFmt w:val="bullet"/>
      <w:lvlText w:val="-"/>
      <w:lvlJc w:val="left"/>
      <w:pPr>
        <w:tabs>
          <w:tab w:val="num" w:pos="2880"/>
        </w:tabs>
        <w:ind w:left="2880" w:hanging="360"/>
      </w:pPr>
      <w:rPr>
        <w:rFonts w:ascii="Times New Roman" w:hAnsi="Times New Roman" w:hint="default"/>
      </w:rPr>
    </w:lvl>
    <w:lvl w:ilvl="4" w:tplc="DF544870" w:tentative="1">
      <w:start w:val="1"/>
      <w:numFmt w:val="bullet"/>
      <w:lvlText w:val="-"/>
      <w:lvlJc w:val="left"/>
      <w:pPr>
        <w:tabs>
          <w:tab w:val="num" w:pos="3600"/>
        </w:tabs>
        <w:ind w:left="3600" w:hanging="360"/>
      </w:pPr>
      <w:rPr>
        <w:rFonts w:ascii="Times New Roman" w:hAnsi="Times New Roman" w:hint="default"/>
      </w:rPr>
    </w:lvl>
    <w:lvl w:ilvl="5" w:tplc="55BA2012" w:tentative="1">
      <w:start w:val="1"/>
      <w:numFmt w:val="bullet"/>
      <w:lvlText w:val="-"/>
      <w:lvlJc w:val="left"/>
      <w:pPr>
        <w:tabs>
          <w:tab w:val="num" w:pos="4320"/>
        </w:tabs>
        <w:ind w:left="4320" w:hanging="360"/>
      </w:pPr>
      <w:rPr>
        <w:rFonts w:ascii="Times New Roman" w:hAnsi="Times New Roman" w:hint="default"/>
      </w:rPr>
    </w:lvl>
    <w:lvl w:ilvl="6" w:tplc="CDCE0B32" w:tentative="1">
      <w:start w:val="1"/>
      <w:numFmt w:val="bullet"/>
      <w:lvlText w:val="-"/>
      <w:lvlJc w:val="left"/>
      <w:pPr>
        <w:tabs>
          <w:tab w:val="num" w:pos="5040"/>
        </w:tabs>
        <w:ind w:left="5040" w:hanging="360"/>
      </w:pPr>
      <w:rPr>
        <w:rFonts w:ascii="Times New Roman" w:hAnsi="Times New Roman" w:hint="default"/>
      </w:rPr>
    </w:lvl>
    <w:lvl w:ilvl="7" w:tplc="CAEEBB32" w:tentative="1">
      <w:start w:val="1"/>
      <w:numFmt w:val="bullet"/>
      <w:lvlText w:val="-"/>
      <w:lvlJc w:val="left"/>
      <w:pPr>
        <w:tabs>
          <w:tab w:val="num" w:pos="5760"/>
        </w:tabs>
        <w:ind w:left="5760" w:hanging="360"/>
      </w:pPr>
      <w:rPr>
        <w:rFonts w:ascii="Times New Roman" w:hAnsi="Times New Roman" w:hint="default"/>
      </w:rPr>
    </w:lvl>
    <w:lvl w:ilvl="8" w:tplc="0B8C46D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7B30518"/>
    <w:multiLevelType w:val="hybridMultilevel"/>
    <w:tmpl w:val="745A29D2"/>
    <w:lvl w:ilvl="0" w:tplc="5D6E9E1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C69B1"/>
    <w:multiLevelType w:val="hybridMultilevel"/>
    <w:tmpl w:val="369A2B9C"/>
    <w:lvl w:ilvl="0" w:tplc="BF941B00">
      <w:start w:val="1"/>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8" w15:restartNumberingAfterBreak="0">
    <w:nsid w:val="759524FD"/>
    <w:multiLevelType w:val="hybridMultilevel"/>
    <w:tmpl w:val="F0EE637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761B47FA"/>
    <w:multiLevelType w:val="hybridMultilevel"/>
    <w:tmpl w:val="0916D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A06017"/>
    <w:multiLevelType w:val="hybridMultilevel"/>
    <w:tmpl w:val="76E0E3E6"/>
    <w:lvl w:ilvl="0" w:tplc="2EC813B6">
      <w:numFmt w:val="decimal"/>
      <w:lvlText w:val="%1"/>
      <w:lvlJc w:val="left"/>
      <w:pPr>
        <w:ind w:left="1069" w:hanging="360"/>
      </w:pPr>
      <w:rPr>
        <w:rFonts w:eastAsia="Calibri" w:hint="default"/>
        <w:color w:val="000000" w:themeColor="dark1"/>
        <w:sz w:val="3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7FBA47DB"/>
    <w:multiLevelType w:val="hybridMultilevel"/>
    <w:tmpl w:val="B63CAC62"/>
    <w:lvl w:ilvl="0" w:tplc="D73E15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27"/>
  </w:num>
  <w:num w:numId="7">
    <w:abstractNumId w:val="28"/>
  </w:num>
  <w:num w:numId="8">
    <w:abstractNumId w:val="10"/>
  </w:num>
  <w:num w:numId="9">
    <w:abstractNumId w:val="8"/>
  </w:num>
  <w:num w:numId="10">
    <w:abstractNumId w:val="21"/>
  </w:num>
  <w:num w:numId="11">
    <w:abstractNumId w:val="20"/>
  </w:num>
  <w:num w:numId="12">
    <w:abstractNumId w:val="29"/>
  </w:num>
  <w:num w:numId="13">
    <w:abstractNumId w:val="11"/>
  </w:num>
  <w:num w:numId="14">
    <w:abstractNumId w:val="17"/>
  </w:num>
  <w:num w:numId="15">
    <w:abstractNumId w:val="24"/>
  </w:num>
  <w:num w:numId="16">
    <w:abstractNumId w:val="7"/>
  </w:num>
  <w:num w:numId="17">
    <w:abstractNumId w:val="5"/>
  </w:num>
  <w:num w:numId="18">
    <w:abstractNumId w:val="30"/>
  </w:num>
  <w:num w:numId="19">
    <w:abstractNumId w:val="12"/>
  </w:num>
  <w:num w:numId="20">
    <w:abstractNumId w:val="13"/>
  </w:num>
  <w:num w:numId="21">
    <w:abstractNumId w:val="25"/>
  </w:num>
  <w:num w:numId="22">
    <w:abstractNumId w:val="16"/>
  </w:num>
  <w:num w:numId="23">
    <w:abstractNumId w:val="6"/>
  </w:num>
  <w:num w:numId="24">
    <w:abstractNumId w:val="9"/>
  </w:num>
  <w:num w:numId="25">
    <w:abstractNumId w:val="14"/>
  </w:num>
  <w:num w:numId="26">
    <w:abstractNumId w:val="26"/>
  </w:num>
  <w:num w:numId="27">
    <w:abstractNumId w:val="19"/>
  </w:num>
  <w:num w:numId="28">
    <w:abstractNumId w:val="23"/>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displayBackgroundShape/>
  <w:embedSystemFonts/>
  <w:hideSpellingErrors/>
  <w:hideGrammatical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7CB"/>
    <w:rsid w:val="00000A7B"/>
    <w:rsid w:val="00003846"/>
    <w:rsid w:val="000140A9"/>
    <w:rsid w:val="00017320"/>
    <w:rsid w:val="000215CF"/>
    <w:rsid w:val="00021F7C"/>
    <w:rsid w:val="00023CF3"/>
    <w:rsid w:val="00030D8A"/>
    <w:rsid w:val="00042ADE"/>
    <w:rsid w:val="00043B0F"/>
    <w:rsid w:val="00053473"/>
    <w:rsid w:val="00054ED1"/>
    <w:rsid w:val="00064244"/>
    <w:rsid w:val="00066C66"/>
    <w:rsid w:val="0007027D"/>
    <w:rsid w:val="000742F4"/>
    <w:rsid w:val="00075D04"/>
    <w:rsid w:val="000939BF"/>
    <w:rsid w:val="000971FE"/>
    <w:rsid w:val="000B3B74"/>
    <w:rsid w:val="000B5CB4"/>
    <w:rsid w:val="000B6D47"/>
    <w:rsid w:val="000B7278"/>
    <w:rsid w:val="000D2B8C"/>
    <w:rsid w:val="000D3136"/>
    <w:rsid w:val="000E36DF"/>
    <w:rsid w:val="000E4A5A"/>
    <w:rsid w:val="000F552B"/>
    <w:rsid w:val="000F60E8"/>
    <w:rsid w:val="000F6F65"/>
    <w:rsid w:val="000F7530"/>
    <w:rsid w:val="000F7624"/>
    <w:rsid w:val="001016C8"/>
    <w:rsid w:val="00102463"/>
    <w:rsid w:val="00105843"/>
    <w:rsid w:val="00107360"/>
    <w:rsid w:val="00110061"/>
    <w:rsid w:val="001142F5"/>
    <w:rsid w:val="00135653"/>
    <w:rsid w:val="001459D4"/>
    <w:rsid w:val="00147A58"/>
    <w:rsid w:val="00151F67"/>
    <w:rsid w:val="00160FF3"/>
    <w:rsid w:val="00162EBE"/>
    <w:rsid w:val="00163DC8"/>
    <w:rsid w:val="00166AAD"/>
    <w:rsid w:val="00174236"/>
    <w:rsid w:val="00190AF2"/>
    <w:rsid w:val="00192E75"/>
    <w:rsid w:val="001A1C59"/>
    <w:rsid w:val="001A2E8C"/>
    <w:rsid w:val="001A7A71"/>
    <w:rsid w:val="001B14E2"/>
    <w:rsid w:val="001B302C"/>
    <w:rsid w:val="001B30EC"/>
    <w:rsid w:val="001B7FD8"/>
    <w:rsid w:val="001C62BD"/>
    <w:rsid w:val="001D272A"/>
    <w:rsid w:val="001D3EC3"/>
    <w:rsid w:val="001D5FF6"/>
    <w:rsid w:val="001E49BF"/>
    <w:rsid w:val="001E5395"/>
    <w:rsid w:val="001F0088"/>
    <w:rsid w:val="001F1881"/>
    <w:rsid w:val="001F2380"/>
    <w:rsid w:val="001F3FD2"/>
    <w:rsid w:val="001F5899"/>
    <w:rsid w:val="00202CC4"/>
    <w:rsid w:val="00203F0B"/>
    <w:rsid w:val="002126FD"/>
    <w:rsid w:val="00213D68"/>
    <w:rsid w:val="002142CA"/>
    <w:rsid w:val="00215FD0"/>
    <w:rsid w:val="00224A00"/>
    <w:rsid w:val="0022733A"/>
    <w:rsid w:val="00231C8F"/>
    <w:rsid w:val="00237AA5"/>
    <w:rsid w:val="00240262"/>
    <w:rsid w:val="00243566"/>
    <w:rsid w:val="0025090D"/>
    <w:rsid w:val="00252085"/>
    <w:rsid w:val="00252CF1"/>
    <w:rsid w:val="00252E08"/>
    <w:rsid w:val="0025399B"/>
    <w:rsid w:val="00266013"/>
    <w:rsid w:val="00271C90"/>
    <w:rsid w:val="00292389"/>
    <w:rsid w:val="0029337D"/>
    <w:rsid w:val="00296313"/>
    <w:rsid w:val="002A064D"/>
    <w:rsid w:val="002A0ED1"/>
    <w:rsid w:val="002A3F5A"/>
    <w:rsid w:val="002B0DA7"/>
    <w:rsid w:val="002B45D8"/>
    <w:rsid w:val="002B5E63"/>
    <w:rsid w:val="002C15A1"/>
    <w:rsid w:val="002C3B2F"/>
    <w:rsid w:val="002E6CF2"/>
    <w:rsid w:val="002F2145"/>
    <w:rsid w:val="003035C7"/>
    <w:rsid w:val="00303FFE"/>
    <w:rsid w:val="00321BFC"/>
    <w:rsid w:val="00332389"/>
    <w:rsid w:val="00340C2E"/>
    <w:rsid w:val="0034423C"/>
    <w:rsid w:val="00345853"/>
    <w:rsid w:val="00347BBE"/>
    <w:rsid w:val="00352191"/>
    <w:rsid w:val="00355E75"/>
    <w:rsid w:val="003611FD"/>
    <w:rsid w:val="00361E66"/>
    <w:rsid w:val="0036328E"/>
    <w:rsid w:val="0036664D"/>
    <w:rsid w:val="0037117B"/>
    <w:rsid w:val="0037425E"/>
    <w:rsid w:val="0037427B"/>
    <w:rsid w:val="00374B95"/>
    <w:rsid w:val="00381811"/>
    <w:rsid w:val="0038248C"/>
    <w:rsid w:val="0038504A"/>
    <w:rsid w:val="00394098"/>
    <w:rsid w:val="003A15B3"/>
    <w:rsid w:val="003B015B"/>
    <w:rsid w:val="003B0D54"/>
    <w:rsid w:val="003B2C66"/>
    <w:rsid w:val="003B4346"/>
    <w:rsid w:val="003B46F5"/>
    <w:rsid w:val="003B53A5"/>
    <w:rsid w:val="003B5D2C"/>
    <w:rsid w:val="003B795E"/>
    <w:rsid w:val="003C0E66"/>
    <w:rsid w:val="003C324D"/>
    <w:rsid w:val="003C5C18"/>
    <w:rsid w:val="003C625A"/>
    <w:rsid w:val="003D14D0"/>
    <w:rsid w:val="003D3A06"/>
    <w:rsid w:val="003D62F2"/>
    <w:rsid w:val="003D722D"/>
    <w:rsid w:val="003D79CA"/>
    <w:rsid w:val="003E08BA"/>
    <w:rsid w:val="003E37A9"/>
    <w:rsid w:val="003E7A3B"/>
    <w:rsid w:val="003F244A"/>
    <w:rsid w:val="003F78CA"/>
    <w:rsid w:val="003F7C06"/>
    <w:rsid w:val="00403D44"/>
    <w:rsid w:val="004059E3"/>
    <w:rsid w:val="00412696"/>
    <w:rsid w:val="004164DB"/>
    <w:rsid w:val="004224C9"/>
    <w:rsid w:val="00424AD2"/>
    <w:rsid w:val="004260DB"/>
    <w:rsid w:val="004312A3"/>
    <w:rsid w:val="00435E67"/>
    <w:rsid w:val="00441450"/>
    <w:rsid w:val="00442E46"/>
    <w:rsid w:val="00446718"/>
    <w:rsid w:val="004523FD"/>
    <w:rsid w:val="00456103"/>
    <w:rsid w:val="00461EE3"/>
    <w:rsid w:val="00464E51"/>
    <w:rsid w:val="00466E08"/>
    <w:rsid w:val="00467CAA"/>
    <w:rsid w:val="00472F49"/>
    <w:rsid w:val="004737D5"/>
    <w:rsid w:val="00473EA7"/>
    <w:rsid w:val="00474739"/>
    <w:rsid w:val="00493512"/>
    <w:rsid w:val="004A34B0"/>
    <w:rsid w:val="004A7ACB"/>
    <w:rsid w:val="004D244B"/>
    <w:rsid w:val="004D56DB"/>
    <w:rsid w:val="004D56DD"/>
    <w:rsid w:val="004E14F4"/>
    <w:rsid w:val="004E28B0"/>
    <w:rsid w:val="004E4368"/>
    <w:rsid w:val="004F609E"/>
    <w:rsid w:val="004F71DE"/>
    <w:rsid w:val="00513D8F"/>
    <w:rsid w:val="00534E6B"/>
    <w:rsid w:val="00542637"/>
    <w:rsid w:val="00544654"/>
    <w:rsid w:val="00552899"/>
    <w:rsid w:val="00552F0D"/>
    <w:rsid w:val="00554944"/>
    <w:rsid w:val="00561428"/>
    <w:rsid w:val="00571C07"/>
    <w:rsid w:val="00576884"/>
    <w:rsid w:val="005810EE"/>
    <w:rsid w:val="00585B40"/>
    <w:rsid w:val="00585C5B"/>
    <w:rsid w:val="00586C63"/>
    <w:rsid w:val="005902C1"/>
    <w:rsid w:val="00594CFE"/>
    <w:rsid w:val="005A08F3"/>
    <w:rsid w:val="005A78D4"/>
    <w:rsid w:val="005C19AC"/>
    <w:rsid w:val="005F02E1"/>
    <w:rsid w:val="006013AD"/>
    <w:rsid w:val="006022CC"/>
    <w:rsid w:val="00604145"/>
    <w:rsid w:val="00613662"/>
    <w:rsid w:val="006146A6"/>
    <w:rsid w:val="00630329"/>
    <w:rsid w:val="00636911"/>
    <w:rsid w:val="00652731"/>
    <w:rsid w:val="00655097"/>
    <w:rsid w:val="00656650"/>
    <w:rsid w:val="006636DD"/>
    <w:rsid w:val="00670CCC"/>
    <w:rsid w:val="006855C7"/>
    <w:rsid w:val="00686EEA"/>
    <w:rsid w:val="006A17EE"/>
    <w:rsid w:val="006A552D"/>
    <w:rsid w:val="006B25B6"/>
    <w:rsid w:val="006B34E1"/>
    <w:rsid w:val="006C3626"/>
    <w:rsid w:val="006D29C2"/>
    <w:rsid w:val="006D70A1"/>
    <w:rsid w:val="006E38C0"/>
    <w:rsid w:val="006F1F7A"/>
    <w:rsid w:val="006F2EAB"/>
    <w:rsid w:val="006F42A9"/>
    <w:rsid w:val="006F4849"/>
    <w:rsid w:val="006F57C0"/>
    <w:rsid w:val="006F5B0A"/>
    <w:rsid w:val="006F62BF"/>
    <w:rsid w:val="00711DDD"/>
    <w:rsid w:val="00715DDB"/>
    <w:rsid w:val="00717255"/>
    <w:rsid w:val="00724460"/>
    <w:rsid w:val="007300C3"/>
    <w:rsid w:val="007340C8"/>
    <w:rsid w:val="007343BB"/>
    <w:rsid w:val="00735636"/>
    <w:rsid w:val="007363DB"/>
    <w:rsid w:val="0073778D"/>
    <w:rsid w:val="00740379"/>
    <w:rsid w:val="00741AA8"/>
    <w:rsid w:val="007502C7"/>
    <w:rsid w:val="0075096B"/>
    <w:rsid w:val="00752ADE"/>
    <w:rsid w:val="00760985"/>
    <w:rsid w:val="0076641E"/>
    <w:rsid w:val="00770E90"/>
    <w:rsid w:val="007752E4"/>
    <w:rsid w:val="007765BD"/>
    <w:rsid w:val="0078236F"/>
    <w:rsid w:val="007841D2"/>
    <w:rsid w:val="00790E6C"/>
    <w:rsid w:val="00797A11"/>
    <w:rsid w:val="007A36AB"/>
    <w:rsid w:val="007A45A6"/>
    <w:rsid w:val="007A7434"/>
    <w:rsid w:val="007B12D2"/>
    <w:rsid w:val="007B2D97"/>
    <w:rsid w:val="007B3E5A"/>
    <w:rsid w:val="007C3EC0"/>
    <w:rsid w:val="007C75A3"/>
    <w:rsid w:val="007D3249"/>
    <w:rsid w:val="007D60B3"/>
    <w:rsid w:val="007F1418"/>
    <w:rsid w:val="007F4685"/>
    <w:rsid w:val="00805834"/>
    <w:rsid w:val="00805DCC"/>
    <w:rsid w:val="008065A2"/>
    <w:rsid w:val="0081474A"/>
    <w:rsid w:val="00815775"/>
    <w:rsid w:val="00821D99"/>
    <w:rsid w:val="00824632"/>
    <w:rsid w:val="008334DC"/>
    <w:rsid w:val="0084369C"/>
    <w:rsid w:val="00843DB1"/>
    <w:rsid w:val="0084704D"/>
    <w:rsid w:val="00847FDB"/>
    <w:rsid w:val="00851D24"/>
    <w:rsid w:val="00856DCE"/>
    <w:rsid w:val="00862CC9"/>
    <w:rsid w:val="00863240"/>
    <w:rsid w:val="00866E46"/>
    <w:rsid w:val="008677CB"/>
    <w:rsid w:val="00877ABA"/>
    <w:rsid w:val="0088135D"/>
    <w:rsid w:val="00882B6C"/>
    <w:rsid w:val="008879BA"/>
    <w:rsid w:val="00894728"/>
    <w:rsid w:val="008A4168"/>
    <w:rsid w:val="008A69E4"/>
    <w:rsid w:val="008A6E74"/>
    <w:rsid w:val="008B0206"/>
    <w:rsid w:val="008B027E"/>
    <w:rsid w:val="008B6CF2"/>
    <w:rsid w:val="008B79F6"/>
    <w:rsid w:val="008C050E"/>
    <w:rsid w:val="008C4CE5"/>
    <w:rsid w:val="008C513C"/>
    <w:rsid w:val="008C628C"/>
    <w:rsid w:val="008C6DE9"/>
    <w:rsid w:val="008D07EC"/>
    <w:rsid w:val="008D5A14"/>
    <w:rsid w:val="008E1C5B"/>
    <w:rsid w:val="008E25DA"/>
    <w:rsid w:val="008E560D"/>
    <w:rsid w:val="008F746E"/>
    <w:rsid w:val="00900354"/>
    <w:rsid w:val="00900C80"/>
    <w:rsid w:val="009104A5"/>
    <w:rsid w:val="0091171E"/>
    <w:rsid w:val="00915D02"/>
    <w:rsid w:val="009168A1"/>
    <w:rsid w:val="009175CE"/>
    <w:rsid w:val="009178D5"/>
    <w:rsid w:val="00923BE9"/>
    <w:rsid w:val="009243B8"/>
    <w:rsid w:val="009360D3"/>
    <w:rsid w:val="00937AB4"/>
    <w:rsid w:val="00937D2B"/>
    <w:rsid w:val="00940AB4"/>
    <w:rsid w:val="00950297"/>
    <w:rsid w:val="0095676C"/>
    <w:rsid w:val="00961100"/>
    <w:rsid w:val="009612F4"/>
    <w:rsid w:val="00961771"/>
    <w:rsid w:val="00970629"/>
    <w:rsid w:val="009760FE"/>
    <w:rsid w:val="00977AB1"/>
    <w:rsid w:val="00990CFF"/>
    <w:rsid w:val="00991635"/>
    <w:rsid w:val="0099307F"/>
    <w:rsid w:val="0099571A"/>
    <w:rsid w:val="009A4390"/>
    <w:rsid w:val="009B0563"/>
    <w:rsid w:val="009B0DB5"/>
    <w:rsid w:val="009C63E3"/>
    <w:rsid w:val="009D7CFA"/>
    <w:rsid w:val="009E460D"/>
    <w:rsid w:val="009E656A"/>
    <w:rsid w:val="009F02DB"/>
    <w:rsid w:val="009F2874"/>
    <w:rsid w:val="009F2A9A"/>
    <w:rsid w:val="009F7885"/>
    <w:rsid w:val="00A065B4"/>
    <w:rsid w:val="00A15D1C"/>
    <w:rsid w:val="00A160ED"/>
    <w:rsid w:val="00A17289"/>
    <w:rsid w:val="00A17E9D"/>
    <w:rsid w:val="00A21138"/>
    <w:rsid w:val="00A21C3A"/>
    <w:rsid w:val="00A33BFE"/>
    <w:rsid w:val="00A34677"/>
    <w:rsid w:val="00A35184"/>
    <w:rsid w:val="00A35927"/>
    <w:rsid w:val="00A3794E"/>
    <w:rsid w:val="00A40911"/>
    <w:rsid w:val="00A4228C"/>
    <w:rsid w:val="00A52B34"/>
    <w:rsid w:val="00A6039F"/>
    <w:rsid w:val="00A62D4B"/>
    <w:rsid w:val="00A638E4"/>
    <w:rsid w:val="00A80A97"/>
    <w:rsid w:val="00A80E1C"/>
    <w:rsid w:val="00A82626"/>
    <w:rsid w:val="00A85BD8"/>
    <w:rsid w:val="00A90586"/>
    <w:rsid w:val="00A90AE3"/>
    <w:rsid w:val="00A910B2"/>
    <w:rsid w:val="00AA349B"/>
    <w:rsid w:val="00AA3AEF"/>
    <w:rsid w:val="00AC1B85"/>
    <w:rsid w:val="00AC4526"/>
    <w:rsid w:val="00AC499B"/>
    <w:rsid w:val="00AD068A"/>
    <w:rsid w:val="00AD535E"/>
    <w:rsid w:val="00AD78CF"/>
    <w:rsid w:val="00AE170A"/>
    <w:rsid w:val="00AE5736"/>
    <w:rsid w:val="00AE63C1"/>
    <w:rsid w:val="00AF50B9"/>
    <w:rsid w:val="00B00E97"/>
    <w:rsid w:val="00B015DF"/>
    <w:rsid w:val="00B03AAB"/>
    <w:rsid w:val="00B04A07"/>
    <w:rsid w:val="00B06473"/>
    <w:rsid w:val="00B12A86"/>
    <w:rsid w:val="00B1522A"/>
    <w:rsid w:val="00B156FD"/>
    <w:rsid w:val="00B22F7D"/>
    <w:rsid w:val="00B23063"/>
    <w:rsid w:val="00B24078"/>
    <w:rsid w:val="00B25213"/>
    <w:rsid w:val="00B32BB1"/>
    <w:rsid w:val="00B343C4"/>
    <w:rsid w:val="00B36496"/>
    <w:rsid w:val="00B36536"/>
    <w:rsid w:val="00B43EDA"/>
    <w:rsid w:val="00B4449A"/>
    <w:rsid w:val="00B51291"/>
    <w:rsid w:val="00B60D5F"/>
    <w:rsid w:val="00B63A52"/>
    <w:rsid w:val="00B64188"/>
    <w:rsid w:val="00B70D79"/>
    <w:rsid w:val="00B77CE6"/>
    <w:rsid w:val="00B82702"/>
    <w:rsid w:val="00B852F4"/>
    <w:rsid w:val="00B869F3"/>
    <w:rsid w:val="00B903F3"/>
    <w:rsid w:val="00B92EF3"/>
    <w:rsid w:val="00BA0A56"/>
    <w:rsid w:val="00BA2E85"/>
    <w:rsid w:val="00BA5436"/>
    <w:rsid w:val="00BA65A8"/>
    <w:rsid w:val="00BA7F47"/>
    <w:rsid w:val="00BB24C4"/>
    <w:rsid w:val="00BB2A97"/>
    <w:rsid w:val="00BC39B8"/>
    <w:rsid w:val="00BD52E7"/>
    <w:rsid w:val="00BF1A23"/>
    <w:rsid w:val="00BF2C0A"/>
    <w:rsid w:val="00C03955"/>
    <w:rsid w:val="00C056A1"/>
    <w:rsid w:val="00C0686E"/>
    <w:rsid w:val="00C112F8"/>
    <w:rsid w:val="00C250D3"/>
    <w:rsid w:val="00C32E63"/>
    <w:rsid w:val="00C36036"/>
    <w:rsid w:val="00C47FCF"/>
    <w:rsid w:val="00C51C4D"/>
    <w:rsid w:val="00C52078"/>
    <w:rsid w:val="00C61089"/>
    <w:rsid w:val="00C66E07"/>
    <w:rsid w:val="00C72EE2"/>
    <w:rsid w:val="00C735C7"/>
    <w:rsid w:val="00C74660"/>
    <w:rsid w:val="00C74672"/>
    <w:rsid w:val="00C80453"/>
    <w:rsid w:val="00C814EB"/>
    <w:rsid w:val="00C84319"/>
    <w:rsid w:val="00C878EB"/>
    <w:rsid w:val="00C9381E"/>
    <w:rsid w:val="00C966DC"/>
    <w:rsid w:val="00C96C6D"/>
    <w:rsid w:val="00CA025C"/>
    <w:rsid w:val="00CA3641"/>
    <w:rsid w:val="00CB0D69"/>
    <w:rsid w:val="00CB27D4"/>
    <w:rsid w:val="00CC121D"/>
    <w:rsid w:val="00CC22FF"/>
    <w:rsid w:val="00CC3A32"/>
    <w:rsid w:val="00CC4DEA"/>
    <w:rsid w:val="00CD4157"/>
    <w:rsid w:val="00CD7B7C"/>
    <w:rsid w:val="00CE12E3"/>
    <w:rsid w:val="00CF2A39"/>
    <w:rsid w:val="00D03C39"/>
    <w:rsid w:val="00D03F6D"/>
    <w:rsid w:val="00D054D8"/>
    <w:rsid w:val="00D16EF3"/>
    <w:rsid w:val="00D21305"/>
    <w:rsid w:val="00D255D3"/>
    <w:rsid w:val="00D31093"/>
    <w:rsid w:val="00D332FF"/>
    <w:rsid w:val="00D5113A"/>
    <w:rsid w:val="00D516E1"/>
    <w:rsid w:val="00D565DC"/>
    <w:rsid w:val="00D63985"/>
    <w:rsid w:val="00D813A0"/>
    <w:rsid w:val="00D84EA8"/>
    <w:rsid w:val="00D86BB5"/>
    <w:rsid w:val="00D97699"/>
    <w:rsid w:val="00DA22FE"/>
    <w:rsid w:val="00DA24C0"/>
    <w:rsid w:val="00DA3EF2"/>
    <w:rsid w:val="00DB509E"/>
    <w:rsid w:val="00DC2351"/>
    <w:rsid w:val="00DC50FC"/>
    <w:rsid w:val="00DC7B62"/>
    <w:rsid w:val="00DD0667"/>
    <w:rsid w:val="00DD371C"/>
    <w:rsid w:val="00DE0639"/>
    <w:rsid w:val="00DE13AA"/>
    <w:rsid w:val="00DE3C6D"/>
    <w:rsid w:val="00DE3CF8"/>
    <w:rsid w:val="00DE5495"/>
    <w:rsid w:val="00DF34BD"/>
    <w:rsid w:val="00DF386A"/>
    <w:rsid w:val="00DF68EF"/>
    <w:rsid w:val="00E06112"/>
    <w:rsid w:val="00E06570"/>
    <w:rsid w:val="00E2275F"/>
    <w:rsid w:val="00E46F91"/>
    <w:rsid w:val="00E50BD5"/>
    <w:rsid w:val="00E51C3D"/>
    <w:rsid w:val="00E6420B"/>
    <w:rsid w:val="00E7313F"/>
    <w:rsid w:val="00E76D1F"/>
    <w:rsid w:val="00E809CA"/>
    <w:rsid w:val="00E80BA9"/>
    <w:rsid w:val="00E8607C"/>
    <w:rsid w:val="00EA191F"/>
    <w:rsid w:val="00EA532B"/>
    <w:rsid w:val="00EB23FB"/>
    <w:rsid w:val="00EB43F4"/>
    <w:rsid w:val="00EC01BF"/>
    <w:rsid w:val="00EC202D"/>
    <w:rsid w:val="00EC7FD2"/>
    <w:rsid w:val="00ED361F"/>
    <w:rsid w:val="00ED64C5"/>
    <w:rsid w:val="00EE4E43"/>
    <w:rsid w:val="00EE5E96"/>
    <w:rsid w:val="00EF0FAB"/>
    <w:rsid w:val="00EF4EC4"/>
    <w:rsid w:val="00F037B1"/>
    <w:rsid w:val="00F04F70"/>
    <w:rsid w:val="00F13D12"/>
    <w:rsid w:val="00F154E6"/>
    <w:rsid w:val="00F16B49"/>
    <w:rsid w:val="00F30B02"/>
    <w:rsid w:val="00F31B55"/>
    <w:rsid w:val="00F35713"/>
    <w:rsid w:val="00F42F03"/>
    <w:rsid w:val="00F43DD2"/>
    <w:rsid w:val="00F460E7"/>
    <w:rsid w:val="00F60194"/>
    <w:rsid w:val="00F620A3"/>
    <w:rsid w:val="00F6243B"/>
    <w:rsid w:val="00F66156"/>
    <w:rsid w:val="00F72DB5"/>
    <w:rsid w:val="00F80C4A"/>
    <w:rsid w:val="00F86540"/>
    <w:rsid w:val="00FA0871"/>
    <w:rsid w:val="00FB1D16"/>
    <w:rsid w:val="00FB2810"/>
    <w:rsid w:val="00FB6C53"/>
    <w:rsid w:val="00FC1091"/>
    <w:rsid w:val="00FC5F54"/>
    <w:rsid w:val="00FD3A4F"/>
    <w:rsid w:val="00FD3C26"/>
    <w:rsid w:val="00FD651D"/>
    <w:rsid w:val="00FE1FF0"/>
    <w:rsid w:val="00FE5FF8"/>
    <w:rsid w:val="00FE7342"/>
    <w:rsid w:val="00FF266B"/>
    <w:rsid w:val="00FF43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F2DEB3B"/>
  <w15:docId w15:val="{5DCE7032-3600-42CA-B17D-F38A15344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289"/>
    <w:pPr>
      <w:suppressAutoHyphens/>
    </w:pPr>
    <w:rPr>
      <w:kern w:val="1"/>
      <w:sz w:val="24"/>
      <w:szCs w:val="24"/>
      <w:lang w:val="en-US" w:eastAsia="ar-SA"/>
    </w:rPr>
  </w:style>
  <w:style w:type="paragraph" w:styleId="Heading1">
    <w:name w:val="heading 1"/>
    <w:basedOn w:val="Normal"/>
    <w:next w:val="Normal"/>
    <w:link w:val="Heading1Char"/>
    <w:qFormat/>
    <w:rsid w:val="00A17289"/>
    <w:pPr>
      <w:keepNext/>
      <w:tabs>
        <w:tab w:val="num" w:pos="0"/>
        <w:tab w:val="center" w:pos="6804"/>
      </w:tabs>
      <w:ind w:left="1451" w:hanging="992"/>
      <w:jc w:val="center"/>
      <w:outlineLvl w:val="0"/>
    </w:pPr>
    <w:rPr>
      <w:rFonts w:ascii="VNI-Times" w:hAnsi="VNI-Times" w:cs="VNI-Times"/>
      <w:sz w:val="26"/>
      <w:szCs w:val="20"/>
      <w:lang w:val="en-AU"/>
    </w:rPr>
  </w:style>
  <w:style w:type="paragraph" w:styleId="Heading2">
    <w:name w:val="heading 2"/>
    <w:basedOn w:val="Normal"/>
    <w:next w:val="Normal"/>
    <w:link w:val="Heading2Char"/>
    <w:qFormat/>
    <w:rsid w:val="00A17289"/>
    <w:pPr>
      <w:keepNext/>
      <w:keepLines/>
      <w:tabs>
        <w:tab w:val="num" w:pos="0"/>
      </w:tabs>
      <w:spacing w:after="240" w:line="340" w:lineRule="exact"/>
      <w:ind w:firstLine="720"/>
      <w:outlineLvl w:val="1"/>
    </w:pPr>
    <w:rPr>
      <w:b/>
      <w:bCs/>
      <w:szCs w:val="26"/>
    </w:rPr>
  </w:style>
  <w:style w:type="paragraph" w:styleId="Heading3">
    <w:name w:val="heading 3"/>
    <w:basedOn w:val="Normal"/>
    <w:next w:val="Normal"/>
    <w:link w:val="Heading3Char"/>
    <w:qFormat/>
    <w:rsid w:val="00A17289"/>
    <w:pPr>
      <w:keepNext/>
      <w:tabs>
        <w:tab w:val="num" w:pos="0"/>
      </w:tabs>
      <w:ind w:right="-108"/>
      <w:jc w:val="center"/>
      <w:outlineLvl w:val="2"/>
    </w:pPr>
    <w:rPr>
      <w:rFonts w:ascii="VNI-Times" w:hAnsi="VNI-Times" w:cs="VNI-Times"/>
      <w:sz w:val="26"/>
      <w:szCs w:val="20"/>
      <w:lang w:val="en-AU"/>
    </w:rPr>
  </w:style>
  <w:style w:type="paragraph" w:styleId="Heading4">
    <w:name w:val="heading 4"/>
    <w:basedOn w:val="Normal"/>
    <w:next w:val="Normal"/>
    <w:link w:val="Heading4Char"/>
    <w:qFormat/>
    <w:rsid w:val="00A17289"/>
    <w:pPr>
      <w:keepNext/>
      <w:tabs>
        <w:tab w:val="num" w:pos="0"/>
      </w:tabs>
      <w:ind w:left="864" w:hanging="864"/>
      <w:jc w:val="right"/>
      <w:outlineLvl w:val="3"/>
    </w:pPr>
    <w:rPr>
      <w:i/>
      <w:iCs/>
    </w:rPr>
  </w:style>
  <w:style w:type="paragraph" w:styleId="Heading7">
    <w:name w:val="heading 7"/>
    <w:basedOn w:val="Normal"/>
    <w:next w:val="Normal"/>
    <w:qFormat/>
    <w:rsid w:val="00A17289"/>
    <w:pPr>
      <w:keepNext/>
      <w:tabs>
        <w:tab w:val="num" w:pos="0"/>
      </w:tabs>
      <w:ind w:left="1296" w:hanging="1296"/>
      <w:jc w:val="center"/>
      <w:outlineLvl w:val="6"/>
    </w:pPr>
    <w:rPr>
      <w:rFonts w:ascii="VN-NTime" w:hAnsi="VN-NTime" w:cs="VN-NTime"/>
      <w:b/>
      <w:bCs/>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A17289"/>
    <w:rPr>
      <w:rFonts w:ascii="Times New Roman" w:eastAsia="Times New Roman" w:hAnsi="Times New Roman" w:cs="Times New Roman"/>
    </w:rPr>
  </w:style>
  <w:style w:type="character" w:customStyle="1" w:styleId="WW8Num1z1">
    <w:name w:val="WW8Num1z1"/>
    <w:rsid w:val="00A17289"/>
    <w:rPr>
      <w:rFonts w:ascii="Courier New" w:hAnsi="Courier New" w:cs="Courier New"/>
    </w:rPr>
  </w:style>
  <w:style w:type="character" w:customStyle="1" w:styleId="WW8Num1z2">
    <w:name w:val="WW8Num1z2"/>
    <w:rsid w:val="00A17289"/>
    <w:rPr>
      <w:rFonts w:ascii="Wingdings" w:hAnsi="Wingdings" w:cs="Wingdings"/>
    </w:rPr>
  </w:style>
  <w:style w:type="character" w:customStyle="1" w:styleId="WW8Num1z3">
    <w:name w:val="WW8Num1z3"/>
    <w:rsid w:val="00A17289"/>
    <w:rPr>
      <w:rFonts w:ascii="Symbol" w:hAnsi="Symbol" w:cs="Symbol"/>
    </w:rPr>
  </w:style>
  <w:style w:type="character" w:customStyle="1" w:styleId="WW8Num1z4">
    <w:name w:val="WW8Num1z4"/>
    <w:rsid w:val="00A17289"/>
  </w:style>
  <w:style w:type="character" w:customStyle="1" w:styleId="WW8Num1z5">
    <w:name w:val="WW8Num1z5"/>
    <w:rsid w:val="00A17289"/>
  </w:style>
  <w:style w:type="character" w:customStyle="1" w:styleId="WW8Num1z6">
    <w:name w:val="WW8Num1z6"/>
    <w:rsid w:val="00A17289"/>
  </w:style>
  <w:style w:type="character" w:customStyle="1" w:styleId="WW8Num1z7">
    <w:name w:val="WW8Num1z7"/>
    <w:rsid w:val="00A17289"/>
  </w:style>
  <w:style w:type="character" w:customStyle="1" w:styleId="WW8Num1z8">
    <w:name w:val="WW8Num1z8"/>
    <w:rsid w:val="00A17289"/>
  </w:style>
  <w:style w:type="character" w:customStyle="1" w:styleId="WW8Num2z0">
    <w:name w:val="WW8Num2z0"/>
    <w:rsid w:val="00A17289"/>
    <w:rPr>
      <w:rFonts w:ascii="Times New Roman" w:eastAsia="Times New Roman" w:hAnsi="Times New Roman" w:cs="Times New Roman"/>
      <w:b w:val="0"/>
      <w:bCs w:val="0"/>
      <w:sz w:val="28"/>
      <w:szCs w:val="28"/>
      <w:lang w:val="vi-VN"/>
    </w:rPr>
  </w:style>
  <w:style w:type="character" w:customStyle="1" w:styleId="WW8Num3z0">
    <w:name w:val="WW8Num3z0"/>
    <w:rsid w:val="00A17289"/>
    <w:rPr>
      <w:b w:val="0"/>
      <w:bCs w:val="0"/>
      <w:color w:val="auto"/>
      <w:sz w:val="28"/>
      <w:szCs w:val="28"/>
      <w:lang w:val="sv-SE"/>
    </w:rPr>
  </w:style>
  <w:style w:type="character" w:customStyle="1" w:styleId="WW8Num4z0">
    <w:name w:val="WW8Num4z0"/>
    <w:rsid w:val="00A17289"/>
    <w:rPr>
      <w:b w:val="0"/>
      <w:bCs w:val="0"/>
      <w:sz w:val="28"/>
      <w:szCs w:val="28"/>
    </w:rPr>
  </w:style>
  <w:style w:type="character" w:customStyle="1" w:styleId="WW8Num5z0">
    <w:name w:val="WW8Num5z0"/>
    <w:rsid w:val="00A17289"/>
    <w:rPr>
      <w:b w:val="0"/>
      <w:bCs w:val="0"/>
      <w:sz w:val="28"/>
      <w:szCs w:val="28"/>
    </w:rPr>
  </w:style>
  <w:style w:type="character" w:customStyle="1" w:styleId="WW8Num6z0">
    <w:name w:val="WW8Num6z0"/>
    <w:rsid w:val="00A17289"/>
    <w:rPr>
      <w:b w:val="0"/>
      <w:bCs w:val="0"/>
    </w:rPr>
  </w:style>
  <w:style w:type="character" w:customStyle="1" w:styleId="WW8Num7z0">
    <w:name w:val="WW8Num7z0"/>
    <w:rsid w:val="00A17289"/>
    <w:rPr>
      <w:b w:val="0"/>
      <w:bCs w:val="0"/>
    </w:rPr>
  </w:style>
  <w:style w:type="character" w:customStyle="1" w:styleId="WW8Num8z0">
    <w:name w:val="WW8Num8z0"/>
    <w:rsid w:val="00A17289"/>
    <w:rPr>
      <w:rFonts w:ascii="Times New Roman" w:eastAsia="Times New Roman" w:hAnsi="Times New Roman" w:cs="Times New Roman" w:hint="default"/>
      <w:color w:val="000000"/>
      <w:sz w:val="28"/>
      <w:szCs w:val="28"/>
      <w:lang w:val="sv-SE"/>
    </w:rPr>
  </w:style>
  <w:style w:type="character" w:customStyle="1" w:styleId="WW8Num8z1">
    <w:name w:val="WW8Num8z1"/>
    <w:rsid w:val="00A17289"/>
    <w:rPr>
      <w:rFonts w:ascii="Courier New" w:hAnsi="Courier New" w:cs="Courier New" w:hint="default"/>
    </w:rPr>
  </w:style>
  <w:style w:type="character" w:customStyle="1" w:styleId="WW8Num8z2">
    <w:name w:val="WW8Num8z2"/>
    <w:rsid w:val="00A17289"/>
    <w:rPr>
      <w:rFonts w:ascii="Wingdings" w:hAnsi="Wingdings" w:cs="Wingdings" w:hint="default"/>
    </w:rPr>
  </w:style>
  <w:style w:type="character" w:customStyle="1" w:styleId="WW8Num8z3">
    <w:name w:val="WW8Num8z3"/>
    <w:rsid w:val="00A17289"/>
    <w:rPr>
      <w:rFonts w:ascii="Symbol" w:hAnsi="Symbol" w:cs="Symbol" w:hint="default"/>
    </w:rPr>
  </w:style>
  <w:style w:type="character" w:customStyle="1" w:styleId="WW8Num8z4">
    <w:name w:val="WW8Num8z4"/>
    <w:rsid w:val="00A17289"/>
  </w:style>
  <w:style w:type="character" w:customStyle="1" w:styleId="WW8Num8z5">
    <w:name w:val="WW8Num8z5"/>
    <w:rsid w:val="00A17289"/>
  </w:style>
  <w:style w:type="character" w:customStyle="1" w:styleId="WW8Num8z6">
    <w:name w:val="WW8Num8z6"/>
    <w:rsid w:val="00A17289"/>
  </w:style>
  <w:style w:type="character" w:customStyle="1" w:styleId="WW8Num8z7">
    <w:name w:val="WW8Num8z7"/>
    <w:rsid w:val="00A17289"/>
  </w:style>
  <w:style w:type="character" w:customStyle="1" w:styleId="WW8Num8z8">
    <w:name w:val="WW8Num8z8"/>
    <w:rsid w:val="00A17289"/>
  </w:style>
  <w:style w:type="character" w:customStyle="1" w:styleId="WW8Num2z1">
    <w:name w:val="WW8Num2z1"/>
    <w:rsid w:val="00A17289"/>
    <w:rPr>
      <w:rFonts w:ascii="Courier New" w:hAnsi="Courier New" w:cs="Courier New"/>
    </w:rPr>
  </w:style>
  <w:style w:type="character" w:customStyle="1" w:styleId="WW8Num2z2">
    <w:name w:val="WW8Num2z2"/>
    <w:rsid w:val="00A17289"/>
    <w:rPr>
      <w:rFonts w:ascii="Wingdings" w:hAnsi="Wingdings" w:cs="Wingdings"/>
      <w:b/>
      <w:i w:val="0"/>
      <w:caps w:val="0"/>
      <w:smallCaps w:val="0"/>
      <w:strike w:val="0"/>
      <w:dstrike w:val="0"/>
      <w:color w:val="000000"/>
      <w:spacing w:val="0"/>
      <w:sz w:val="18"/>
    </w:rPr>
  </w:style>
  <w:style w:type="character" w:customStyle="1" w:styleId="WW8Num2z3">
    <w:name w:val="WW8Num2z3"/>
    <w:rsid w:val="00A17289"/>
    <w:rPr>
      <w:rFonts w:ascii="Symbol" w:hAnsi="Symbol" w:cs="Symbol"/>
    </w:rPr>
  </w:style>
  <w:style w:type="character" w:customStyle="1" w:styleId="WW8Num2z4">
    <w:name w:val="WW8Num2z4"/>
    <w:rsid w:val="00A17289"/>
  </w:style>
  <w:style w:type="character" w:customStyle="1" w:styleId="WW8Num2z5">
    <w:name w:val="WW8Num2z5"/>
    <w:rsid w:val="00A17289"/>
  </w:style>
  <w:style w:type="character" w:customStyle="1" w:styleId="WW8Num2z6">
    <w:name w:val="WW8Num2z6"/>
    <w:rsid w:val="00A17289"/>
  </w:style>
  <w:style w:type="character" w:customStyle="1" w:styleId="WW8Num2z7">
    <w:name w:val="WW8Num2z7"/>
    <w:rsid w:val="00A17289"/>
  </w:style>
  <w:style w:type="character" w:customStyle="1" w:styleId="WW8Num2z8">
    <w:name w:val="WW8Num2z8"/>
    <w:rsid w:val="00A17289"/>
  </w:style>
  <w:style w:type="character" w:customStyle="1" w:styleId="WW8Num3z1">
    <w:name w:val="WW8Num3z1"/>
    <w:rsid w:val="00A17289"/>
  </w:style>
  <w:style w:type="character" w:customStyle="1" w:styleId="WW8Num3z2">
    <w:name w:val="WW8Num3z2"/>
    <w:rsid w:val="00A17289"/>
  </w:style>
  <w:style w:type="character" w:customStyle="1" w:styleId="WW8Num3z3">
    <w:name w:val="WW8Num3z3"/>
    <w:rsid w:val="00A17289"/>
  </w:style>
  <w:style w:type="character" w:customStyle="1" w:styleId="WW8Num4z1">
    <w:name w:val="WW8Num4z1"/>
    <w:rsid w:val="00A17289"/>
    <w:rPr>
      <w:rFonts w:ascii="Courier New" w:hAnsi="Courier New" w:cs="Courier New"/>
    </w:rPr>
  </w:style>
  <w:style w:type="character" w:customStyle="1" w:styleId="WW8Num4z2">
    <w:name w:val="WW8Num4z2"/>
    <w:rsid w:val="00A17289"/>
    <w:rPr>
      <w:rFonts w:ascii="Wingdings" w:hAnsi="Wingdings" w:cs="Wingdings"/>
    </w:rPr>
  </w:style>
  <w:style w:type="character" w:customStyle="1" w:styleId="WW8Num4z3">
    <w:name w:val="WW8Num4z3"/>
    <w:rsid w:val="00A17289"/>
    <w:rPr>
      <w:rFonts w:ascii="Symbol" w:hAnsi="Symbol" w:cs="Symbol"/>
    </w:rPr>
  </w:style>
  <w:style w:type="character" w:customStyle="1" w:styleId="WW8Num4z4">
    <w:name w:val="WW8Num4z4"/>
    <w:rsid w:val="00A17289"/>
  </w:style>
  <w:style w:type="character" w:customStyle="1" w:styleId="WW8Num4z5">
    <w:name w:val="WW8Num4z5"/>
    <w:rsid w:val="00A17289"/>
  </w:style>
  <w:style w:type="character" w:customStyle="1" w:styleId="WW8Num4z6">
    <w:name w:val="WW8Num4z6"/>
    <w:rsid w:val="00A17289"/>
  </w:style>
  <w:style w:type="character" w:customStyle="1" w:styleId="WW8Num4z7">
    <w:name w:val="WW8Num4z7"/>
    <w:rsid w:val="00A17289"/>
  </w:style>
  <w:style w:type="character" w:customStyle="1" w:styleId="WW8Num4z8">
    <w:name w:val="WW8Num4z8"/>
    <w:rsid w:val="00A17289"/>
  </w:style>
  <w:style w:type="character" w:customStyle="1" w:styleId="WW-DefaultParagraphFont">
    <w:name w:val="WW-Default Paragraph Font"/>
    <w:rsid w:val="00A17289"/>
  </w:style>
  <w:style w:type="character" w:customStyle="1" w:styleId="WW-DefaultParagraphFont1">
    <w:name w:val="WW-Default Paragraph Font1"/>
    <w:rsid w:val="00A17289"/>
  </w:style>
  <w:style w:type="character" w:customStyle="1" w:styleId="WW-DefaultParagraphFont11">
    <w:name w:val="WW-Default Paragraph Font11"/>
    <w:rsid w:val="00A17289"/>
  </w:style>
  <w:style w:type="character" w:customStyle="1" w:styleId="WW-DefaultParagraphFont111">
    <w:name w:val="WW-Default Paragraph Font111"/>
    <w:rsid w:val="00A17289"/>
  </w:style>
  <w:style w:type="character" w:customStyle="1" w:styleId="WW-DefaultParagraphFont1111">
    <w:name w:val="WW-Default Paragraph Font1111"/>
    <w:rsid w:val="00A17289"/>
  </w:style>
  <w:style w:type="character" w:customStyle="1" w:styleId="WW-DefaultParagraphFont11111">
    <w:name w:val="WW-Default Paragraph Font11111"/>
    <w:rsid w:val="00A17289"/>
  </w:style>
  <w:style w:type="character" w:customStyle="1" w:styleId="WW8Num3z4">
    <w:name w:val="WW8Num3z4"/>
    <w:rsid w:val="00A17289"/>
  </w:style>
  <w:style w:type="character" w:customStyle="1" w:styleId="WW8Num3z5">
    <w:name w:val="WW8Num3z5"/>
    <w:rsid w:val="00A17289"/>
  </w:style>
  <w:style w:type="character" w:customStyle="1" w:styleId="WW8Num3z6">
    <w:name w:val="WW8Num3z6"/>
    <w:rsid w:val="00A17289"/>
  </w:style>
  <w:style w:type="character" w:customStyle="1" w:styleId="WW8Num3z7">
    <w:name w:val="WW8Num3z7"/>
    <w:rsid w:val="00A17289"/>
  </w:style>
  <w:style w:type="character" w:customStyle="1" w:styleId="WW8Num3z8">
    <w:name w:val="WW8Num3z8"/>
    <w:rsid w:val="00A17289"/>
  </w:style>
  <w:style w:type="character" w:customStyle="1" w:styleId="WW-DefaultParagraphFont111111">
    <w:name w:val="WW-Default Paragraph Font111111"/>
    <w:rsid w:val="00A17289"/>
  </w:style>
  <w:style w:type="character" w:customStyle="1" w:styleId="WW-DefaultParagraphFont1111111">
    <w:name w:val="WW-Default Paragraph Font1111111"/>
    <w:rsid w:val="00A17289"/>
  </w:style>
  <w:style w:type="character" w:customStyle="1" w:styleId="WW8Num5z1">
    <w:name w:val="WW8Num5z1"/>
    <w:rsid w:val="00A17289"/>
    <w:rPr>
      <w:rFonts w:ascii="OpenSymbol" w:hAnsi="OpenSymbol" w:cs="OpenSymbol"/>
      <w:b/>
      <w:bCs/>
    </w:rPr>
  </w:style>
  <w:style w:type="character" w:customStyle="1" w:styleId="WW8Num5z2">
    <w:name w:val="WW8Num5z2"/>
    <w:rsid w:val="00A17289"/>
    <w:rPr>
      <w:rFonts w:ascii="Wingdings" w:hAnsi="Wingdings" w:cs="Wingdings" w:hint="default"/>
    </w:rPr>
  </w:style>
  <w:style w:type="character" w:customStyle="1" w:styleId="WW8Num5z3">
    <w:name w:val="WW8Num5z3"/>
    <w:rsid w:val="00A17289"/>
    <w:rPr>
      <w:rFonts w:ascii="Symbol" w:hAnsi="Symbol" w:cs="Symbol" w:hint="default"/>
    </w:rPr>
  </w:style>
  <w:style w:type="character" w:customStyle="1" w:styleId="WW8Num6z1">
    <w:name w:val="WW8Num6z1"/>
    <w:rsid w:val="00A17289"/>
    <w:rPr>
      <w:rFonts w:ascii="Courier New" w:hAnsi="Courier New" w:cs="Courier New" w:hint="default"/>
    </w:rPr>
  </w:style>
  <w:style w:type="character" w:customStyle="1" w:styleId="WW8Num6z2">
    <w:name w:val="WW8Num6z2"/>
    <w:rsid w:val="00A17289"/>
    <w:rPr>
      <w:rFonts w:ascii="Wingdings" w:hAnsi="Wingdings" w:cs="Wingdings" w:hint="default"/>
    </w:rPr>
  </w:style>
  <w:style w:type="character" w:customStyle="1" w:styleId="WW8Num6z3">
    <w:name w:val="WW8Num6z3"/>
    <w:rsid w:val="00A17289"/>
    <w:rPr>
      <w:rFonts w:ascii="Symbol" w:hAnsi="Symbol" w:cs="Symbol" w:hint="default"/>
    </w:rPr>
  </w:style>
  <w:style w:type="character" w:customStyle="1" w:styleId="WW8Num7z1">
    <w:name w:val="WW8Num7z1"/>
    <w:rsid w:val="00A17289"/>
    <w:rPr>
      <w:rFonts w:ascii="Courier New" w:hAnsi="Courier New" w:cs="Courier New" w:hint="default"/>
    </w:rPr>
  </w:style>
  <w:style w:type="character" w:customStyle="1" w:styleId="WW8Num7z2">
    <w:name w:val="WW8Num7z2"/>
    <w:rsid w:val="00A17289"/>
    <w:rPr>
      <w:rFonts w:ascii="Wingdings" w:hAnsi="Wingdings" w:cs="Wingdings" w:hint="default"/>
    </w:rPr>
  </w:style>
  <w:style w:type="character" w:customStyle="1" w:styleId="WW8Num7z3">
    <w:name w:val="WW8Num7z3"/>
    <w:rsid w:val="00A17289"/>
    <w:rPr>
      <w:rFonts w:ascii="Symbol" w:hAnsi="Symbol" w:cs="Symbol" w:hint="default"/>
    </w:rPr>
  </w:style>
  <w:style w:type="character" w:customStyle="1" w:styleId="WW-DefaultParagraphFont11111111">
    <w:name w:val="WW-Default Paragraph Font11111111"/>
    <w:rsid w:val="00A17289"/>
  </w:style>
  <w:style w:type="character" w:customStyle="1" w:styleId="WW-DefaultParagraphFont111111111">
    <w:name w:val="WW-Default Paragraph Font111111111"/>
    <w:rsid w:val="00A17289"/>
  </w:style>
  <w:style w:type="character" w:customStyle="1" w:styleId="WW-DefaultParagraphFont1111111111">
    <w:name w:val="WW-Default Paragraph Font1111111111"/>
    <w:rsid w:val="00A17289"/>
  </w:style>
  <w:style w:type="character" w:customStyle="1" w:styleId="WW-DefaultParagraphFont11111111111">
    <w:name w:val="WW-Default Paragraph Font11111111111"/>
    <w:rsid w:val="00A17289"/>
  </w:style>
  <w:style w:type="character" w:customStyle="1" w:styleId="WW-DefaultParagraphFont111111111111">
    <w:name w:val="WW-Default Paragraph Font111111111111"/>
    <w:rsid w:val="00A17289"/>
  </w:style>
  <w:style w:type="character" w:customStyle="1" w:styleId="WW-DefaultParagraphFont1111111111111">
    <w:name w:val="WW-Default Paragraph Font1111111111111"/>
    <w:rsid w:val="00A17289"/>
  </w:style>
  <w:style w:type="character" w:customStyle="1" w:styleId="WW-DefaultParagraphFont11111111111111">
    <w:name w:val="WW-Default Paragraph Font11111111111111"/>
    <w:rsid w:val="00A17289"/>
  </w:style>
  <w:style w:type="character" w:customStyle="1" w:styleId="WW-DefaultParagraphFont111111111111111">
    <w:name w:val="WW-Default Paragraph Font111111111111111"/>
    <w:rsid w:val="00A17289"/>
  </w:style>
  <w:style w:type="character" w:customStyle="1" w:styleId="WW-DefaultParagraphFont1111111111111111">
    <w:name w:val="WW-Default Paragraph Font1111111111111111"/>
    <w:rsid w:val="00A17289"/>
  </w:style>
  <w:style w:type="character" w:customStyle="1" w:styleId="WW-DefaultParagraphFont11111111111111111">
    <w:name w:val="WW-Default Paragraph Font11111111111111111"/>
    <w:rsid w:val="00A17289"/>
  </w:style>
  <w:style w:type="character" w:customStyle="1" w:styleId="WW-DefaultParagraphFont111111111111111111">
    <w:name w:val="WW-Default Paragraph Font111111111111111111"/>
    <w:rsid w:val="00A17289"/>
  </w:style>
  <w:style w:type="character" w:customStyle="1" w:styleId="WW-DefaultParagraphFont1111111111111111111">
    <w:name w:val="WW-Default Paragraph Font1111111111111111111"/>
    <w:rsid w:val="00A17289"/>
  </w:style>
  <w:style w:type="character" w:customStyle="1" w:styleId="WW-DefaultParagraphFont11111111111111111111">
    <w:name w:val="WW-Default Paragraph Font11111111111111111111"/>
    <w:rsid w:val="00A17289"/>
  </w:style>
  <w:style w:type="character" w:customStyle="1" w:styleId="WW-DefaultParagraphFont111111111111111111111">
    <w:name w:val="WW-Default Paragraph Font111111111111111111111"/>
    <w:rsid w:val="00A17289"/>
  </w:style>
  <w:style w:type="character" w:customStyle="1" w:styleId="WW-DefaultParagraphFont1111111111111111111111">
    <w:name w:val="WW-Default Paragraph Font1111111111111111111111"/>
    <w:rsid w:val="00A17289"/>
  </w:style>
  <w:style w:type="character" w:customStyle="1" w:styleId="WW-DefaultParagraphFont11111111111111111111111">
    <w:name w:val="WW-Default Paragraph Font11111111111111111111111"/>
    <w:rsid w:val="00A17289"/>
  </w:style>
  <w:style w:type="character" w:customStyle="1" w:styleId="Heading7Char">
    <w:name w:val="Heading 7 Char"/>
    <w:rsid w:val="00A17289"/>
    <w:rPr>
      <w:rFonts w:ascii="VN-NTime" w:eastAsia="Times New Roman" w:hAnsi="VN-NTime" w:cs="VN-NTime"/>
      <w:b/>
      <w:bCs/>
      <w:sz w:val="26"/>
      <w:szCs w:val="20"/>
    </w:rPr>
  </w:style>
  <w:style w:type="character" w:customStyle="1" w:styleId="WW-DefaultParagraphFont111111111111111111111111">
    <w:name w:val="WW-Default Paragraph Font111111111111111111111111"/>
    <w:rsid w:val="00A17289"/>
  </w:style>
  <w:style w:type="character" w:customStyle="1" w:styleId="WW-DefaultParagraphFont1111111111111111111111111">
    <w:name w:val="WW-Default Paragraph Font1111111111111111111111111"/>
    <w:rsid w:val="00A17289"/>
  </w:style>
  <w:style w:type="character" w:customStyle="1" w:styleId="WW-DefaultParagraphFont11111111111111111111111111">
    <w:name w:val="WW-Default Paragraph Font11111111111111111111111111"/>
    <w:rsid w:val="00A17289"/>
  </w:style>
  <w:style w:type="character" w:customStyle="1" w:styleId="Absatz-Standardschriftart">
    <w:name w:val="Absatz-Standardschriftart"/>
    <w:rsid w:val="00A17289"/>
  </w:style>
  <w:style w:type="character" w:customStyle="1" w:styleId="WW-Absatz-Standardschriftart">
    <w:name w:val="WW-Absatz-Standardschriftart"/>
    <w:rsid w:val="00A17289"/>
  </w:style>
  <w:style w:type="character" w:customStyle="1" w:styleId="WW-Absatz-Standardschriftart1">
    <w:name w:val="WW-Absatz-Standardschriftart1"/>
    <w:rsid w:val="00A17289"/>
  </w:style>
  <w:style w:type="character" w:customStyle="1" w:styleId="WW-Absatz-Standardschriftart11">
    <w:name w:val="WW-Absatz-Standardschriftart11"/>
    <w:rsid w:val="00A17289"/>
  </w:style>
  <w:style w:type="character" w:customStyle="1" w:styleId="WW-DefaultParagraphFont111111111111111111111111111">
    <w:name w:val="WW-Default Paragraph Font111111111111111111111111111"/>
    <w:rsid w:val="00A17289"/>
  </w:style>
  <w:style w:type="character" w:customStyle="1" w:styleId="WW-Absatz-Standardschriftart111">
    <w:name w:val="WW-Absatz-Standardschriftart111"/>
    <w:rsid w:val="00A17289"/>
  </w:style>
  <w:style w:type="character" w:customStyle="1" w:styleId="WW-DefaultParagraphFont1111111111111111111111111111">
    <w:name w:val="WW-Default Paragraph Font1111111111111111111111111111"/>
    <w:rsid w:val="00A17289"/>
  </w:style>
  <w:style w:type="character" w:customStyle="1" w:styleId="WW-Absatz-Standardschriftart1111">
    <w:name w:val="WW-Absatz-Standardschriftart1111"/>
    <w:rsid w:val="00A17289"/>
  </w:style>
  <w:style w:type="character" w:customStyle="1" w:styleId="WW-Absatz-Standardschriftart11111">
    <w:name w:val="WW-Absatz-Standardschriftart11111"/>
    <w:rsid w:val="00A17289"/>
  </w:style>
  <w:style w:type="character" w:customStyle="1" w:styleId="WW-Absatz-Standardschriftart111111">
    <w:name w:val="WW-Absatz-Standardschriftart111111"/>
    <w:rsid w:val="00A17289"/>
  </w:style>
  <w:style w:type="character" w:customStyle="1" w:styleId="WW-Absatz-Standardschriftart1111111">
    <w:name w:val="WW-Absatz-Standardschriftart1111111"/>
    <w:rsid w:val="00A17289"/>
  </w:style>
  <w:style w:type="character" w:customStyle="1" w:styleId="WW-Absatz-Standardschriftart11111111">
    <w:name w:val="WW-Absatz-Standardschriftart11111111"/>
    <w:rsid w:val="00A17289"/>
  </w:style>
  <w:style w:type="character" w:customStyle="1" w:styleId="WW-Absatz-Standardschriftart111111111">
    <w:name w:val="WW-Absatz-Standardschriftart111111111"/>
    <w:rsid w:val="00A17289"/>
  </w:style>
  <w:style w:type="character" w:customStyle="1" w:styleId="WW-Absatz-Standardschriftart1111111111">
    <w:name w:val="WW-Absatz-Standardschriftart1111111111"/>
    <w:rsid w:val="00A17289"/>
  </w:style>
  <w:style w:type="character" w:customStyle="1" w:styleId="WW-Absatz-Standardschriftart11111111111">
    <w:name w:val="WW-Absatz-Standardschriftart11111111111"/>
    <w:rsid w:val="00A17289"/>
  </w:style>
  <w:style w:type="character" w:customStyle="1" w:styleId="WW-Absatz-Standardschriftart111111111111">
    <w:name w:val="WW-Absatz-Standardschriftart111111111111"/>
    <w:rsid w:val="00A17289"/>
  </w:style>
  <w:style w:type="character" w:customStyle="1" w:styleId="WW-Absatz-Standardschriftart1111111111111">
    <w:name w:val="WW-Absatz-Standardschriftart1111111111111"/>
    <w:rsid w:val="00A17289"/>
  </w:style>
  <w:style w:type="character" w:customStyle="1" w:styleId="WW-Absatz-Standardschriftart11111111111111">
    <w:name w:val="WW-Absatz-Standardschriftart11111111111111"/>
    <w:rsid w:val="00A17289"/>
  </w:style>
  <w:style w:type="character" w:customStyle="1" w:styleId="WW-Absatz-Standardschriftart111111111111111">
    <w:name w:val="WW-Absatz-Standardschriftart111111111111111"/>
    <w:rsid w:val="00A17289"/>
  </w:style>
  <w:style w:type="character" w:customStyle="1" w:styleId="WW-Absatz-Standardschriftart1111111111111111">
    <w:name w:val="WW-Absatz-Standardschriftart1111111111111111"/>
    <w:rsid w:val="00A17289"/>
  </w:style>
  <w:style w:type="character" w:customStyle="1" w:styleId="WW-Absatz-Standardschriftart11111111111111111">
    <w:name w:val="WW-Absatz-Standardschriftart11111111111111111"/>
    <w:rsid w:val="00A17289"/>
  </w:style>
  <w:style w:type="character" w:customStyle="1" w:styleId="WW-Absatz-Standardschriftart111111111111111111">
    <w:name w:val="WW-Absatz-Standardschriftart111111111111111111"/>
    <w:rsid w:val="00A17289"/>
  </w:style>
  <w:style w:type="character" w:customStyle="1" w:styleId="WW-Absatz-Standardschriftart1111111111111111111">
    <w:name w:val="WW-Absatz-Standardschriftart1111111111111111111"/>
    <w:rsid w:val="00A17289"/>
  </w:style>
  <w:style w:type="character" w:customStyle="1" w:styleId="WW-Absatz-Standardschriftart11111111111111111111">
    <w:name w:val="WW-Absatz-Standardschriftart11111111111111111111"/>
    <w:rsid w:val="00A17289"/>
  </w:style>
  <w:style w:type="character" w:customStyle="1" w:styleId="WW-Absatz-Standardschriftart111111111111111111111">
    <w:name w:val="WW-Absatz-Standardschriftart111111111111111111111"/>
    <w:rsid w:val="00A17289"/>
  </w:style>
  <w:style w:type="character" w:customStyle="1" w:styleId="WW-Absatz-Standardschriftart1111111111111111111111">
    <w:name w:val="WW-Absatz-Standardschriftart1111111111111111111111"/>
    <w:rsid w:val="00A17289"/>
  </w:style>
  <w:style w:type="character" w:customStyle="1" w:styleId="WW-Absatz-Standardschriftart11111111111111111111111">
    <w:name w:val="WW-Absatz-Standardschriftart11111111111111111111111"/>
    <w:rsid w:val="00A17289"/>
  </w:style>
  <w:style w:type="character" w:customStyle="1" w:styleId="WW-Absatz-Standardschriftart111111111111111111111111">
    <w:name w:val="WW-Absatz-Standardschriftart111111111111111111111111"/>
    <w:rsid w:val="00A17289"/>
  </w:style>
  <w:style w:type="character" w:customStyle="1" w:styleId="WW-Absatz-Standardschriftart1111111111111111111111111">
    <w:name w:val="WW-Absatz-Standardschriftart1111111111111111111111111"/>
    <w:rsid w:val="00A17289"/>
  </w:style>
  <w:style w:type="character" w:customStyle="1" w:styleId="WW-Absatz-Standardschriftart11111111111111111111111111">
    <w:name w:val="WW-Absatz-Standardschriftart11111111111111111111111111"/>
    <w:rsid w:val="00A17289"/>
  </w:style>
  <w:style w:type="character" w:customStyle="1" w:styleId="WW-Absatz-Standardschriftart111111111111111111111111111">
    <w:name w:val="WW-Absatz-Standardschriftart111111111111111111111111111"/>
    <w:rsid w:val="00A17289"/>
  </w:style>
  <w:style w:type="character" w:customStyle="1" w:styleId="WW-Absatz-Standardschriftart1111111111111111111111111111">
    <w:name w:val="WW-Absatz-Standardschriftart1111111111111111111111111111"/>
    <w:rsid w:val="00A17289"/>
  </w:style>
  <w:style w:type="character" w:customStyle="1" w:styleId="WW-Absatz-Standardschriftart11111111111111111111111111111">
    <w:name w:val="WW-Absatz-Standardschriftart11111111111111111111111111111"/>
    <w:rsid w:val="00A17289"/>
  </w:style>
  <w:style w:type="character" w:customStyle="1" w:styleId="WW-Absatz-Standardschriftart111111111111111111111111111111">
    <w:name w:val="WW-Absatz-Standardschriftart111111111111111111111111111111"/>
    <w:rsid w:val="00A17289"/>
  </w:style>
  <w:style w:type="character" w:customStyle="1" w:styleId="WW-Absatz-Standardschriftart1111111111111111111111111111111">
    <w:name w:val="WW-Absatz-Standardschriftart1111111111111111111111111111111"/>
    <w:rsid w:val="00A17289"/>
  </w:style>
  <w:style w:type="character" w:customStyle="1" w:styleId="WW-Absatz-Standardschriftart11111111111111111111111111111111">
    <w:name w:val="WW-Absatz-Standardschriftart11111111111111111111111111111111"/>
    <w:rsid w:val="00A17289"/>
  </w:style>
  <w:style w:type="character" w:customStyle="1" w:styleId="WW-Absatz-Standardschriftart111111111111111111111111111111111">
    <w:name w:val="WW-Absatz-Standardschriftart111111111111111111111111111111111"/>
    <w:rsid w:val="00A17289"/>
  </w:style>
  <w:style w:type="character" w:customStyle="1" w:styleId="WW-Absatz-Standardschriftart1111111111111111111111111111111111">
    <w:name w:val="WW-Absatz-Standardschriftart1111111111111111111111111111111111"/>
    <w:rsid w:val="00A17289"/>
  </w:style>
  <w:style w:type="character" w:customStyle="1" w:styleId="WW-Absatz-Standardschriftart11111111111111111111111111111111111">
    <w:name w:val="WW-Absatz-Standardschriftart11111111111111111111111111111111111"/>
    <w:rsid w:val="00A17289"/>
  </w:style>
  <w:style w:type="character" w:customStyle="1" w:styleId="WW-Absatz-Standardschriftart111111111111111111111111111111111111">
    <w:name w:val="WW-Absatz-Standardschriftart111111111111111111111111111111111111"/>
    <w:rsid w:val="00A17289"/>
  </w:style>
  <w:style w:type="character" w:customStyle="1" w:styleId="WW-Absatz-Standardschriftart1111111111111111111111111111111111111">
    <w:name w:val="WW-Absatz-Standardschriftart1111111111111111111111111111111111111"/>
    <w:rsid w:val="00A17289"/>
  </w:style>
  <w:style w:type="character" w:customStyle="1" w:styleId="WW-Absatz-Standardschriftart11111111111111111111111111111111111111">
    <w:name w:val="WW-Absatz-Standardschriftart11111111111111111111111111111111111111"/>
    <w:rsid w:val="00A17289"/>
  </w:style>
  <w:style w:type="character" w:customStyle="1" w:styleId="WW-Absatz-Standardschriftart111111111111111111111111111111111111111">
    <w:name w:val="WW-Absatz-Standardschriftart111111111111111111111111111111111111111"/>
    <w:rsid w:val="00A17289"/>
  </w:style>
  <w:style w:type="character" w:customStyle="1" w:styleId="WW-Absatz-Standardschriftart1111111111111111111111111111111111111111">
    <w:name w:val="WW-Absatz-Standardschriftart1111111111111111111111111111111111111111"/>
    <w:rsid w:val="00A17289"/>
  </w:style>
  <w:style w:type="character" w:customStyle="1" w:styleId="WW-Absatz-Standardschriftart11111111111111111111111111111111111111111">
    <w:name w:val="WW-Absatz-Standardschriftart11111111111111111111111111111111111111111"/>
    <w:rsid w:val="00A17289"/>
  </w:style>
  <w:style w:type="character" w:customStyle="1" w:styleId="WW-Absatz-Standardschriftart111111111111111111111111111111111111111111">
    <w:name w:val="WW-Absatz-Standardschriftart111111111111111111111111111111111111111111"/>
    <w:rsid w:val="00A17289"/>
  </w:style>
  <w:style w:type="character" w:customStyle="1" w:styleId="WW-Absatz-Standardschriftart1111111111111111111111111111111111111111111">
    <w:name w:val="WW-Absatz-Standardschriftart1111111111111111111111111111111111111111111"/>
    <w:rsid w:val="00A17289"/>
  </w:style>
  <w:style w:type="character" w:customStyle="1" w:styleId="WW-DefaultParagraphFont11111111111111111111111111111">
    <w:name w:val="WW-Default Paragraph Font11111111111111111111111111111"/>
    <w:rsid w:val="00A17289"/>
  </w:style>
  <w:style w:type="character" w:styleId="Hyperlink">
    <w:name w:val="Hyperlink"/>
    <w:rsid w:val="00A17289"/>
    <w:rPr>
      <w:color w:val="0000FF"/>
      <w:u w:val="single"/>
    </w:rPr>
  </w:style>
  <w:style w:type="character" w:styleId="PageNumber">
    <w:name w:val="page number"/>
    <w:basedOn w:val="WW-DefaultParagraphFont11111111111111111111111111111"/>
    <w:rsid w:val="00A17289"/>
  </w:style>
  <w:style w:type="character" w:customStyle="1" w:styleId="Bullets">
    <w:name w:val="Bullets"/>
    <w:rsid w:val="00A17289"/>
    <w:rPr>
      <w:rFonts w:ascii="OpenSymbol" w:eastAsia="OpenSymbol" w:hAnsi="OpenSymbol" w:cs="OpenSymbol"/>
      <w:b/>
      <w:bCs/>
    </w:rPr>
  </w:style>
  <w:style w:type="character" w:customStyle="1" w:styleId="NumberingSymbols">
    <w:name w:val="Numbering Symbols"/>
    <w:rsid w:val="00A17289"/>
  </w:style>
  <w:style w:type="character" w:customStyle="1" w:styleId="Chmim">
    <w:name w:val="Chấm điểm"/>
    <w:rsid w:val="00A17289"/>
    <w:rPr>
      <w:rFonts w:ascii="OpenSymbol" w:eastAsia="OpenSymbol" w:hAnsi="OpenSymbol" w:cs="OpenSymbol"/>
    </w:rPr>
  </w:style>
  <w:style w:type="character" w:customStyle="1" w:styleId="BodyTextChar">
    <w:name w:val="Body Text Char"/>
    <w:uiPriority w:val="99"/>
    <w:rsid w:val="00A17289"/>
    <w:rPr>
      <w:rFonts w:eastAsia="Times New Roman" w:cs="Times New Roman"/>
      <w:sz w:val="24"/>
      <w:szCs w:val="24"/>
    </w:rPr>
  </w:style>
  <w:style w:type="character" w:customStyle="1" w:styleId="FooterChar">
    <w:name w:val="Footer Char"/>
    <w:uiPriority w:val="99"/>
    <w:rsid w:val="00A17289"/>
    <w:rPr>
      <w:rFonts w:eastAsia="Times New Roman" w:cs="Times New Roman"/>
      <w:sz w:val="24"/>
      <w:szCs w:val="24"/>
    </w:rPr>
  </w:style>
  <w:style w:type="character" w:customStyle="1" w:styleId="HeaderChar">
    <w:name w:val="Header Char"/>
    <w:uiPriority w:val="99"/>
    <w:rsid w:val="00A17289"/>
    <w:rPr>
      <w:rFonts w:eastAsia="Times New Roman" w:cs="Times New Roman"/>
      <w:sz w:val="24"/>
      <w:szCs w:val="24"/>
    </w:rPr>
  </w:style>
  <w:style w:type="character" w:customStyle="1" w:styleId="BalloonTextChar">
    <w:name w:val="Balloon Text Char"/>
    <w:rsid w:val="00A17289"/>
    <w:rPr>
      <w:rFonts w:ascii="Tahoma" w:eastAsia="Times New Roman" w:hAnsi="Tahoma" w:cs="Tahoma"/>
      <w:sz w:val="16"/>
      <w:szCs w:val="16"/>
    </w:rPr>
  </w:style>
  <w:style w:type="character" w:customStyle="1" w:styleId="ListLabel1">
    <w:name w:val="ListLabel 1"/>
    <w:rsid w:val="00A17289"/>
    <w:rPr>
      <w:rFonts w:cs="Courier New"/>
    </w:rPr>
  </w:style>
  <w:style w:type="character" w:styleId="Emphasis">
    <w:name w:val="Emphasis"/>
    <w:qFormat/>
    <w:rsid w:val="00A17289"/>
    <w:rPr>
      <w:i/>
      <w:iCs/>
    </w:rPr>
  </w:style>
  <w:style w:type="character" w:styleId="FollowedHyperlink">
    <w:name w:val="FollowedHyperlink"/>
    <w:qFormat/>
    <w:rsid w:val="00A17289"/>
    <w:rPr>
      <w:color w:val="800000"/>
      <w:u w:val="single"/>
    </w:rPr>
  </w:style>
  <w:style w:type="character" w:styleId="Strong">
    <w:name w:val="Strong"/>
    <w:qFormat/>
    <w:rsid w:val="00A17289"/>
    <w:rPr>
      <w:b/>
      <w:bCs/>
    </w:rPr>
  </w:style>
  <w:style w:type="character" w:customStyle="1" w:styleId="Heading20">
    <w:name w:val="Heading #2_"/>
    <w:rsid w:val="00A17289"/>
    <w:rPr>
      <w:b/>
      <w:bCs/>
      <w:sz w:val="31"/>
      <w:szCs w:val="31"/>
      <w:shd w:val="clear" w:color="auto" w:fill="FFFFFF"/>
    </w:rPr>
  </w:style>
  <w:style w:type="character" w:customStyle="1" w:styleId="BodyText1">
    <w:name w:val="Body Text1"/>
    <w:rsid w:val="00A17289"/>
    <w:rPr>
      <w:rFonts w:ascii="Times New Roman" w:hAnsi="Times New Roman" w:cs="Times New Roman"/>
      <w:sz w:val="26"/>
      <w:szCs w:val="26"/>
      <w:u w:val="none"/>
    </w:rPr>
  </w:style>
  <w:style w:type="paragraph" w:customStyle="1" w:styleId="Heading">
    <w:name w:val="Heading"/>
    <w:basedOn w:val="Normal"/>
    <w:next w:val="BodyText"/>
    <w:rsid w:val="00A17289"/>
    <w:pPr>
      <w:keepNext/>
      <w:spacing w:before="240" w:after="120"/>
    </w:pPr>
    <w:rPr>
      <w:rFonts w:ascii="Arial" w:eastAsia="Microsoft YaHei" w:hAnsi="Arial" w:cs="Mangal"/>
      <w:sz w:val="28"/>
      <w:szCs w:val="28"/>
    </w:rPr>
  </w:style>
  <w:style w:type="paragraph" w:styleId="BodyText">
    <w:name w:val="Body Text"/>
    <w:basedOn w:val="Normal"/>
    <w:link w:val="BodyTextChar1"/>
    <w:uiPriority w:val="99"/>
    <w:qFormat/>
    <w:rsid w:val="00A17289"/>
    <w:pPr>
      <w:spacing w:after="120"/>
    </w:pPr>
  </w:style>
  <w:style w:type="paragraph" w:styleId="List">
    <w:name w:val="List"/>
    <w:basedOn w:val="BodyText"/>
    <w:qFormat/>
    <w:rsid w:val="00A17289"/>
    <w:rPr>
      <w:rFonts w:cs="Mangal"/>
    </w:rPr>
  </w:style>
  <w:style w:type="paragraph" w:styleId="Caption">
    <w:name w:val="caption"/>
    <w:basedOn w:val="Normal"/>
    <w:qFormat/>
    <w:rsid w:val="00A17289"/>
    <w:pPr>
      <w:suppressLineNumbers/>
      <w:spacing w:before="120" w:after="120"/>
    </w:pPr>
    <w:rPr>
      <w:rFonts w:cs="Mangal"/>
      <w:i/>
      <w:iCs/>
    </w:rPr>
  </w:style>
  <w:style w:type="paragraph" w:customStyle="1" w:styleId="Index">
    <w:name w:val="Index"/>
    <w:basedOn w:val="Normal"/>
    <w:rsid w:val="00A17289"/>
    <w:pPr>
      <w:suppressLineNumbers/>
    </w:pPr>
    <w:rPr>
      <w:rFonts w:cs="Mangal"/>
    </w:rPr>
  </w:style>
  <w:style w:type="paragraph" w:customStyle="1" w:styleId="Tiu">
    <w:name w:val="Tiêu đề"/>
    <w:basedOn w:val="Normal"/>
    <w:next w:val="BodyText"/>
    <w:rsid w:val="00A17289"/>
    <w:pPr>
      <w:keepNext/>
      <w:spacing w:before="240" w:after="120"/>
    </w:pPr>
    <w:rPr>
      <w:rFonts w:ascii="Arial" w:eastAsia="MS Mincho" w:hAnsi="Arial" w:cs="Tahoma"/>
      <w:sz w:val="28"/>
      <w:szCs w:val="28"/>
    </w:rPr>
  </w:style>
  <w:style w:type="paragraph" w:customStyle="1" w:styleId="Ph">
    <w:name w:val="Phụ đề"/>
    <w:basedOn w:val="Normal"/>
    <w:rsid w:val="00A17289"/>
    <w:pPr>
      <w:suppressLineNumbers/>
      <w:spacing w:before="120" w:after="120"/>
    </w:pPr>
    <w:rPr>
      <w:rFonts w:cs="Tahoma"/>
      <w:i/>
      <w:iCs/>
    </w:rPr>
  </w:style>
  <w:style w:type="paragraph" w:customStyle="1" w:styleId="Chmc">
    <w:name w:val="Chỉ mục"/>
    <w:basedOn w:val="Normal"/>
    <w:rsid w:val="00A17289"/>
    <w:pPr>
      <w:suppressLineNumbers/>
    </w:pPr>
    <w:rPr>
      <w:rFonts w:cs="Tahoma"/>
    </w:rPr>
  </w:style>
  <w:style w:type="paragraph" w:customStyle="1" w:styleId="CharCharCharCharCharCharCharCharCharCharCharChar">
    <w:name w:val="Char Char Char Char Char Char Char Char Char Char Char Char"/>
    <w:rsid w:val="00A17289"/>
    <w:pPr>
      <w:suppressAutoHyphens/>
      <w:spacing w:after="160" w:line="240" w:lineRule="exact"/>
    </w:pPr>
    <w:rPr>
      <w:rFonts w:ascii="Verdana" w:eastAsia="Arial" w:hAnsi="Verdana" w:cs="Verdana"/>
      <w:kern w:val="1"/>
      <w:lang w:val="en-US" w:eastAsia="ar-SA"/>
    </w:rPr>
  </w:style>
  <w:style w:type="paragraph" w:customStyle="1" w:styleId="CharCharChar">
    <w:name w:val="Char Char Char"/>
    <w:basedOn w:val="Normal"/>
    <w:rsid w:val="00A17289"/>
    <w:pPr>
      <w:spacing w:after="160" w:line="240" w:lineRule="exact"/>
    </w:pPr>
    <w:rPr>
      <w:rFonts w:ascii="Verdana" w:hAnsi="Verdana" w:cs="Verdana"/>
      <w:sz w:val="20"/>
      <w:szCs w:val="20"/>
    </w:rPr>
  </w:style>
  <w:style w:type="paragraph" w:styleId="Footer">
    <w:name w:val="footer"/>
    <w:basedOn w:val="Normal"/>
    <w:link w:val="FooterChar1"/>
    <w:uiPriority w:val="99"/>
    <w:qFormat/>
    <w:rsid w:val="00A17289"/>
    <w:pPr>
      <w:tabs>
        <w:tab w:val="center" w:pos="4320"/>
        <w:tab w:val="right" w:pos="8640"/>
      </w:tabs>
    </w:pPr>
  </w:style>
  <w:style w:type="paragraph" w:customStyle="1" w:styleId="TableContents">
    <w:name w:val="Table Contents"/>
    <w:basedOn w:val="Normal"/>
    <w:rsid w:val="00A17289"/>
    <w:pPr>
      <w:suppressLineNumbers/>
    </w:pPr>
  </w:style>
  <w:style w:type="paragraph" w:customStyle="1" w:styleId="TableHeading">
    <w:name w:val="Table Heading"/>
    <w:basedOn w:val="TableContents"/>
    <w:rsid w:val="00A17289"/>
    <w:pPr>
      <w:jc w:val="center"/>
    </w:pPr>
    <w:rPr>
      <w:b/>
      <w:bCs/>
    </w:rPr>
  </w:style>
  <w:style w:type="paragraph" w:customStyle="1" w:styleId="Framecontents">
    <w:name w:val="Frame contents"/>
    <w:basedOn w:val="BodyText"/>
    <w:rsid w:val="00A17289"/>
  </w:style>
  <w:style w:type="paragraph" w:styleId="Header">
    <w:name w:val="header"/>
    <w:basedOn w:val="Normal"/>
    <w:link w:val="HeaderChar1"/>
    <w:uiPriority w:val="99"/>
    <w:qFormat/>
    <w:rsid w:val="00A17289"/>
    <w:pPr>
      <w:suppressLineNumbers/>
      <w:tabs>
        <w:tab w:val="center" w:pos="4986"/>
        <w:tab w:val="right" w:pos="9972"/>
      </w:tabs>
    </w:pPr>
  </w:style>
  <w:style w:type="paragraph" w:customStyle="1" w:styleId="Nidungbng">
    <w:name w:val="Nội dung bảng"/>
    <w:basedOn w:val="Normal"/>
    <w:rsid w:val="00A17289"/>
    <w:pPr>
      <w:suppressLineNumbers/>
    </w:pPr>
  </w:style>
  <w:style w:type="paragraph" w:customStyle="1" w:styleId="Tiubng">
    <w:name w:val="Tiêu đề bảng"/>
    <w:basedOn w:val="Nidungbng"/>
    <w:rsid w:val="00A17289"/>
    <w:pPr>
      <w:jc w:val="center"/>
    </w:pPr>
    <w:rPr>
      <w:b/>
      <w:bCs/>
    </w:rPr>
  </w:style>
  <w:style w:type="paragraph" w:customStyle="1" w:styleId="Nidungkhung">
    <w:name w:val="Nội dung khung"/>
    <w:basedOn w:val="BodyText"/>
    <w:rsid w:val="00A17289"/>
  </w:style>
  <w:style w:type="paragraph" w:customStyle="1" w:styleId="PreformattedText">
    <w:name w:val="Preformatted Text"/>
    <w:basedOn w:val="Normal"/>
    <w:rsid w:val="00A17289"/>
    <w:rPr>
      <w:rFonts w:ascii="Courier New" w:eastAsia="NSimSun" w:hAnsi="Courier New" w:cs="Courier New"/>
      <w:sz w:val="20"/>
      <w:szCs w:val="20"/>
    </w:rPr>
  </w:style>
  <w:style w:type="paragraph" w:styleId="BalloonText">
    <w:name w:val="Balloon Text"/>
    <w:basedOn w:val="Normal"/>
    <w:link w:val="BalloonTextChar1"/>
    <w:qFormat/>
    <w:rsid w:val="00A17289"/>
    <w:rPr>
      <w:rFonts w:ascii="Tahoma" w:hAnsi="Tahoma" w:cs="Tahoma"/>
      <w:sz w:val="16"/>
      <w:szCs w:val="16"/>
    </w:rPr>
  </w:style>
  <w:style w:type="paragraph" w:styleId="ListParagraph">
    <w:name w:val="List Paragraph"/>
    <w:basedOn w:val="Normal"/>
    <w:uiPriority w:val="34"/>
    <w:qFormat/>
    <w:rsid w:val="00A17289"/>
    <w:pPr>
      <w:ind w:left="720"/>
    </w:pPr>
  </w:style>
  <w:style w:type="paragraph" w:styleId="BodyTextIndent">
    <w:name w:val="Body Text Indent"/>
    <w:basedOn w:val="Normal"/>
    <w:link w:val="BodyTextIndentChar"/>
    <w:qFormat/>
    <w:rsid w:val="00A17289"/>
    <w:pPr>
      <w:spacing w:before="280" w:after="280"/>
      <w:ind w:firstLine="743"/>
      <w:jc w:val="both"/>
    </w:pPr>
  </w:style>
  <w:style w:type="paragraph" w:customStyle="1" w:styleId="Body-bullets">
    <w:name w:val="Body-bullets"/>
    <w:basedOn w:val="Normal"/>
    <w:rsid w:val="00A17289"/>
    <w:pPr>
      <w:tabs>
        <w:tab w:val="left" w:pos="720"/>
      </w:tabs>
      <w:spacing w:before="120" w:after="120"/>
      <w:ind w:left="720" w:hanging="360"/>
      <w:jc w:val="both"/>
    </w:pPr>
    <w:rPr>
      <w:rFonts w:ascii=".VnTime" w:hAnsi=".VnTime" w:cs=".VnTime"/>
      <w:sz w:val="28"/>
      <w:szCs w:val="20"/>
    </w:rPr>
  </w:style>
  <w:style w:type="paragraph" w:styleId="NormalWeb">
    <w:name w:val="Normal (Web)"/>
    <w:basedOn w:val="Normal"/>
    <w:qFormat/>
    <w:rsid w:val="00A17289"/>
    <w:pPr>
      <w:spacing w:before="280" w:after="280"/>
    </w:pPr>
  </w:style>
  <w:style w:type="paragraph" w:customStyle="1" w:styleId="1">
    <w:name w:val="1"/>
    <w:basedOn w:val="Normal"/>
    <w:rsid w:val="00A17289"/>
    <w:pPr>
      <w:spacing w:line="288" w:lineRule="auto"/>
      <w:ind w:firstLine="720"/>
      <w:jc w:val="both"/>
    </w:pPr>
    <w:rPr>
      <w:rFonts w:eastAsia="Calibri"/>
      <w:b/>
      <w:bCs/>
      <w:color w:val="FF0000"/>
      <w:szCs w:val="22"/>
    </w:rPr>
  </w:style>
  <w:style w:type="paragraph" w:customStyle="1" w:styleId="Normal1">
    <w:name w:val="Normal1"/>
    <w:rsid w:val="00A17289"/>
    <w:pPr>
      <w:suppressAutoHyphens/>
      <w:spacing w:line="276" w:lineRule="auto"/>
    </w:pPr>
    <w:rPr>
      <w:rFonts w:ascii="Arial" w:eastAsia="Arial" w:hAnsi="Arial" w:cs="Arial"/>
      <w:color w:val="000000"/>
      <w:kern w:val="1"/>
      <w:sz w:val="22"/>
      <w:szCs w:val="22"/>
      <w:lang w:val="en-US" w:eastAsia="ar-SA"/>
    </w:rPr>
  </w:style>
  <w:style w:type="paragraph" w:customStyle="1" w:styleId="Standard">
    <w:name w:val="Standard"/>
    <w:uiPriority w:val="99"/>
    <w:rsid w:val="00A17289"/>
    <w:pPr>
      <w:suppressAutoHyphens/>
      <w:textAlignment w:val="baseline"/>
    </w:pPr>
    <w:rPr>
      <w:kern w:val="1"/>
      <w:sz w:val="24"/>
      <w:szCs w:val="24"/>
      <w:lang w:val="en-US" w:eastAsia="ar-SA"/>
    </w:rPr>
  </w:style>
  <w:style w:type="paragraph" w:customStyle="1" w:styleId="Heading21">
    <w:name w:val="Heading #2"/>
    <w:basedOn w:val="Normal"/>
    <w:rsid w:val="00A17289"/>
    <w:pPr>
      <w:widowControl w:val="0"/>
      <w:shd w:val="clear" w:color="auto" w:fill="FFFFFF"/>
      <w:suppressAutoHyphens w:val="0"/>
      <w:spacing w:before="660" w:after="120" w:line="240" w:lineRule="atLeast"/>
      <w:ind w:hanging="340"/>
    </w:pPr>
    <w:rPr>
      <w:b/>
      <w:bCs/>
      <w:sz w:val="31"/>
      <w:szCs w:val="31"/>
      <w:lang w:val="vi-VN"/>
    </w:rPr>
  </w:style>
  <w:style w:type="paragraph" w:customStyle="1" w:styleId="navbar-default">
    <w:name w:val="navbar-default"/>
    <w:basedOn w:val="Normal"/>
    <w:rsid w:val="00A17289"/>
    <w:pPr>
      <w:shd w:val="clear" w:color="auto" w:fill="F8F8F8"/>
      <w:suppressAutoHyphens w:val="0"/>
      <w:spacing w:after="150"/>
    </w:pPr>
  </w:style>
  <w:style w:type="paragraph" w:customStyle="1" w:styleId="CharCharCharCharCharCharCharCharCharCharCharCharChar">
    <w:name w:val="Char Char Char Char Char Char Char Char Char Char Char Char Char"/>
    <w:basedOn w:val="Normal"/>
    <w:rsid w:val="00A17289"/>
    <w:pPr>
      <w:suppressAutoHyphens w:val="0"/>
      <w:spacing w:after="160" w:line="240" w:lineRule="exact"/>
    </w:pPr>
    <w:rPr>
      <w:rFonts w:ascii="Arial" w:hAnsi="Arial" w:cs="Arial"/>
      <w:sz w:val="22"/>
      <w:szCs w:val="22"/>
    </w:rPr>
  </w:style>
  <w:style w:type="paragraph" w:customStyle="1" w:styleId="DefaultParagraphFontParaCharCharCharCharCharCharChar">
    <w:name w:val="Default Paragraph Font Para Char Char Char Char Char Char Char"/>
    <w:basedOn w:val="Normal"/>
    <w:rsid w:val="00A17289"/>
    <w:pPr>
      <w:suppressAutoHyphens w:val="0"/>
      <w:spacing w:after="160" w:line="240" w:lineRule="exact"/>
    </w:pPr>
    <w:rPr>
      <w:rFonts w:ascii="Verdana" w:hAnsi="Verdana" w:cs="Verdana"/>
      <w:sz w:val="20"/>
      <w:szCs w:val="20"/>
    </w:rPr>
  </w:style>
  <w:style w:type="paragraph" w:customStyle="1" w:styleId="Bullet2">
    <w:name w:val="Bullet 2"/>
    <w:basedOn w:val="Normal"/>
    <w:rsid w:val="00A17289"/>
    <w:pPr>
      <w:widowControl w:val="0"/>
      <w:tabs>
        <w:tab w:val="left" w:pos="567"/>
      </w:tabs>
      <w:spacing w:line="320" w:lineRule="atLeast"/>
      <w:ind w:left="568"/>
      <w:jc w:val="both"/>
    </w:pPr>
    <w:rPr>
      <w:color w:val="000000"/>
      <w:sz w:val="26"/>
      <w:szCs w:val="20"/>
    </w:rPr>
  </w:style>
  <w:style w:type="paragraph" w:customStyle="1" w:styleId="Bullet1">
    <w:name w:val="Bullet 1"/>
    <w:basedOn w:val="Normal"/>
    <w:rsid w:val="00A17289"/>
    <w:pPr>
      <w:widowControl w:val="0"/>
      <w:tabs>
        <w:tab w:val="left" w:pos="567"/>
        <w:tab w:val="num" w:pos="720"/>
      </w:tabs>
      <w:spacing w:before="120" w:line="320" w:lineRule="atLeast"/>
      <w:ind w:left="720" w:hanging="360"/>
      <w:jc w:val="both"/>
    </w:pPr>
    <w:rPr>
      <w:color w:val="000000"/>
      <w:sz w:val="26"/>
      <w:szCs w:val="20"/>
    </w:rPr>
  </w:style>
  <w:style w:type="paragraph" w:customStyle="1" w:styleId="Char">
    <w:name w:val="Char"/>
    <w:basedOn w:val="Normal"/>
    <w:rsid w:val="00215FD0"/>
    <w:pPr>
      <w:suppressAutoHyphens w:val="0"/>
      <w:spacing w:after="160" w:line="240" w:lineRule="exact"/>
    </w:pPr>
    <w:rPr>
      <w:rFonts w:ascii="Verdana" w:hAnsi="Verdana" w:cs="Verdana"/>
      <w:b/>
      <w:kern w:val="0"/>
      <w:sz w:val="20"/>
      <w:szCs w:val="20"/>
      <w:lang w:eastAsia="en-US"/>
    </w:rPr>
  </w:style>
  <w:style w:type="character" w:customStyle="1" w:styleId="body0020textchar">
    <w:name w:val="body_0020text__char"/>
    <w:rsid w:val="00B00E97"/>
  </w:style>
  <w:style w:type="character" w:customStyle="1" w:styleId="Vnbnnidung3">
    <w:name w:val="Văn bản nội dung (3)_"/>
    <w:link w:val="Vnbnnidung30"/>
    <w:rsid w:val="00AA349B"/>
    <w:rPr>
      <w:b/>
      <w:bCs/>
      <w:sz w:val="26"/>
      <w:szCs w:val="26"/>
      <w:shd w:val="clear" w:color="auto" w:fill="FFFFFF"/>
    </w:rPr>
  </w:style>
  <w:style w:type="paragraph" w:customStyle="1" w:styleId="Vnbnnidung30">
    <w:name w:val="Văn bản nội dung (3)"/>
    <w:basedOn w:val="Normal"/>
    <w:link w:val="Vnbnnidung3"/>
    <w:rsid w:val="00AA349B"/>
    <w:pPr>
      <w:widowControl w:val="0"/>
      <w:shd w:val="clear" w:color="auto" w:fill="FFFFFF"/>
      <w:suppressAutoHyphens w:val="0"/>
      <w:spacing w:after="360" w:line="0" w:lineRule="atLeast"/>
      <w:jc w:val="both"/>
    </w:pPr>
    <w:rPr>
      <w:b/>
      <w:bCs/>
      <w:kern w:val="0"/>
      <w:sz w:val="26"/>
      <w:szCs w:val="26"/>
      <w:lang w:val="vi-VN" w:eastAsia="vi-VN"/>
    </w:rPr>
  </w:style>
  <w:style w:type="table" w:styleId="TableGrid">
    <w:name w:val="Table Grid"/>
    <w:basedOn w:val="TableNormal"/>
    <w:rsid w:val="006527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qFormat/>
    <w:rsid w:val="00D84EA8"/>
    <w:rPr>
      <w:kern w:val="2"/>
      <w:sz w:val="20"/>
      <w:szCs w:val="20"/>
    </w:rPr>
  </w:style>
  <w:style w:type="character" w:customStyle="1" w:styleId="FootnoteTextChar">
    <w:name w:val="Footnote Text Char"/>
    <w:basedOn w:val="DefaultParagraphFont"/>
    <w:link w:val="FootnoteText"/>
    <w:uiPriority w:val="99"/>
    <w:semiHidden/>
    <w:rsid w:val="00D84EA8"/>
    <w:rPr>
      <w:kern w:val="2"/>
      <w:lang w:val="en-US" w:eastAsia="ar-SA"/>
    </w:rPr>
  </w:style>
  <w:style w:type="character" w:styleId="FootnoteReference">
    <w:name w:val="footnote reference"/>
    <w:basedOn w:val="DefaultParagraphFont"/>
    <w:uiPriority w:val="99"/>
    <w:semiHidden/>
    <w:unhideWhenUsed/>
    <w:rsid w:val="00D84EA8"/>
    <w:rPr>
      <w:vertAlign w:val="superscript"/>
    </w:rPr>
  </w:style>
  <w:style w:type="character" w:customStyle="1" w:styleId="BodyTextChar1">
    <w:name w:val="Body Text Char1"/>
    <w:basedOn w:val="DefaultParagraphFont"/>
    <w:link w:val="BodyText"/>
    <w:uiPriority w:val="99"/>
    <w:locked/>
    <w:rsid w:val="008E560D"/>
    <w:rPr>
      <w:kern w:val="1"/>
      <w:sz w:val="24"/>
      <w:szCs w:val="24"/>
      <w:lang w:val="en-US" w:eastAsia="ar-SA"/>
    </w:rPr>
  </w:style>
  <w:style w:type="character" w:customStyle="1" w:styleId="Heading1Char">
    <w:name w:val="Heading 1 Char"/>
    <w:basedOn w:val="DefaultParagraphFont"/>
    <w:link w:val="Heading1"/>
    <w:rsid w:val="002F2145"/>
    <w:rPr>
      <w:rFonts w:ascii="VNI-Times" w:hAnsi="VNI-Times" w:cs="VNI-Times"/>
      <w:kern w:val="1"/>
      <w:sz w:val="26"/>
      <w:lang w:val="en-AU" w:eastAsia="ar-SA"/>
    </w:rPr>
  </w:style>
  <w:style w:type="character" w:customStyle="1" w:styleId="Heading2Char">
    <w:name w:val="Heading 2 Char"/>
    <w:basedOn w:val="DefaultParagraphFont"/>
    <w:link w:val="Heading2"/>
    <w:rsid w:val="002F2145"/>
    <w:rPr>
      <w:b/>
      <w:bCs/>
      <w:kern w:val="1"/>
      <w:sz w:val="24"/>
      <w:szCs w:val="26"/>
      <w:lang w:val="en-US" w:eastAsia="ar-SA"/>
    </w:rPr>
  </w:style>
  <w:style w:type="character" w:customStyle="1" w:styleId="Heading3Char">
    <w:name w:val="Heading 3 Char"/>
    <w:basedOn w:val="DefaultParagraphFont"/>
    <w:link w:val="Heading3"/>
    <w:rsid w:val="002F2145"/>
    <w:rPr>
      <w:rFonts w:ascii="VNI-Times" w:hAnsi="VNI-Times" w:cs="VNI-Times"/>
      <w:kern w:val="1"/>
      <w:sz w:val="26"/>
      <w:lang w:val="en-AU" w:eastAsia="ar-SA"/>
    </w:rPr>
  </w:style>
  <w:style w:type="character" w:customStyle="1" w:styleId="Heading4Char">
    <w:name w:val="Heading 4 Char"/>
    <w:basedOn w:val="DefaultParagraphFont"/>
    <w:link w:val="Heading4"/>
    <w:rsid w:val="002F2145"/>
    <w:rPr>
      <w:i/>
      <w:iCs/>
      <w:kern w:val="1"/>
      <w:sz w:val="24"/>
      <w:szCs w:val="24"/>
      <w:lang w:val="en-US" w:eastAsia="ar-SA"/>
    </w:rPr>
  </w:style>
  <w:style w:type="character" w:customStyle="1" w:styleId="BodyTextIndentChar">
    <w:name w:val="Body Text Indent Char"/>
    <w:basedOn w:val="DefaultParagraphFont"/>
    <w:link w:val="BodyTextIndent"/>
    <w:rsid w:val="002F2145"/>
    <w:rPr>
      <w:kern w:val="1"/>
      <w:sz w:val="24"/>
      <w:szCs w:val="24"/>
      <w:lang w:val="en-US" w:eastAsia="ar-SA"/>
    </w:rPr>
  </w:style>
  <w:style w:type="character" w:customStyle="1" w:styleId="FooterChar1">
    <w:name w:val="Footer Char1"/>
    <w:basedOn w:val="DefaultParagraphFont"/>
    <w:link w:val="Footer"/>
    <w:uiPriority w:val="99"/>
    <w:locked/>
    <w:rsid w:val="002F2145"/>
    <w:rPr>
      <w:kern w:val="1"/>
      <w:sz w:val="24"/>
      <w:szCs w:val="24"/>
      <w:lang w:val="en-US" w:eastAsia="ar-SA"/>
    </w:rPr>
  </w:style>
  <w:style w:type="character" w:customStyle="1" w:styleId="HeaderChar1">
    <w:name w:val="Header Char1"/>
    <w:basedOn w:val="DefaultParagraphFont"/>
    <w:link w:val="Header"/>
    <w:uiPriority w:val="99"/>
    <w:locked/>
    <w:rsid w:val="002F2145"/>
    <w:rPr>
      <w:kern w:val="1"/>
      <w:sz w:val="24"/>
      <w:szCs w:val="24"/>
      <w:lang w:val="en-US" w:eastAsia="ar-SA"/>
    </w:rPr>
  </w:style>
  <w:style w:type="character" w:customStyle="1" w:styleId="BalloonTextChar1">
    <w:name w:val="Balloon Text Char1"/>
    <w:basedOn w:val="DefaultParagraphFont"/>
    <w:link w:val="BalloonText"/>
    <w:locked/>
    <w:rsid w:val="002F2145"/>
    <w:rPr>
      <w:rFonts w:ascii="Tahoma" w:hAnsi="Tahoma" w:cs="Tahoma"/>
      <w:kern w:val="1"/>
      <w:sz w:val="16"/>
      <w:szCs w:val="16"/>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0891">
      <w:bodyDiv w:val="1"/>
      <w:marLeft w:val="0"/>
      <w:marRight w:val="0"/>
      <w:marTop w:val="0"/>
      <w:marBottom w:val="0"/>
      <w:divBdr>
        <w:top w:val="none" w:sz="0" w:space="0" w:color="auto"/>
        <w:left w:val="none" w:sz="0" w:space="0" w:color="auto"/>
        <w:bottom w:val="none" w:sz="0" w:space="0" w:color="auto"/>
        <w:right w:val="none" w:sz="0" w:space="0" w:color="auto"/>
      </w:divBdr>
      <w:divsChild>
        <w:div w:id="57749764">
          <w:marLeft w:val="720"/>
          <w:marRight w:val="0"/>
          <w:marTop w:val="150"/>
          <w:marBottom w:val="0"/>
          <w:divBdr>
            <w:top w:val="none" w:sz="0" w:space="0" w:color="auto"/>
            <w:left w:val="none" w:sz="0" w:space="0" w:color="auto"/>
            <w:bottom w:val="none" w:sz="0" w:space="0" w:color="auto"/>
            <w:right w:val="none" w:sz="0" w:space="0" w:color="auto"/>
          </w:divBdr>
        </w:div>
      </w:divsChild>
    </w:div>
    <w:div w:id="159279416">
      <w:bodyDiv w:val="1"/>
      <w:marLeft w:val="0"/>
      <w:marRight w:val="0"/>
      <w:marTop w:val="0"/>
      <w:marBottom w:val="0"/>
      <w:divBdr>
        <w:top w:val="none" w:sz="0" w:space="0" w:color="auto"/>
        <w:left w:val="none" w:sz="0" w:space="0" w:color="auto"/>
        <w:bottom w:val="none" w:sz="0" w:space="0" w:color="auto"/>
        <w:right w:val="none" w:sz="0" w:space="0" w:color="auto"/>
      </w:divBdr>
    </w:div>
    <w:div w:id="210003102">
      <w:bodyDiv w:val="1"/>
      <w:marLeft w:val="0"/>
      <w:marRight w:val="0"/>
      <w:marTop w:val="0"/>
      <w:marBottom w:val="0"/>
      <w:divBdr>
        <w:top w:val="none" w:sz="0" w:space="0" w:color="auto"/>
        <w:left w:val="none" w:sz="0" w:space="0" w:color="auto"/>
        <w:bottom w:val="none" w:sz="0" w:space="0" w:color="auto"/>
        <w:right w:val="none" w:sz="0" w:space="0" w:color="auto"/>
      </w:divBdr>
    </w:div>
    <w:div w:id="330261640">
      <w:bodyDiv w:val="1"/>
      <w:marLeft w:val="0"/>
      <w:marRight w:val="0"/>
      <w:marTop w:val="0"/>
      <w:marBottom w:val="0"/>
      <w:divBdr>
        <w:top w:val="none" w:sz="0" w:space="0" w:color="auto"/>
        <w:left w:val="none" w:sz="0" w:space="0" w:color="auto"/>
        <w:bottom w:val="none" w:sz="0" w:space="0" w:color="auto"/>
        <w:right w:val="none" w:sz="0" w:space="0" w:color="auto"/>
      </w:divBdr>
      <w:divsChild>
        <w:div w:id="1416367125">
          <w:marLeft w:val="720"/>
          <w:marRight w:val="0"/>
          <w:marTop w:val="150"/>
          <w:marBottom w:val="0"/>
          <w:divBdr>
            <w:top w:val="none" w:sz="0" w:space="0" w:color="auto"/>
            <w:left w:val="none" w:sz="0" w:space="0" w:color="auto"/>
            <w:bottom w:val="none" w:sz="0" w:space="0" w:color="auto"/>
            <w:right w:val="none" w:sz="0" w:space="0" w:color="auto"/>
          </w:divBdr>
        </w:div>
      </w:divsChild>
    </w:div>
    <w:div w:id="408888241">
      <w:bodyDiv w:val="1"/>
      <w:marLeft w:val="0"/>
      <w:marRight w:val="0"/>
      <w:marTop w:val="0"/>
      <w:marBottom w:val="0"/>
      <w:divBdr>
        <w:top w:val="none" w:sz="0" w:space="0" w:color="auto"/>
        <w:left w:val="none" w:sz="0" w:space="0" w:color="auto"/>
        <w:bottom w:val="none" w:sz="0" w:space="0" w:color="auto"/>
        <w:right w:val="none" w:sz="0" w:space="0" w:color="auto"/>
      </w:divBdr>
    </w:div>
    <w:div w:id="446775663">
      <w:bodyDiv w:val="1"/>
      <w:marLeft w:val="0"/>
      <w:marRight w:val="0"/>
      <w:marTop w:val="0"/>
      <w:marBottom w:val="0"/>
      <w:divBdr>
        <w:top w:val="none" w:sz="0" w:space="0" w:color="auto"/>
        <w:left w:val="none" w:sz="0" w:space="0" w:color="auto"/>
        <w:bottom w:val="none" w:sz="0" w:space="0" w:color="auto"/>
        <w:right w:val="none" w:sz="0" w:space="0" w:color="auto"/>
      </w:divBdr>
    </w:div>
    <w:div w:id="560333784">
      <w:bodyDiv w:val="1"/>
      <w:marLeft w:val="0"/>
      <w:marRight w:val="0"/>
      <w:marTop w:val="0"/>
      <w:marBottom w:val="0"/>
      <w:divBdr>
        <w:top w:val="none" w:sz="0" w:space="0" w:color="auto"/>
        <w:left w:val="none" w:sz="0" w:space="0" w:color="auto"/>
        <w:bottom w:val="none" w:sz="0" w:space="0" w:color="auto"/>
        <w:right w:val="none" w:sz="0" w:space="0" w:color="auto"/>
      </w:divBdr>
    </w:div>
    <w:div w:id="646395014">
      <w:bodyDiv w:val="1"/>
      <w:marLeft w:val="0"/>
      <w:marRight w:val="0"/>
      <w:marTop w:val="0"/>
      <w:marBottom w:val="0"/>
      <w:divBdr>
        <w:top w:val="none" w:sz="0" w:space="0" w:color="auto"/>
        <w:left w:val="none" w:sz="0" w:space="0" w:color="auto"/>
        <w:bottom w:val="none" w:sz="0" w:space="0" w:color="auto"/>
        <w:right w:val="none" w:sz="0" w:space="0" w:color="auto"/>
      </w:divBdr>
    </w:div>
    <w:div w:id="828252001">
      <w:bodyDiv w:val="1"/>
      <w:marLeft w:val="0"/>
      <w:marRight w:val="0"/>
      <w:marTop w:val="0"/>
      <w:marBottom w:val="0"/>
      <w:divBdr>
        <w:top w:val="none" w:sz="0" w:space="0" w:color="auto"/>
        <w:left w:val="none" w:sz="0" w:space="0" w:color="auto"/>
        <w:bottom w:val="none" w:sz="0" w:space="0" w:color="auto"/>
        <w:right w:val="none" w:sz="0" w:space="0" w:color="auto"/>
      </w:divBdr>
    </w:div>
    <w:div w:id="869689633">
      <w:bodyDiv w:val="1"/>
      <w:marLeft w:val="0"/>
      <w:marRight w:val="0"/>
      <w:marTop w:val="0"/>
      <w:marBottom w:val="0"/>
      <w:divBdr>
        <w:top w:val="none" w:sz="0" w:space="0" w:color="auto"/>
        <w:left w:val="none" w:sz="0" w:space="0" w:color="auto"/>
        <w:bottom w:val="none" w:sz="0" w:space="0" w:color="auto"/>
        <w:right w:val="none" w:sz="0" w:space="0" w:color="auto"/>
      </w:divBdr>
      <w:divsChild>
        <w:div w:id="268052988">
          <w:marLeft w:val="720"/>
          <w:marRight w:val="0"/>
          <w:marTop w:val="150"/>
          <w:marBottom w:val="0"/>
          <w:divBdr>
            <w:top w:val="none" w:sz="0" w:space="0" w:color="auto"/>
            <w:left w:val="none" w:sz="0" w:space="0" w:color="auto"/>
            <w:bottom w:val="none" w:sz="0" w:space="0" w:color="auto"/>
            <w:right w:val="none" w:sz="0" w:space="0" w:color="auto"/>
          </w:divBdr>
        </w:div>
      </w:divsChild>
    </w:div>
    <w:div w:id="968433649">
      <w:bodyDiv w:val="1"/>
      <w:marLeft w:val="0"/>
      <w:marRight w:val="0"/>
      <w:marTop w:val="0"/>
      <w:marBottom w:val="0"/>
      <w:divBdr>
        <w:top w:val="none" w:sz="0" w:space="0" w:color="auto"/>
        <w:left w:val="none" w:sz="0" w:space="0" w:color="auto"/>
        <w:bottom w:val="none" w:sz="0" w:space="0" w:color="auto"/>
        <w:right w:val="none" w:sz="0" w:space="0" w:color="auto"/>
      </w:divBdr>
    </w:div>
    <w:div w:id="1005087016">
      <w:bodyDiv w:val="1"/>
      <w:marLeft w:val="0"/>
      <w:marRight w:val="0"/>
      <w:marTop w:val="0"/>
      <w:marBottom w:val="0"/>
      <w:divBdr>
        <w:top w:val="none" w:sz="0" w:space="0" w:color="auto"/>
        <w:left w:val="none" w:sz="0" w:space="0" w:color="auto"/>
        <w:bottom w:val="none" w:sz="0" w:space="0" w:color="auto"/>
        <w:right w:val="none" w:sz="0" w:space="0" w:color="auto"/>
      </w:divBdr>
      <w:divsChild>
        <w:div w:id="222640717">
          <w:marLeft w:val="720"/>
          <w:marRight w:val="0"/>
          <w:marTop w:val="150"/>
          <w:marBottom w:val="0"/>
          <w:divBdr>
            <w:top w:val="none" w:sz="0" w:space="0" w:color="auto"/>
            <w:left w:val="none" w:sz="0" w:space="0" w:color="auto"/>
            <w:bottom w:val="none" w:sz="0" w:space="0" w:color="auto"/>
            <w:right w:val="none" w:sz="0" w:space="0" w:color="auto"/>
          </w:divBdr>
        </w:div>
      </w:divsChild>
    </w:div>
    <w:div w:id="1077747711">
      <w:bodyDiv w:val="1"/>
      <w:marLeft w:val="0"/>
      <w:marRight w:val="0"/>
      <w:marTop w:val="0"/>
      <w:marBottom w:val="0"/>
      <w:divBdr>
        <w:top w:val="none" w:sz="0" w:space="0" w:color="auto"/>
        <w:left w:val="none" w:sz="0" w:space="0" w:color="auto"/>
        <w:bottom w:val="none" w:sz="0" w:space="0" w:color="auto"/>
        <w:right w:val="none" w:sz="0" w:space="0" w:color="auto"/>
      </w:divBdr>
    </w:div>
    <w:div w:id="1110853898">
      <w:bodyDiv w:val="1"/>
      <w:marLeft w:val="0"/>
      <w:marRight w:val="0"/>
      <w:marTop w:val="0"/>
      <w:marBottom w:val="0"/>
      <w:divBdr>
        <w:top w:val="none" w:sz="0" w:space="0" w:color="auto"/>
        <w:left w:val="none" w:sz="0" w:space="0" w:color="auto"/>
        <w:bottom w:val="none" w:sz="0" w:space="0" w:color="auto"/>
        <w:right w:val="none" w:sz="0" w:space="0" w:color="auto"/>
      </w:divBdr>
    </w:div>
    <w:div w:id="1113670503">
      <w:bodyDiv w:val="1"/>
      <w:marLeft w:val="0"/>
      <w:marRight w:val="0"/>
      <w:marTop w:val="0"/>
      <w:marBottom w:val="0"/>
      <w:divBdr>
        <w:top w:val="none" w:sz="0" w:space="0" w:color="auto"/>
        <w:left w:val="none" w:sz="0" w:space="0" w:color="auto"/>
        <w:bottom w:val="none" w:sz="0" w:space="0" w:color="auto"/>
        <w:right w:val="none" w:sz="0" w:space="0" w:color="auto"/>
      </w:divBdr>
    </w:div>
    <w:div w:id="1118722479">
      <w:bodyDiv w:val="1"/>
      <w:marLeft w:val="0"/>
      <w:marRight w:val="0"/>
      <w:marTop w:val="0"/>
      <w:marBottom w:val="0"/>
      <w:divBdr>
        <w:top w:val="none" w:sz="0" w:space="0" w:color="auto"/>
        <w:left w:val="none" w:sz="0" w:space="0" w:color="auto"/>
        <w:bottom w:val="none" w:sz="0" w:space="0" w:color="auto"/>
        <w:right w:val="none" w:sz="0" w:space="0" w:color="auto"/>
      </w:divBdr>
      <w:divsChild>
        <w:div w:id="1571844346">
          <w:marLeft w:val="547"/>
          <w:marRight w:val="0"/>
          <w:marTop w:val="0"/>
          <w:marBottom w:val="0"/>
          <w:divBdr>
            <w:top w:val="none" w:sz="0" w:space="0" w:color="auto"/>
            <w:left w:val="none" w:sz="0" w:space="0" w:color="auto"/>
            <w:bottom w:val="none" w:sz="0" w:space="0" w:color="auto"/>
            <w:right w:val="none" w:sz="0" w:space="0" w:color="auto"/>
          </w:divBdr>
        </w:div>
      </w:divsChild>
    </w:div>
    <w:div w:id="1136685022">
      <w:bodyDiv w:val="1"/>
      <w:marLeft w:val="0"/>
      <w:marRight w:val="0"/>
      <w:marTop w:val="0"/>
      <w:marBottom w:val="0"/>
      <w:divBdr>
        <w:top w:val="none" w:sz="0" w:space="0" w:color="auto"/>
        <w:left w:val="none" w:sz="0" w:space="0" w:color="auto"/>
        <w:bottom w:val="none" w:sz="0" w:space="0" w:color="auto"/>
        <w:right w:val="none" w:sz="0" w:space="0" w:color="auto"/>
      </w:divBdr>
    </w:div>
    <w:div w:id="1173104689">
      <w:bodyDiv w:val="1"/>
      <w:marLeft w:val="0"/>
      <w:marRight w:val="0"/>
      <w:marTop w:val="0"/>
      <w:marBottom w:val="0"/>
      <w:divBdr>
        <w:top w:val="none" w:sz="0" w:space="0" w:color="auto"/>
        <w:left w:val="none" w:sz="0" w:space="0" w:color="auto"/>
        <w:bottom w:val="none" w:sz="0" w:space="0" w:color="auto"/>
        <w:right w:val="none" w:sz="0" w:space="0" w:color="auto"/>
      </w:divBdr>
    </w:div>
    <w:div w:id="1199733436">
      <w:bodyDiv w:val="1"/>
      <w:marLeft w:val="0"/>
      <w:marRight w:val="0"/>
      <w:marTop w:val="0"/>
      <w:marBottom w:val="0"/>
      <w:divBdr>
        <w:top w:val="none" w:sz="0" w:space="0" w:color="auto"/>
        <w:left w:val="none" w:sz="0" w:space="0" w:color="auto"/>
        <w:bottom w:val="none" w:sz="0" w:space="0" w:color="auto"/>
        <w:right w:val="none" w:sz="0" w:space="0" w:color="auto"/>
      </w:divBdr>
    </w:div>
    <w:div w:id="1225531554">
      <w:bodyDiv w:val="1"/>
      <w:marLeft w:val="0"/>
      <w:marRight w:val="0"/>
      <w:marTop w:val="0"/>
      <w:marBottom w:val="0"/>
      <w:divBdr>
        <w:top w:val="none" w:sz="0" w:space="0" w:color="auto"/>
        <w:left w:val="none" w:sz="0" w:space="0" w:color="auto"/>
        <w:bottom w:val="none" w:sz="0" w:space="0" w:color="auto"/>
        <w:right w:val="none" w:sz="0" w:space="0" w:color="auto"/>
      </w:divBdr>
    </w:div>
    <w:div w:id="1291402510">
      <w:bodyDiv w:val="1"/>
      <w:marLeft w:val="0"/>
      <w:marRight w:val="0"/>
      <w:marTop w:val="0"/>
      <w:marBottom w:val="0"/>
      <w:divBdr>
        <w:top w:val="none" w:sz="0" w:space="0" w:color="auto"/>
        <w:left w:val="none" w:sz="0" w:space="0" w:color="auto"/>
        <w:bottom w:val="none" w:sz="0" w:space="0" w:color="auto"/>
        <w:right w:val="none" w:sz="0" w:space="0" w:color="auto"/>
      </w:divBdr>
    </w:div>
    <w:div w:id="1404135519">
      <w:bodyDiv w:val="1"/>
      <w:marLeft w:val="0"/>
      <w:marRight w:val="0"/>
      <w:marTop w:val="0"/>
      <w:marBottom w:val="0"/>
      <w:divBdr>
        <w:top w:val="none" w:sz="0" w:space="0" w:color="auto"/>
        <w:left w:val="none" w:sz="0" w:space="0" w:color="auto"/>
        <w:bottom w:val="none" w:sz="0" w:space="0" w:color="auto"/>
        <w:right w:val="none" w:sz="0" w:space="0" w:color="auto"/>
      </w:divBdr>
    </w:div>
    <w:div w:id="1408267721">
      <w:bodyDiv w:val="1"/>
      <w:marLeft w:val="0"/>
      <w:marRight w:val="0"/>
      <w:marTop w:val="0"/>
      <w:marBottom w:val="0"/>
      <w:divBdr>
        <w:top w:val="none" w:sz="0" w:space="0" w:color="auto"/>
        <w:left w:val="none" w:sz="0" w:space="0" w:color="auto"/>
        <w:bottom w:val="none" w:sz="0" w:space="0" w:color="auto"/>
        <w:right w:val="none" w:sz="0" w:space="0" w:color="auto"/>
      </w:divBdr>
    </w:div>
    <w:div w:id="1556626920">
      <w:bodyDiv w:val="1"/>
      <w:marLeft w:val="0"/>
      <w:marRight w:val="0"/>
      <w:marTop w:val="0"/>
      <w:marBottom w:val="0"/>
      <w:divBdr>
        <w:top w:val="none" w:sz="0" w:space="0" w:color="auto"/>
        <w:left w:val="none" w:sz="0" w:space="0" w:color="auto"/>
        <w:bottom w:val="none" w:sz="0" w:space="0" w:color="auto"/>
        <w:right w:val="none" w:sz="0" w:space="0" w:color="auto"/>
      </w:divBdr>
    </w:div>
    <w:div w:id="1625234375">
      <w:bodyDiv w:val="1"/>
      <w:marLeft w:val="0"/>
      <w:marRight w:val="0"/>
      <w:marTop w:val="0"/>
      <w:marBottom w:val="0"/>
      <w:divBdr>
        <w:top w:val="none" w:sz="0" w:space="0" w:color="auto"/>
        <w:left w:val="none" w:sz="0" w:space="0" w:color="auto"/>
        <w:bottom w:val="none" w:sz="0" w:space="0" w:color="auto"/>
        <w:right w:val="none" w:sz="0" w:space="0" w:color="auto"/>
      </w:divBdr>
    </w:div>
    <w:div w:id="1676960447">
      <w:bodyDiv w:val="1"/>
      <w:marLeft w:val="0"/>
      <w:marRight w:val="0"/>
      <w:marTop w:val="0"/>
      <w:marBottom w:val="0"/>
      <w:divBdr>
        <w:top w:val="none" w:sz="0" w:space="0" w:color="auto"/>
        <w:left w:val="none" w:sz="0" w:space="0" w:color="auto"/>
        <w:bottom w:val="none" w:sz="0" w:space="0" w:color="auto"/>
        <w:right w:val="none" w:sz="0" w:space="0" w:color="auto"/>
      </w:divBdr>
    </w:div>
    <w:div w:id="1739327621">
      <w:bodyDiv w:val="1"/>
      <w:marLeft w:val="0"/>
      <w:marRight w:val="0"/>
      <w:marTop w:val="0"/>
      <w:marBottom w:val="0"/>
      <w:divBdr>
        <w:top w:val="none" w:sz="0" w:space="0" w:color="auto"/>
        <w:left w:val="none" w:sz="0" w:space="0" w:color="auto"/>
        <w:bottom w:val="none" w:sz="0" w:space="0" w:color="auto"/>
        <w:right w:val="none" w:sz="0" w:space="0" w:color="auto"/>
      </w:divBdr>
    </w:div>
    <w:div w:id="1750811690">
      <w:bodyDiv w:val="1"/>
      <w:marLeft w:val="0"/>
      <w:marRight w:val="0"/>
      <w:marTop w:val="0"/>
      <w:marBottom w:val="0"/>
      <w:divBdr>
        <w:top w:val="none" w:sz="0" w:space="0" w:color="auto"/>
        <w:left w:val="none" w:sz="0" w:space="0" w:color="auto"/>
        <w:bottom w:val="none" w:sz="0" w:space="0" w:color="auto"/>
        <w:right w:val="none" w:sz="0" w:space="0" w:color="auto"/>
      </w:divBdr>
      <w:divsChild>
        <w:div w:id="80807842">
          <w:marLeft w:val="634"/>
          <w:marRight w:val="0"/>
          <w:marTop w:val="72"/>
          <w:marBottom w:val="0"/>
          <w:divBdr>
            <w:top w:val="none" w:sz="0" w:space="0" w:color="auto"/>
            <w:left w:val="none" w:sz="0" w:space="0" w:color="auto"/>
            <w:bottom w:val="none" w:sz="0" w:space="0" w:color="auto"/>
            <w:right w:val="none" w:sz="0" w:space="0" w:color="auto"/>
          </w:divBdr>
        </w:div>
      </w:divsChild>
    </w:div>
    <w:div w:id="1783651569">
      <w:bodyDiv w:val="1"/>
      <w:marLeft w:val="0"/>
      <w:marRight w:val="0"/>
      <w:marTop w:val="0"/>
      <w:marBottom w:val="0"/>
      <w:divBdr>
        <w:top w:val="none" w:sz="0" w:space="0" w:color="auto"/>
        <w:left w:val="none" w:sz="0" w:space="0" w:color="auto"/>
        <w:bottom w:val="none" w:sz="0" w:space="0" w:color="auto"/>
        <w:right w:val="none" w:sz="0" w:space="0" w:color="auto"/>
      </w:divBdr>
    </w:div>
    <w:div w:id="1804350869">
      <w:bodyDiv w:val="1"/>
      <w:marLeft w:val="0"/>
      <w:marRight w:val="0"/>
      <w:marTop w:val="0"/>
      <w:marBottom w:val="0"/>
      <w:divBdr>
        <w:top w:val="none" w:sz="0" w:space="0" w:color="auto"/>
        <w:left w:val="none" w:sz="0" w:space="0" w:color="auto"/>
        <w:bottom w:val="none" w:sz="0" w:space="0" w:color="auto"/>
        <w:right w:val="none" w:sz="0" w:space="0" w:color="auto"/>
      </w:divBdr>
    </w:div>
    <w:div w:id="1920678593">
      <w:bodyDiv w:val="1"/>
      <w:marLeft w:val="0"/>
      <w:marRight w:val="0"/>
      <w:marTop w:val="0"/>
      <w:marBottom w:val="0"/>
      <w:divBdr>
        <w:top w:val="none" w:sz="0" w:space="0" w:color="auto"/>
        <w:left w:val="none" w:sz="0" w:space="0" w:color="auto"/>
        <w:bottom w:val="none" w:sz="0" w:space="0" w:color="auto"/>
        <w:right w:val="none" w:sz="0" w:space="0" w:color="auto"/>
      </w:divBdr>
    </w:div>
    <w:div w:id="1923102309">
      <w:bodyDiv w:val="1"/>
      <w:marLeft w:val="0"/>
      <w:marRight w:val="0"/>
      <w:marTop w:val="0"/>
      <w:marBottom w:val="0"/>
      <w:divBdr>
        <w:top w:val="none" w:sz="0" w:space="0" w:color="auto"/>
        <w:left w:val="none" w:sz="0" w:space="0" w:color="auto"/>
        <w:bottom w:val="none" w:sz="0" w:space="0" w:color="auto"/>
        <w:right w:val="none" w:sz="0" w:space="0" w:color="auto"/>
      </w:divBdr>
    </w:div>
    <w:div w:id="1964342687">
      <w:bodyDiv w:val="1"/>
      <w:marLeft w:val="0"/>
      <w:marRight w:val="0"/>
      <w:marTop w:val="0"/>
      <w:marBottom w:val="0"/>
      <w:divBdr>
        <w:top w:val="none" w:sz="0" w:space="0" w:color="auto"/>
        <w:left w:val="none" w:sz="0" w:space="0" w:color="auto"/>
        <w:bottom w:val="none" w:sz="0" w:space="0" w:color="auto"/>
        <w:right w:val="none" w:sz="0" w:space="0" w:color="auto"/>
      </w:divBdr>
    </w:div>
    <w:div w:id="1970280167">
      <w:bodyDiv w:val="1"/>
      <w:marLeft w:val="0"/>
      <w:marRight w:val="0"/>
      <w:marTop w:val="0"/>
      <w:marBottom w:val="0"/>
      <w:divBdr>
        <w:top w:val="none" w:sz="0" w:space="0" w:color="auto"/>
        <w:left w:val="none" w:sz="0" w:space="0" w:color="auto"/>
        <w:bottom w:val="none" w:sz="0" w:space="0" w:color="auto"/>
        <w:right w:val="none" w:sz="0" w:space="0" w:color="auto"/>
      </w:divBdr>
      <w:divsChild>
        <w:div w:id="486022079">
          <w:marLeft w:val="720"/>
          <w:marRight w:val="0"/>
          <w:marTop w:val="150"/>
          <w:marBottom w:val="0"/>
          <w:divBdr>
            <w:top w:val="none" w:sz="0" w:space="0" w:color="auto"/>
            <w:left w:val="none" w:sz="0" w:space="0" w:color="auto"/>
            <w:bottom w:val="none" w:sz="0" w:space="0" w:color="auto"/>
            <w:right w:val="none" w:sz="0" w:space="0" w:color="auto"/>
          </w:divBdr>
        </w:div>
      </w:divsChild>
    </w:div>
    <w:div w:id="2020811089">
      <w:bodyDiv w:val="1"/>
      <w:marLeft w:val="0"/>
      <w:marRight w:val="0"/>
      <w:marTop w:val="0"/>
      <w:marBottom w:val="0"/>
      <w:divBdr>
        <w:top w:val="none" w:sz="0" w:space="0" w:color="auto"/>
        <w:left w:val="none" w:sz="0" w:space="0" w:color="auto"/>
        <w:bottom w:val="none" w:sz="0" w:space="0" w:color="auto"/>
        <w:right w:val="none" w:sz="0" w:space="0" w:color="auto"/>
      </w:divBdr>
    </w:div>
    <w:div w:id="2051033074">
      <w:bodyDiv w:val="1"/>
      <w:marLeft w:val="0"/>
      <w:marRight w:val="0"/>
      <w:marTop w:val="0"/>
      <w:marBottom w:val="0"/>
      <w:divBdr>
        <w:top w:val="none" w:sz="0" w:space="0" w:color="auto"/>
        <w:left w:val="none" w:sz="0" w:space="0" w:color="auto"/>
        <w:bottom w:val="none" w:sz="0" w:space="0" w:color="auto"/>
        <w:right w:val="none" w:sz="0" w:space="0" w:color="auto"/>
      </w:divBdr>
    </w:div>
    <w:div w:id="2052878386">
      <w:bodyDiv w:val="1"/>
      <w:marLeft w:val="0"/>
      <w:marRight w:val="0"/>
      <w:marTop w:val="0"/>
      <w:marBottom w:val="0"/>
      <w:divBdr>
        <w:top w:val="none" w:sz="0" w:space="0" w:color="auto"/>
        <w:left w:val="none" w:sz="0" w:space="0" w:color="auto"/>
        <w:bottom w:val="none" w:sz="0" w:space="0" w:color="auto"/>
        <w:right w:val="none" w:sz="0" w:space="0" w:color="auto"/>
      </w:divBdr>
    </w:div>
    <w:div w:id="2055159865">
      <w:bodyDiv w:val="1"/>
      <w:marLeft w:val="0"/>
      <w:marRight w:val="0"/>
      <w:marTop w:val="0"/>
      <w:marBottom w:val="0"/>
      <w:divBdr>
        <w:top w:val="none" w:sz="0" w:space="0" w:color="auto"/>
        <w:left w:val="none" w:sz="0" w:space="0" w:color="auto"/>
        <w:bottom w:val="none" w:sz="0" w:space="0" w:color="auto"/>
        <w:right w:val="none" w:sz="0" w:space="0" w:color="auto"/>
      </w:divBdr>
    </w:div>
    <w:div w:id="206925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1463E-E11A-4D4E-BBA6-3A4D55DD6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5897</Words>
  <Characters>33617</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ỦY BAN NHÂN DÂN</vt:lpstr>
    </vt:vector>
  </TitlesOfParts>
  <Company>trinhlnh-home</Company>
  <LinksUpToDate>false</LinksUpToDate>
  <CharactersWithSpaces>39436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Administrator</dc:creator>
  <cp:lastModifiedBy>Le Trung Hau</cp:lastModifiedBy>
  <cp:revision>7</cp:revision>
  <cp:lastPrinted>2022-04-14T02:50:00Z</cp:lastPrinted>
  <dcterms:created xsi:type="dcterms:W3CDTF">2023-03-01T08:34:00Z</dcterms:created>
  <dcterms:modified xsi:type="dcterms:W3CDTF">2023-06-22T09:30:00Z</dcterms:modified>
</cp:coreProperties>
</file>